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3066A"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50B5F">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50B5F">
            <w:pPr>
              <w:tabs>
                <w:tab w:val="left" w:pos="3123"/>
                <w:tab w:val="left" w:pos="3270"/>
              </w:tabs>
              <w:jc w:val="right"/>
            </w:pPr>
            <w:r w:rsidRPr="00360CF1">
              <w:t xml:space="preserve">№ </w:t>
            </w:r>
            <w:r w:rsidR="00A50B5F">
              <w:t>2394</w:t>
            </w:r>
            <w:r w:rsidRPr="00360CF1">
              <w:t xml:space="preserve">          </w:t>
            </w:r>
          </w:p>
        </w:tc>
      </w:tr>
    </w:tbl>
    <w:p w:rsidR="0045468C" w:rsidRPr="008B5353" w:rsidRDefault="0045468C" w:rsidP="008B5353">
      <w:pPr>
        <w:tabs>
          <w:tab w:val="left" w:pos="709"/>
        </w:tabs>
        <w:ind w:firstLine="709"/>
        <w:jc w:val="both"/>
        <w:rPr>
          <w:bCs/>
          <w:sz w:val="32"/>
        </w:rPr>
      </w:pPr>
    </w:p>
    <w:p w:rsidR="008B5353" w:rsidRPr="008B5353" w:rsidRDefault="008B5353" w:rsidP="008B5353">
      <w:pPr>
        <w:tabs>
          <w:tab w:val="left" w:pos="709"/>
        </w:tabs>
        <w:ind w:firstLine="709"/>
        <w:jc w:val="both"/>
        <w:rPr>
          <w:bCs/>
          <w:sz w:val="32"/>
        </w:rPr>
      </w:pPr>
    </w:p>
    <w:p w:rsidR="00F3066A" w:rsidRPr="008B5353" w:rsidRDefault="00F3066A" w:rsidP="008B5353">
      <w:pPr>
        <w:widowControl w:val="0"/>
        <w:autoSpaceDE w:val="0"/>
        <w:autoSpaceDN w:val="0"/>
        <w:adjustRightInd w:val="0"/>
        <w:ind w:right="5243"/>
        <w:jc w:val="both"/>
        <w:rPr>
          <w:lang w:eastAsia="ar-SA"/>
        </w:rPr>
      </w:pPr>
      <w:r w:rsidRPr="008B5353">
        <w:rPr>
          <w:lang w:eastAsia="ar-SA"/>
        </w:rPr>
        <w:t>Об утверждении административн</w:t>
      </w:r>
      <w:r w:rsidRPr="008B5353">
        <w:rPr>
          <w:lang w:eastAsia="ar-SA"/>
        </w:rPr>
        <w:t>о</w:t>
      </w:r>
      <w:r w:rsidRPr="008B5353">
        <w:rPr>
          <w:lang w:eastAsia="ar-SA"/>
        </w:rPr>
        <w:t>го регламента предоставления м</w:t>
      </w:r>
      <w:r w:rsidRPr="008B5353">
        <w:rPr>
          <w:lang w:eastAsia="ar-SA"/>
        </w:rPr>
        <w:t>у</w:t>
      </w:r>
      <w:r w:rsidRPr="008B5353">
        <w:rPr>
          <w:lang w:eastAsia="ar-SA"/>
        </w:rPr>
        <w:t>ниципальной услуги «Предоставл</w:t>
      </w:r>
      <w:r w:rsidRPr="008B5353">
        <w:rPr>
          <w:lang w:eastAsia="ar-SA"/>
        </w:rPr>
        <w:t>е</w:t>
      </w:r>
      <w:r w:rsidRPr="008B5353">
        <w:rPr>
          <w:lang w:eastAsia="ar-SA"/>
        </w:rPr>
        <w:t>ние земельных участков, наход</w:t>
      </w:r>
      <w:r w:rsidRPr="008B5353">
        <w:rPr>
          <w:lang w:eastAsia="ar-SA"/>
        </w:rPr>
        <w:t>я</w:t>
      </w:r>
      <w:r w:rsidRPr="008B5353">
        <w:rPr>
          <w:lang w:eastAsia="ar-SA"/>
        </w:rPr>
        <w:t>щихся в муниципальной собстве</w:t>
      </w:r>
      <w:r w:rsidRPr="008B5353">
        <w:rPr>
          <w:lang w:eastAsia="ar-SA"/>
        </w:rPr>
        <w:t>н</w:t>
      </w:r>
      <w:r w:rsidRPr="008B5353">
        <w:rPr>
          <w:lang w:eastAsia="ar-SA"/>
        </w:rPr>
        <w:t>ности или государственная собс</w:t>
      </w:r>
      <w:r w:rsidRPr="008B5353">
        <w:rPr>
          <w:lang w:eastAsia="ar-SA"/>
        </w:rPr>
        <w:t>т</w:t>
      </w:r>
      <w:r w:rsidRPr="008B5353">
        <w:rPr>
          <w:lang w:eastAsia="ar-SA"/>
        </w:rPr>
        <w:t>венность на которые не разгранич</w:t>
      </w:r>
      <w:r w:rsidRPr="008B5353">
        <w:rPr>
          <w:lang w:eastAsia="ar-SA"/>
        </w:rPr>
        <w:t>е</w:t>
      </w:r>
      <w:r w:rsidRPr="008B5353">
        <w:rPr>
          <w:lang w:eastAsia="ar-SA"/>
        </w:rPr>
        <w:t>на, в безвозмездное пользование»</w:t>
      </w:r>
    </w:p>
    <w:p w:rsidR="00F3066A" w:rsidRPr="008B5353" w:rsidRDefault="00F3066A" w:rsidP="008B5353">
      <w:pPr>
        <w:widowControl w:val="0"/>
        <w:autoSpaceDE w:val="0"/>
        <w:autoSpaceDN w:val="0"/>
        <w:adjustRightInd w:val="0"/>
        <w:ind w:firstLine="709"/>
        <w:jc w:val="both"/>
        <w:rPr>
          <w:lang w:eastAsia="ar-SA"/>
        </w:rPr>
      </w:pPr>
    </w:p>
    <w:p w:rsidR="008B5353" w:rsidRPr="008B5353" w:rsidRDefault="008B5353" w:rsidP="008B5353">
      <w:pPr>
        <w:widowControl w:val="0"/>
        <w:autoSpaceDE w:val="0"/>
        <w:autoSpaceDN w:val="0"/>
        <w:adjustRightInd w:val="0"/>
        <w:ind w:firstLine="709"/>
        <w:jc w:val="both"/>
        <w:rPr>
          <w:lang w:eastAsia="ar-SA"/>
        </w:rPr>
      </w:pPr>
    </w:p>
    <w:p w:rsidR="00F3066A" w:rsidRPr="008B5353" w:rsidRDefault="00F3066A" w:rsidP="008B5353">
      <w:pPr>
        <w:widowControl w:val="0"/>
        <w:autoSpaceDE w:val="0"/>
        <w:autoSpaceDN w:val="0"/>
        <w:adjustRightInd w:val="0"/>
        <w:ind w:firstLine="709"/>
        <w:jc w:val="both"/>
        <w:rPr>
          <w:lang w:eastAsia="ar-SA"/>
        </w:rPr>
      </w:pPr>
      <w:r w:rsidRPr="008B5353">
        <w:rPr>
          <w:lang w:eastAsia="ar-SA"/>
        </w:rPr>
        <w:t xml:space="preserve">В соответствии с Земельным кодексом Российской Федерации, </w:t>
      </w:r>
      <w:r w:rsidR="008B5353" w:rsidRPr="008B5353">
        <w:rPr>
          <w:lang w:eastAsia="ar-SA"/>
        </w:rPr>
        <w:t>Ф</w:t>
      </w:r>
      <w:r w:rsidRPr="008B5353">
        <w:rPr>
          <w:lang w:eastAsia="ar-SA"/>
        </w:rPr>
        <w:t>ед</w:t>
      </w:r>
      <w:r w:rsidRPr="008B5353">
        <w:rPr>
          <w:lang w:eastAsia="ar-SA"/>
        </w:rPr>
        <w:t>е</w:t>
      </w:r>
      <w:r w:rsidRPr="008B5353">
        <w:rPr>
          <w:lang w:eastAsia="ar-SA"/>
        </w:rPr>
        <w:t>ральным</w:t>
      </w:r>
      <w:r w:rsidR="008B5353" w:rsidRPr="008B5353">
        <w:rPr>
          <w:lang w:eastAsia="ar-SA"/>
        </w:rPr>
        <w:t>и законами</w:t>
      </w:r>
      <w:r w:rsidRPr="008B5353">
        <w:rPr>
          <w:lang w:eastAsia="ar-SA"/>
        </w:rPr>
        <w:t xml:space="preserve"> от 06.10.2003 № 131-ФЗ «Об общих принципах организ</w:t>
      </w:r>
      <w:r w:rsidRPr="008B5353">
        <w:rPr>
          <w:lang w:eastAsia="ar-SA"/>
        </w:rPr>
        <w:t>а</w:t>
      </w:r>
      <w:r w:rsidRPr="008B5353">
        <w:rPr>
          <w:lang w:eastAsia="ar-SA"/>
        </w:rPr>
        <w:t xml:space="preserve">ции местного самоуправления в Российской Федерации», от 27.07.2010 </w:t>
      </w:r>
      <w:r w:rsidR="008B5353" w:rsidRPr="008B5353">
        <w:rPr>
          <w:lang w:eastAsia="ar-SA"/>
        </w:rPr>
        <w:t xml:space="preserve">                  </w:t>
      </w:r>
      <w:r w:rsidRPr="008B5353">
        <w:rPr>
          <w:lang w:eastAsia="ar-SA"/>
        </w:rPr>
        <w:t>№ 210-ФЗ «Об организации предоставления государственных и муниципал</w:t>
      </w:r>
      <w:r w:rsidRPr="008B5353">
        <w:rPr>
          <w:lang w:eastAsia="ar-SA"/>
        </w:rPr>
        <w:t>ь</w:t>
      </w:r>
      <w:r w:rsidRPr="008B5353">
        <w:rPr>
          <w:lang w:eastAsia="ar-SA"/>
        </w:rPr>
        <w:t>ных услуг», постановлением администрации района от 03.08.2011 № 1306</w:t>
      </w:r>
      <w:r w:rsidR="008B5353" w:rsidRPr="008B5353">
        <w:rPr>
          <w:lang w:eastAsia="ar-SA"/>
        </w:rPr>
        <w:t xml:space="preserve">              </w:t>
      </w:r>
      <w:r w:rsidRPr="008B5353">
        <w:rPr>
          <w:lang w:eastAsia="ar-SA"/>
        </w:rPr>
        <w:t xml:space="preserve"> «Об утверждении Реестра муниципальных услуг Нижневартовского района»:</w:t>
      </w:r>
    </w:p>
    <w:p w:rsidR="00F3066A" w:rsidRPr="008B5353" w:rsidRDefault="00F3066A" w:rsidP="008B5353">
      <w:pPr>
        <w:widowControl w:val="0"/>
        <w:autoSpaceDE w:val="0"/>
        <w:autoSpaceDN w:val="0"/>
        <w:adjustRightInd w:val="0"/>
        <w:ind w:firstLine="709"/>
        <w:jc w:val="both"/>
        <w:rPr>
          <w:lang w:eastAsia="ar-SA"/>
        </w:rPr>
      </w:pPr>
    </w:p>
    <w:p w:rsidR="00F3066A" w:rsidRPr="008B5353" w:rsidRDefault="008B5353" w:rsidP="008B5353">
      <w:pPr>
        <w:tabs>
          <w:tab w:val="left" w:pos="1134"/>
        </w:tabs>
        <w:autoSpaceDE w:val="0"/>
        <w:autoSpaceDN w:val="0"/>
        <w:adjustRightInd w:val="0"/>
        <w:ind w:firstLine="709"/>
        <w:contextualSpacing/>
        <w:jc w:val="both"/>
        <w:rPr>
          <w:bCs/>
        </w:rPr>
      </w:pPr>
      <w:r w:rsidRPr="008B5353">
        <w:rPr>
          <w:bCs/>
        </w:rPr>
        <w:t xml:space="preserve">1. </w:t>
      </w:r>
      <w:r w:rsidR="00F3066A" w:rsidRPr="008B5353">
        <w:rPr>
          <w:bCs/>
        </w:rPr>
        <w:t>Утвердить административный регламент предоставления муниципал</w:t>
      </w:r>
      <w:r w:rsidR="00F3066A" w:rsidRPr="008B5353">
        <w:rPr>
          <w:bCs/>
        </w:rPr>
        <w:t>ь</w:t>
      </w:r>
      <w:r w:rsidR="00F3066A" w:rsidRPr="008B5353">
        <w:rPr>
          <w:bCs/>
        </w:rPr>
        <w:t>ной услуги «</w:t>
      </w:r>
      <w:r w:rsidR="00F3066A" w:rsidRPr="008B5353">
        <w:rPr>
          <w:lang w:eastAsia="ar-SA"/>
        </w:rPr>
        <w:t>Предоставление земельных участков, находящихся в муниципал</w:t>
      </w:r>
      <w:r w:rsidR="00F3066A" w:rsidRPr="008B5353">
        <w:rPr>
          <w:lang w:eastAsia="ar-SA"/>
        </w:rPr>
        <w:t>ь</w:t>
      </w:r>
      <w:r w:rsidR="00F3066A" w:rsidRPr="008B5353">
        <w:rPr>
          <w:lang w:eastAsia="ar-SA"/>
        </w:rPr>
        <w:t>ной собственности или государственная собственность на которые не разгран</w:t>
      </w:r>
      <w:r w:rsidR="00F3066A" w:rsidRPr="008B5353">
        <w:rPr>
          <w:lang w:eastAsia="ar-SA"/>
        </w:rPr>
        <w:t>и</w:t>
      </w:r>
      <w:r w:rsidR="00F3066A" w:rsidRPr="008B5353">
        <w:rPr>
          <w:lang w:eastAsia="ar-SA"/>
        </w:rPr>
        <w:t>чена, в безвозмездное пользование</w:t>
      </w:r>
      <w:r w:rsidR="00F3066A" w:rsidRPr="008B5353">
        <w:rPr>
          <w:bCs/>
        </w:rPr>
        <w:t>».</w:t>
      </w:r>
    </w:p>
    <w:p w:rsidR="00F3066A" w:rsidRPr="008B5353" w:rsidRDefault="00F3066A" w:rsidP="008B5353">
      <w:pPr>
        <w:tabs>
          <w:tab w:val="left" w:pos="1134"/>
        </w:tabs>
        <w:autoSpaceDE w:val="0"/>
        <w:autoSpaceDN w:val="0"/>
        <w:adjustRightInd w:val="0"/>
        <w:ind w:firstLine="709"/>
        <w:contextualSpacing/>
        <w:jc w:val="both"/>
        <w:rPr>
          <w:bCs/>
        </w:rPr>
      </w:pPr>
    </w:p>
    <w:p w:rsidR="008B5353" w:rsidRPr="008B5353" w:rsidRDefault="008B5353" w:rsidP="008B5353">
      <w:pPr>
        <w:ind w:firstLine="709"/>
        <w:jc w:val="both"/>
        <w:rPr>
          <w:rFonts w:cs="Arial"/>
          <w:lang w:eastAsia="en-US"/>
        </w:rPr>
      </w:pPr>
      <w:r w:rsidRPr="008B5353">
        <w:rPr>
          <w:rFonts w:cs="Arial"/>
          <w:lang w:eastAsia="en-US"/>
        </w:rPr>
        <w:t>2. Пресс-службе администрации района (Л.А. Лысенко) опубликовать п</w:t>
      </w:r>
      <w:r w:rsidRPr="008B5353">
        <w:rPr>
          <w:rFonts w:cs="Arial"/>
          <w:lang w:eastAsia="en-US"/>
        </w:rPr>
        <w:t>о</w:t>
      </w:r>
      <w:r w:rsidRPr="008B5353">
        <w:rPr>
          <w:rFonts w:cs="Arial"/>
          <w:lang w:eastAsia="en-US"/>
        </w:rPr>
        <w:t xml:space="preserve">становление в районной газете «Новости </w:t>
      </w:r>
      <w:proofErr w:type="spellStart"/>
      <w:r w:rsidRPr="008B5353">
        <w:rPr>
          <w:rFonts w:cs="Arial"/>
          <w:lang w:eastAsia="en-US"/>
        </w:rPr>
        <w:t>Приобья</w:t>
      </w:r>
      <w:proofErr w:type="spellEnd"/>
      <w:r w:rsidRPr="008B5353">
        <w:rPr>
          <w:rFonts w:cs="Arial"/>
          <w:lang w:eastAsia="en-US"/>
        </w:rPr>
        <w:t>».</w:t>
      </w:r>
    </w:p>
    <w:p w:rsidR="008B5353" w:rsidRPr="008B5353" w:rsidRDefault="008B5353" w:rsidP="008B5353">
      <w:pPr>
        <w:ind w:firstLine="709"/>
        <w:jc w:val="both"/>
        <w:rPr>
          <w:rFonts w:cs="Arial"/>
          <w:lang w:eastAsia="en-US"/>
        </w:rPr>
      </w:pPr>
    </w:p>
    <w:p w:rsidR="008B5353" w:rsidRPr="008B5353" w:rsidRDefault="008B5353" w:rsidP="008B5353">
      <w:pPr>
        <w:ind w:firstLine="709"/>
        <w:jc w:val="both"/>
        <w:rPr>
          <w:rFonts w:cs="Arial"/>
          <w:lang w:eastAsia="en-US"/>
        </w:rPr>
      </w:pPr>
      <w:r w:rsidRPr="008B5353">
        <w:rPr>
          <w:rFonts w:cs="Arial"/>
          <w:lang w:eastAsia="en-US"/>
        </w:rPr>
        <w:t>3. Постановление вступает в силу после его официального опубликования (обнародования).</w:t>
      </w:r>
    </w:p>
    <w:p w:rsidR="008B5353" w:rsidRPr="008B5353" w:rsidRDefault="008B5353" w:rsidP="008B5353">
      <w:pPr>
        <w:widowControl w:val="0"/>
        <w:autoSpaceDE w:val="0"/>
        <w:autoSpaceDN w:val="0"/>
        <w:adjustRightInd w:val="0"/>
        <w:ind w:firstLine="709"/>
        <w:jc w:val="both"/>
        <w:rPr>
          <w:lang w:eastAsia="ar-SA"/>
        </w:rPr>
      </w:pPr>
    </w:p>
    <w:p w:rsidR="008B5353" w:rsidRPr="008B5353" w:rsidRDefault="008B5353" w:rsidP="008B5353">
      <w:pPr>
        <w:widowControl w:val="0"/>
        <w:autoSpaceDE w:val="0"/>
        <w:autoSpaceDN w:val="0"/>
        <w:adjustRightInd w:val="0"/>
        <w:ind w:firstLine="709"/>
        <w:jc w:val="both"/>
        <w:rPr>
          <w:lang w:eastAsia="ar-SA"/>
        </w:rPr>
      </w:pPr>
    </w:p>
    <w:p w:rsidR="008B5353" w:rsidRPr="008B5353" w:rsidRDefault="008B5353" w:rsidP="008B5353">
      <w:pPr>
        <w:widowControl w:val="0"/>
        <w:autoSpaceDE w:val="0"/>
        <w:autoSpaceDN w:val="0"/>
        <w:adjustRightInd w:val="0"/>
        <w:ind w:firstLine="709"/>
        <w:jc w:val="both"/>
        <w:rPr>
          <w:lang w:eastAsia="ar-SA"/>
        </w:rPr>
      </w:pPr>
    </w:p>
    <w:p w:rsidR="008B5353" w:rsidRPr="008B5353" w:rsidRDefault="008B5353" w:rsidP="008B5353">
      <w:pPr>
        <w:tabs>
          <w:tab w:val="left" w:pos="1134"/>
        </w:tabs>
        <w:autoSpaceDE w:val="0"/>
        <w:autoSpaceDN w:val="0"/>
        <w:adjustRightInd w:val="0"/>
        <w:ind w:firstLine="709"/>
        <w:contextualSpacing/>
        <w:jc w:val="both"/>
        <w:rPr>
          <w:bCs/>
        </w:rPr>
      </w:pPr>
      <w:r w:rsidRPr="008B5353">
        <w:rPr>
          <w:bCs/>
        </w:rPr>
        <w:lastRenderedPageBreak/>
        <w:t>4. Контроль за выполнением постановления возложить на заместителя главы администрации района по жилищно-коммунальному хозяйству и стро</w:t>
      </w:r>
      <w:r w:rsidRPr="008B5353">
        <w:rPr>
          <w:bCs/>
        </w:rPr>
        <w:t>и</w:t>
      </w:r>
      <w:r w:rsidRPr="008B5353">
        <w:rPr>
          <w:bCs/>
        </w:rPr>
        <w:t>тельству А.Ю. Бурылова.</w:t>
      </w:r>
    </w:p>
    <w:p w:rsidR="008B5353" w:rsidRDefault="008B5353" w:rsidP="008B5353">
      <w:pPr>
        <w:widowControl w:val="0"/>
        <w:autoSpaceDE w:val="0"/>
        <w:autoSpaceDN w:val="0"/>
        <w:adjustRightInd w:val="0"/>
        <w:jc w:val="both"/>
        <w:rPr>
          <w:lang w:eastAsia="ar-SA"/>
        </w:rPr>
      </w:pPr>
    </w:p>
    <w:p w:rsidR="008B5353" w:rsidRDefault="008B5353" w:rsidP="008B5353">
      <w:pPr>
        <w:widowControl w:val="0"/>
        <w:autoSpaceDE w:val="0"/>
        <w:autoSpaceDN w:val="0"/>
        <w:adjustRightInd w:val="0"/>
        <w:jc w:val="both"/>
        <w:rPr>
          <w:lang w:eastAsia="ar-SA"/>
        </w:rPr>
      </w:pPr>
    </w:p>
    <w:p w:rsidR="008B5353" w:rsidRDefault="008B5353" w:rsidP="008B5353">
      <w:pPr>
        <w:widowControl w:val="0"/>
        <w:autoSpaceDE w:val="0"/>
        <w:autoSpaceDN w:val="0"/>
        <w:adjustRightInd w:val="0"/>
        <w:jc w:val="both"/>
        <w:rPr>
          <w:lang w:eastAsia="ar-SA"/>
        </w:rPr>
      </w:pPr>
    </w:p>
    <w:p w:rsidR="008B5353" w:rsidRPr="008B5353" w:rsidRDefault="008B5353" w:rsidP="008B5353">
      <w:pPr>
        <w:widowControl w:val="0"/>
        <w:autoSpaceDE w:val="0"/>
        <w:autoSpaceDN w:val="0"/>
        <w:adjustRightInd w:val="0"/>
        <w:jc w:val="both"/>
        <w:rPr>
          <w:lang w:eastAsia="ar-SA"/>
        </w:rPr>
      </w:pPr>
      <w:r w:rsidRPr="008B5353">
        <w:rPr>
          <w:rFonts w:cs="Arial"/>
          <w:lang w:eastAsia="en-US"/>
        </w:rPr>
        <w:t>Глава администрации района                                                            Б.А. Саломатин</w:t>
      </w:r>
    </w:p>
    <w:p w:rsidR="00F3066A" w:rsidRPr="00F3066A" w:rsidRDefault="00F3066A" w:rsidP="00F3066A">
      <w:pPr>
        <w:widowControl w:val="0"/>
        <w:autoSpaceDE w:val="0"/>
        <w:autoSpaceDN w:val="0"/>
        <w:adjustRightInd w:val="0"/>
        <w:jc w:val="both"/>
        <w:outlineLvl w:val="0"/>
        <w:rPr>
          <w:lang w:eastAsia="ar-SA"/>
        </w:rPr>
      </w:pPr>
    </w:p>
    <w:p w:rsidR="00F3066A" w:rsidRPr="00F3066A" w:rsidRDefault="00F3066A" w:rsidP="00F3066A">
      <w:pPr>
        <w:widowControl w:val="0"/>
        <w:autoSpaceDE w:val="0"/>
        <w:autoSpaceDN w:val="0"/>
        <w:adjustRightInd w:val="0"/>
        <w:outlineLvl w:val="0"/>
        <w:rPr>
          <w:lang w:eastAsia="ar-SA"/>
        </w:rPr>
        <w:sectPr w:rsidR="00F3066A" w:rsidRPr="00F3066A" w:rsidSect="008B5353">
          <w:headerReference w:type="default" r:id="rId9"/>
          <w:headerReference w:type="first" r:id="rId10"/>
          <w:pgSz w:w="11906" w:h="16838" w:code="9"/>
          <w:pgMar w:top="1134" w:right="567" w:bottom="1134" w:left="1701" w:header="709" w:footer="709" w:gutter="0"/>
          <w:cols w:space="708"/>
          <w:titlePg/>
          <w:docGrid w:linePitch="382"/>
        </w:sectPr>
      </w:pPr>
    </w:p>
    <w:p w:rsidR="00F3066A" w:rsidRPr="00F3066A" w:rsidRDefault="00F3066A" w:rsidP="008B5353">
      <w:pPr>
        <w:ind w:firstLine="5670"/>
        <w:jc w:val="both"/>
        <w:rPr>
          <w:rFonts w:eastAsia="Calibri"/>
          <w:lang w:eastAsia="en-US"/>
        </w:rPr>
      </w:pPr>
      <w:r w:rsidRPr="00F3066A">
        <w:rPr>
          <w:rFonts w:eastAsia="Calibri"/>
          <w:lang w:eastAsia="en-US"/>
        </w:rPr>
        <w:lastRenderedPageBreak/>
        <w:t xml:space="preserve">Приложение к постановлению </w:t>
      </w:r>
    </w:p>
    <w:p w:rsidR="00F3066A" w:rsidRPr="00F3066A" w:rsidRDefault="00F3066A" w:rsidP="008B5353">
      <w:pPr>
        <w:ind w:firstLine="5670"/>
        <w:jc w:val="both"/>
        <w:rPr>
          <w:rFonts w:eastAsia="Calibri"/>
          <w:lang w:eastAsia="en-US"/>
        </w:rPr>
      </w:pPr>
      <w:r w:rsidRPr="00F3066A">
        <w:rPr>
          <w:rFonts w:eastAsia="Calibri"/>
          <w:lang w:eastAsia="en-US"/>
        </w:rPr>
        <w:t>администрации района</w:t>
      </w:r>
    </w:p>
    <w:p w:rsidR="00F3066A" w:rsidRPr="00F3066A" w:rsidRDefault="00F3066A" w:rsidP="008B5353">
      <w:pPr>
        <w:ind w:firstLine="5670"/>
        <w:jc w:val="both"/>
        <w:rPr>
          <w:rFonts w:cs="Arial"/>
          <w:lang w:eastAsia="en-US"/>
        </w:rPr>
      </w:pPr>
      <w:r w:rsidRPr="00F3066A">
        <w:rPr>
          <w:rFonts w:eastAsia="Calibri"/>
          <w:lang w:eastAsia="en-US"/>
        </w:rPr>
        <w:t xml:space="preserve">от </w:t>
      </w:r>
      <w:r w:rsidR="00A50B5F">
        <w:rPr>
          <w:rFonts w:eastAsia="Calibri"/>
          <w:lang w:eastAsia="en-US"/>
        </w:rPr>
        <w:t>03.12.2015</w:t>
      </w:r>
      <w:bookmarkStart w:id="0" w:name="_GoBack"/>
      <w:bookmarkEnd w:id="0"/>
      <w:r w:rsidRPr="00F3066A">
        <w:rPr>
          <w:rFonts w:eastAsia="Calibri"/>
          <w:lang w:eastAsia="en-US"/>
        </w:rPr>
        <w:t xml:space="preserve"> №</w:t>
      </w:r>
      <w:r w:rsidR="00A50B5F">
        <w:rPr>
          <w:rFonts w:eastAsia="Calibri"/>
          <w:lang w:eastAsia="en-US"/>
        </w:rPr>
        <w:t xml:space="preserve"> 2394</w:t>
      </w:r>
    </w:p>
    <w:p w:rsidR="008B5353" w:rsidRDefault="008B5353" w:rsidP="00F3066A">
      <w:pPr>
        <w:spacing w:line="276" w:lineRule="auto"/>
        <w:jc w:val="center"/>
        <w:rPr>
          <w:rFonts w:eastAsia="Calibri"/>
          <w:b/>
          <w:lang w:eastAsia="en-US"/>
        </w:rPr>
      </w:pPr>
    </w:p>
    <w:p w:rsidR="008B5353" w:rsidRDefault="008B5353" w:rsidP="00E14808">
      <w:pPr>
        <w:jc w:val="center"/>
        <w:rPr>
          <w:rFonts w:eastAsia="Calibri"/>
          <w:b/>
          <w:lang w:eastAsia="en-US"/>
        </w:rPr>
      </w:pPr>
    </w:p>
    <w:p w:rsidR="00F3066A" w:rsidRPr="00F3066A" w:rsidRDefault="00F3066A" w:rsidP="00E14808">
      <w:pPr>
        <w:jc w:val="center"/>
        <w:rPr>
          <w:rFonts w:eastAsia="Calibri"/>
          <w:b/>
          <w:lang w:eastAsia="en-US"/>
        </w:rPr>
      </w:pPr>
      <w:r w:rsidRPr="00F3066A">
        <w:rPr>
          <w:rFonts w:eastAsia="Calibri"/>
          <w:b/>
          <w:lang w:eastAsia="en-US"/>
        </w:rPr>
        <w:t xml:space="preserve">Административный регламент </w:t>
      </w:r>
    </w:p>
    <w:p w:rsidR="008B5353" w:rsidRDefault="00F3066A" w:rsidP="00E14808">
      <w:pPr>
        <w:jc w:val="center"/>
        <w:rPr>
          <w:rFonts w:eastAsia="Calibri"/>
          <w:b/>
          <w:szCs w:val="26"/>
          <w:lang w:eastAsia="en-US"/>
        </w:rPr>
      </w:pPr>
      <w:r w:rsidRPr="00F3066A">
        <w:rPr>
          <w:rFonts w:eastAsia="Calibri"/>
          <w:b/>
          <w:szCs w:val="26"/>
          <w:lang w:eastAsia="en-US"/>
        </w:rPr>
        <w:t>предоставления муниципальной услуги «Предоставление земельных уч</w:t>
      </w:r>
      <w:r w:rsidRPr="00F3066A">
        <w:rPr>
          <w:rFonts w:eastAsia="Calibri"/>
          <w:b/>
          <w:szCs w:val="26"/>
          <w:lang w:eastAsia="en-US"/>
        </w:rPr>
        <w:t>а</w:t>
      </w:r>
      <w:r w:rsidRPr="00F3066A">
        <w:rPr>
          <w:rFonts w:eastAsia="Calibri"/>
          <w:b/>
          <w:szCs w:val="26"/>
          <w:lang w:eastAsia="en-US"/>
        </w:rPr>
        <w:t xml:space="preserve">стков, находящихся в муниципальной собственности или </w:t>
      </w:r>
    </w:p>
    <w:p w:rsidR="008B5353" w:rsidRDefault="00F3066A" w:rsidP="00E14808">
      <w:pPr>
        <w:jc w:val="center"/>
        <w:rPr>
          <w:rFonts w:eastAsia="Calibri"/>
          <w:b/>
          <w:szCs w:val="26"/>
          <w:lang w:eastAsia="en-US"/>
        </w:rPr>
      </w:pPr>
      <w:r w:rsidRPr="00F3066A">
        <w:rPr>
          <w:rFonts w:eastAsia="Calibri"/>
          <w:b/>
          <w:szCs w:val="26"/>
          <w:lang w:eastAsia="en-US"/>
        </w:rPr>
        <w:t xml:space="preserve">государственная собственность на которые не разграничена, </w:t>
      </w:r>
    </w:p>
    <w:p w:rsidR="00F3066A" w:rsidRPr="00F3066A" w:rsidRDefault="00F3066A" w:rsidP="00E14808">
      <w:pPr>
        <w:jc w:val="center"/>
        <w:rPr>
          <w:rFonts w:eastAsia="Calibri"/>
          <w:b/>
          <w:szCs w:val="26"/>
          <w:lang w:eastAsia="en-US"/>
        </w:rPr>
      </w:pPr>
      <w:r w:rsidRPr="00F3066A">
        <w:rPr>
          <w:rFonts w:eastAsia="Calibri"/>
          <w:b/>
          <w:szCs w:val="26"/>
          <w:lang w:eastAsia="en-US"/>
        </w:rPr>
        <w:t>в безвозмездное пользование»</w:t>
      </w:r>
    </w:p>
    <w:p w:rsidR="00F3066A" w:rsidRPr="00F3066A" w:rsidRDefault="00F3066A" w:rsidP="00E14808">
      <w:pPr>
        <w:jc w:val="center"/>
        <w:rPr>
          <w:rFonts w:eastAsia="Calibri"/>
          <w:lang w:eastAsia="en-US"/>
        </w:rPr>
      </w:pPr>
    </w:p>
    <w:p w:rsidR="00F3066A" w:rsidRPr="008B5353" w:rsidRDefault="00E14808" w:rsidP="00E14808">
      <w:pPr>
        <w:autoSpaceDE w:val="0"/>
        <w:autoSpaceDN w:val="0"/>
        <w:adjustRightInd w:val="0"/>
        <w:jc w:val="center"/>
        <w:rPr>
          <w:rFonts w:eastAsia="Calibri"/>
          <w:b/>
        </w:rPr>
      </w:pPr>
      <w:r>
        <w:rPr>
          <w:rFonts w:eastAsia="Calibri"/>
          <w:b/>
          <w:lang w:val="en-US"/>
        </w:rPr>
        <w:t>II</w:t>
      </w:r>
      <w:r w:rsidRPr="00A50B5F">
        <w:rPr>
          <w:rFonts w:eastAsia="Calibri"/>
          <w:b/>
        </w:rPr>
        <w:t xml:space="preserve">. </w:t>
      </w:r>
      <w:r w:rsidR="00F3066A" w:rsidRPr="008B5353">
        <w:rPr>
          <w:rFonts w:eastAsia="Calibri"/>
          <w:b/>
        </w:rPr>
        <w:t>Общие положения</w:t>
      </w:r>
    </w:p>
    <w:p w:rsidR="00F3066A" w:rsidRPr="008B5353" w:rsidRDefault="00F3066A" w:rsidP="00E14808">
      <w:pPr>
        <w:autoSpaceDE w:val="0"/>
        <w:autoSpaceDN w:val="0"/>
        <w:adjustRightInd w:val="0"/>
        <w:jc w:val="center"/>
        <w:rPr>
          <w:rFonts w:eastAsia="Calibri"/>
          <w:b/>
          <w:sz w:val="24"/>
          <w:szCs w:val="24"/>
        </w:rPr>
      </w:pPr>
    </w:p>
    <w:p w:rsidR="00F3066A" w:rsidRPr="008B5353" w:rsidRDefault="00F3066A" w:rsidP="00E14808">
      <w:pPr>
        <w:autoSpaceDE w:val="0"/>
        <w:autoSpaceDN w:val="0"/>
        <w:adjustRightInd w:val="0"/>
        <w:jc w:val="center"/>
        <w:rPr>
          <w:rFonts w:eastAsia="Calibri"/>
          <w:b/>
        </w:rPr>
      </w:pPr>
      <w:r w:rsidRPr="008B5353">
        <w:rPr>
          <w:rFonts w:eastAsia="Calibri"/>
          <w:b/>
        </w:rPr>
        <w:t>Предмет регулирования административного регламента</w:t>
      </w:r>
    </w:p>
    <w:p w:rsidR="00F3066A" w:rsidRPr="008B5353" w:rsidRDefault="00F3066A" w:rsidP="008B5353">
      <w:pPr>
        <w:autoSpaceDE w:val="0"/>
        <w:autoSpaceDN w:val="0"/>
        <w:adjustRightInd w:val="0"/>
        <w:jc w:val="center"/>
        <w:rPr>
          <w:rFonts w:eastAsia="Calibri"/>
          <w:b/>
        </w:rPr>
      </w:pPr>
    </w:p>
    <w:p w:rsidR="00F3066A" w:rsidRPr="00F3066A" w:rsidRDefault="00F3066A" w:rsidP="00E14808">
      <w:pPr>
        <w:autoSpaceDE w:val="0"/>
        <w:autoSpaceDN w:val="0"/>
        <w:adjustRightInd w:val="0"/>
        <w:ind w:firstLine="709"/>
        <w:jc w:val="both"/>
        <w:rPr>
          <w:rFonts w:eastAsia="Calibri"/>
        </w:rPr>
      </w:pPr>
      <w:r w:rsidRPr="00F3066A">
        <w:rPr>
          <w:rFonts w:eastAsia="Calibri"/>
        </w:rPr>
        <w:t>1. Настоящий административный регламент разработан в целях повыш</w:t>
      </w:r>
      <w:r w:rsidRPr="00F3066A">
        <w:rPr>
          <w:rFonts w:eastAsia="Calibri"/>
        </w:rPr>
        <w:t>е</w:t>
      </w:r>
      <w:r w:rsidRPr="00F3066A">
        <w:rPr>
          <w:rFonts w:eastAsia="Calibri"/>
        </w:rPr>
        <w:t>ния качества предоставления и доступности муниципальной услуги по предо</w:t>
      </w:r>
      <w:r w:rsidRPr="00F3066A">
        <w:rPr>
          <w:rFonts w:eastAsia="Calibri"/>
        </w:rPr>
        <w:t>с</w:t>
      </w:r>
      <w:r w:rsidRPr="00F3066A">
        <w:rPr>
          <w:rFonts w:eastAsia="Calibri"/>
        </w:rPr>
        <w:t xml:space="preserve">тавлению земельных участков, находящихся в муниципальной собственности муниципального образования Нижневартовский район или государственная собственность на которые не разграничена, в безвозмездное пользование (далее </w:t>
      </w:r>
      <w:r w:rsidR="00E14808" w:rsidRPr="00E14808">
        <w:rPr>
          <w:rFonts w:eastAsia="Calibri"/>
        </w:rPr>
        <w:t xml:space="preserve"> </w:t>
      </w:r>
      <w:r w:rsidR="00E14808">
        <w:rPr>
          <w:rFonts w:eastAsia="Calibri"/>
        </w:rPr>
        <w:t>‒</w:t>
      </w:r>
      <w:r w:rsidRPr="00F3066A">
        <w:rPr>
          <w:rFonts w:eastAsia="Calibri"/>
        </w:rPr>
        <w:t xml:space="preserve"> административный регламент, муниципальная услуга), и определяет сроки </w:t>
      </w:r>
      <w:r w:rsidR="00E14808" w:rsidRPr="00E14808">
        <w:rPr>
          <w:rFonts w:eastAsia="Calibri"/>
        </w:rPr>
        <w:t xml:space="preserve">             </w:t>
      </w:r>
      <w:r w:rsidRPr="00F3066A">
        <w:rPr>
          <w:rFonts w:eastAsia="Calibri"/>
        </w:rPr>
        <w:t>и последовательность действий (административных процедур) администрации</w:t>
      </w:r>
      <w:r w:rsidR="00E14808" w:rsidRPr="00E14808">
        <w:rPr>
          <w:rFonts w:eastAsia="Calibri"/>
        </w:rPr>
        <w:t xml:space="preserve"> </w:t>
      </w:r>
      <w:r w:rsidR="00E14808">
        <w:rPr>
          <w:rFonts w:eastAsia="Calibri"/>
        </w:rPr>
        <w:t>Нижневартовского района (далее ‒ администрация)</w:t>
      </w:r>
      <w:r w:rsidRPr="00F3066A">
        <w:rPr>
          <w:rFonts w:eastAsia="Calibri"/>
        </w:rPr>
        <w:t>,</w:t>
      </w:r>
      <w:r w:rsidRPr="00F3066A">
        <w:rPr>
          <w:rFonts w:eastAsia="Calibri"/>
          <w:b/>
          <w:i/>
        </w:rPr>
        <w:t xml:space="preserve"> </w:t>
      </w:r>
      <w:r w:rsidRPr="00F3066A">
        <w:rPr>
          <w:rFonts w:eastAsia="Calibri"/>
        </w:rPr>
        <w:t>а также порядок его вза</w:t>
      </w:r>
      <w:r w:rsidRPr="00F3066A">
        <w:rPr>
          <w:rFonts w:eastAsia="Calibri"/>
        </w:rPr>
        <w:t>и</w:t>
      </w:r>
      <w:r w:rsidRPr="00F3066A">
        <w:rPr>
          <w:rFonts w:eastAsia="Calibri"/>
        </w:rPr>
        <w:t>модействия с заявителями, органами и организациями, участвующими в пр</w:t>
      </w:r>
      <w:r w:rsidRPr="00F3066A">
        <w:rPr>
          <w:rFonts w:eastAsia="Calibri"/>
        </w:rPr>
        <w:t>е</w:t>
      </w:r>
      <w:r w:rsidRPr="00F3066A">
        <w:rPr>
          <w:rFonts w:eastAsia="Calibri"/>
        </w:rPr>
        <w:t>доставлении муниципальной услуги.</w:t>
      </w:r>
    </w:p>
    <w:p w:rsidR="00F3066A" w:rsidRPr="00F3066A" w:rsidRDefault="00F3066A" w:rsidP="008B5353">
      <w:pPr>
        <w:autoSpaceDE w:val="0"/>
        <w:autoSpaceDN w:val="0"/>
        <w:adjustRightInd w:val="0"/>
        <w:ind w:firstLine="709"/>
        <w:jc w:val="both"/>
        <w:rPr>
          <w:rFonts w:eastAsia="Calibri"/>
        </w:rPr>
      </w:pPr>
    </w:p>
    <w:p w:rsidR="00F3066A" w:rsidRPr="008B5353" w:rsidRDefault="00F3066A" w:rsidP="00E14808">
      <w:pPr>
        <w:autoSpaceDE w:val="0"/>
        <w:autoSpaceDN w:val="0"/>
        <w:adjustRightInd w:val="0"/>
        <w:jc w:val="center"/>
        <w:rPr>
          <w:rFonts w:eastAsia="Calibri"/>
          <w:b/>
        </w:rPr>
      </w:pPr>
      <w:r w:rsidRPr="008B5353">
        <w:rPr>
          <w:rFonts w:eastAsia="Calibri"/>
          <w:b/>
        </w:rPr>
        <w:t>Круг заявителей</w:t>
      </w:r>
    </w:p>
    <w:p w:rsidR="00F3066A" w:rsidRPr="00F3066A" w:rsidRDefault="00F3066A" w:rsidP="00F3066A">
      <w:pPr>
        <w:autoSpaceDE w:val="0"/>
        <w:autoSpaceDN w:val="0"/>
        <w:adjustRightInd w:val="0"/>
        <w:ind w:firstLine="540"/>
        <w:jc w:val="both"/>
        <w:rPr>
          <w:rFonts w:eastAsia="Calibri"/>
        </w:rPr>
      </w:pPr>
    </w:p>
    <w:p w:rsidR="00F3066A" w:rsidRPr="00F3066A" w:rsidRDefault="00F3066A" w:rsidP="00E14808">
      <w:pPr>
        <w:autoSpaceDE w:val="0"/>
        <w:autoSpaceDN w:val="0"/>
        <w:adjustRightInd w:val="0"/>
        <w:ind w:firstLine="709"/>
        <w:jc w:val="both"/>
        <w:rPr>
          <w:rFonts w:eastAsia="Calibri"/>
        </w:rPr>
      </w:pPr>
      <w:r w:rsidRPr="00F3066A">
        <w:rPr>
          <w:rFonts w:eastAsia="Calibri"/>
        </w:rPr>
        <w:t>2. Заявителями муниципальной услуги могут быть:</w:t>
      </w:r>
    </w:p>
    <w:p w:rsidR="00F3066A" w:rsidRPr="00F3066A" w:rsidRDefault="00F3066A" w:rsidP="00E14808">
      <w:pPr>
        <w:autoSpaceDE w:val="0"/>
        <w:autoSpaceDN w:val="0"/>
        <w:adjustRightInd w:val="0"/>
        <w:ind w:firstLine="709"/>
        <w:jc w:val="both"/>
        <w:rPr>
          <w:rFonts w:eastAsia="Calibri"/>
        </w:rPr>
      </w:pPr>
      <w:r w:rsidRPr="00F3066A">
        <w:rPr>
          <w:rFonts w:eastAsia="Calibri"/>
        </w:rPr>
        <w:t xml:space="preserve">1) органы государственной власти и органы местного самоуправления на срок до 1 года; </w:t>
      </w:r>
    </w:p>
    <w:p w:rsidR="00F3066A" w:rsidRPr="00F3066A" w:rsidRDefault="00F3066A" w:rsidP="00E14808">
      <w:pPr>
        <w:autoSpaceDE w:val="0"/>
        <w:autoSpaceDN w:val="0"/>
        <w:adjustRightInd w:val="0"/>
        <w:ind w:firstLine="709"/>
        <w:jc w:val="both"/>
        <w:rPr>
          <w:rFonts w:eastAsia="Calibri"/>
        </w:rPr>
      </w:pPr>
      <w:r w:rsidRPr="00F3066A">
        <w:rPr>
          <w:rFonts w:eastAsia="Calibri"/>
        </w:rPr>
        <w:t>2) государственные и муниципальные учреждения (бюджетные, казе</w:t>
      </w:r>
      <w:r w:rsidRPr="00F3066A">
        <w:rPr>
          <w:rFonts w:eastAsia="Calibri"/>
        </w:rPr>
        <w:t>н</w:t>
      </w:r>
      <w:r w:rsidRPr="00F3066A">
        <w:rPr>
          <w:rFonts w:eastAsia="Calibri"/>
        </w:rPr>
        <w:t>ные, автономные) на срок до 1 года;</w:t>
      </w:r>
    </w:p>
    <w:p w:rsidR="00F3066A" w:rsidRPr="00F3066A" w:rsidRDefault="00F3066A" w:rsidP="00E14808">
      <w:pPr>
        <w:autoSpaceDE w:val="0"/>
        <w:autoSpaceDN w:val="0"/>
        <w:adjustRightInd w:val="0"/>
        <w:ind w:firstLine="709"/>
        <w:jc w:val="both"/>
        <w:rPr>
          <w:rFonts w:eastAsia="Calibri"/>
        </w:rPr>
      </w:pPr>
      <w:r w:rsidRPr="00F3066A">
        <w:rPr>
          <w:rFonts w:eastAsia="Calibri"/>
        </w:rPr>
        <w:t xml:space="preserve">3) казенные предприятия на срок до 1 года; </w:t>
      </w:r>
    </w:p>
    <w:p w:rsidR="00F3066A" w:rsidRPr="00F3066A" w:rsidRDefault="00F3066A" w:rsidP="00E14808">
      <w:pPr>
        <w:autoSpaceDE w:val="0"/>
        <w:autoSpaceDN w:val="0"/>
        <w:adjustRightInd w:val="0"/>
        <w:ind w:firstLine="709"/>
        <w:jc w:val="both"/>
        <w:rPr>
          <w:rFonts w:eastAsia="Calibri"/>
        </w:rPr>
      </w:pPr>
      <w:r w:rsidRPr="00F3066A">
        <w:rPr>
          <w:rFonts w:eastAsia="Calibri"/>
        </w:rPr>
        <w:t>4) центры исторического наследия президентов Российской Федерации, прекративших исполнение своих полномочий, на срок до 1 года;</w:t>
      </w:r>
    </w:p>
    <w:p w:rsidR="00F3066A" w:rsidRPr="00F3066A" w:rsidRDefault="00F3066A" w:rsidP="00E14808">
      <w:pPr>
        <w:autoSpaceDE w:val="0"/>
        <w:autoSpaceDN w:val="0"/>
        <w:adjustRightInd w:val="0"/>
        <w:ind w:firstLine="709"/>
        <w:jc w:val="both"/>
        <w:rPr>
          <w:rFonts w:eastAsia="Calibri"/>
        </w:rPr>
      </w:pPr>
      <w:r w:rsidRPr="00F3066A">
        <w:rPr>
          <w:rFonts w:eastAsia="Calibri"/>
        </w:rPr>
        <w:t>5) в виде служебных наделов работникам организаций в случаях, указа</w:t>
      </w:r>
      <w:r w:rsidRPr="00F3066A">
        <w:rPr>
          <w:rFonts w:eastAsia="Calibri"/>
        </w:rPr>
        <w:t>н</w:t>
      </w:r>
      <w:r w:rsidRPr="00F3066A">
        <w:rPr>
          <w:rFonts w:eastAsia="Calibri"/>
        </w:rPr>
        <w:t>ных в пункте 2 статьи 24 Земельного Кодекса Российской Федерации, на срок трудового договора, заключенного между работником и организацией;</w:t>
      </w:r>
    </w:p>
    <w:p w:rsidR="00F3066A" w:rsidRPr="00F3066A" w:rsidRDefault="00F3066A" w:rsidP="00E14808">
      <w:pPr>
        <w:tabs>
          <w:tab w:val="left" w:pos="851"/>
        </w:tabs>
        <w:autoSpaceDE w:val="0"/>
        <w:autoSpaceDN w:val="0"/>
        <w:adjustRightInd w:val="0"/>
        <w:ind w:firstLine="709"/>
        <w:jc w:val="both"/>
        <w:rPr>
          <w:rFonts w:eastAsia="Calibri"/>
        </w:rPr>
      </w:pPr>
      <w:r w:rsidRPr="00F3066A">
        <w:rPr>
          <w:rFonts w:eastAsia="Calibri"/>
        </w:rPr>
        <w:t>6)</w:t>
      </w:r>
      <w:r w:rsidR="00E14808">
        <w:rPr>
          <w:rFonts w:eastAsia="Calibri"/>
        </w:rPr>
        <w:t xml:space="preserve"> </w:t>
      </w:r>
      <w:r w:rsidRPr="00F3066A">
        <w:rPr>
          <w:rFonts w:eastAsia="Calibri"/>
        </w:rPr>
        <w:t>религиозные организации для размещения зданий, сооружений религ</w:t>
      </w:r>
      <w:r w:rsidRPr="00F3066A">
        <w:rPr>
          <w:rFonts w:eastAsia="Calibri"/>
        </w:rPr>
        <w:t>и</w:t>
      </w:r>
      <w:r w:rsidRPr="00F3066A">
        <w:rPr>
          <w:rFonts w:eastAsia="Calibri"/>
        </w:rPr>
        <w:t>озного или благотворительного назначения на срок до десяти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7) религиозные организации, если на таких земельных участках распол</w:t>
      </w:r>
      <w:r w:rsidRPr="00F3066A">
        <w:rPr>
          <w:rFonts w:eastAsia="Calibri"/>
        </w:rPr>
        <w:t>о</w:t>
      </w:r>
      <w:r w:rsidRPr="00F3066A">
        <w:rPr>
          <w:rFonts w:eastAsia="Calibri"/>
        </w:rPr>
        <w:t>жены принадлежащие им на праве безвозмездного пользования здания, соор</w:t>
      </w:r>
      <w:r w:rsidRPr="00F3066A">
        <w:rPr>
          <w:rFonts w:eastAsia="Calibri"/>
        </w:rPr>
        <w:t>у</w:t>
      </w:r>
      <w:r w:rsidRPr="00F3066A">
        <w:rPr>
          <w:rFonts w:eastAsia="Calibri"/>
        </w:rPr>
        <w:t>жения, на срок до прекращения прав на указанные здания, сооружения;</w:t>
      </w:r>
    </w:p>
    <w:p w:rsidR="00F3066A" w:rsidRPr="00F3066A" w:rsidRDefault="00F3066A" w:rsidP="00E14808">
      <w:pPr>
        <w:autoSpaceDE w:val="0"/>
        <w:autoSpaceDN w:val="0"/>
        <w:adjustRightInd w:val="0"/>
        <w:ind w:firstLine="709"/>
        <w:jc w:val="both"/>
        <w:rPr>
          <w:rFonts w:eastAsia="Calibri"/>
        </w:rPr>
      </w:pPr>
      <w:r w:rsidRPr="00F3066A">
        <w:rPr>
          <w:rFonts w:eastAsia="Calibri"/>
        </w:rPr>
        <w:lastRenderedPageBreak/>
        <w:t xml:space="preserve">8) лица, с которыми в соответствии с Федеральным </w:t>
      </w:r>
      <w:hyperlink r:id="rId11" w:history="1">
        <w:r w:rsidRPr="00F3066A">
          <w:rPr>
            <w:rFonts w:eastAsia="Calibri"/>
          </w:rPr>
          <w:t>законом</w:t>
        </w:r>
      </w:hyperlink>
      <w:r w:rsidRPr="00F3066A">
        <w:rPr>
          <w:rFonts w:eastAsia="Calibri"/>
        </w:rPr>
        <w:t xml:space="preserve">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w:t>
      </w:r>
      <w:r w:rsidRPr="00F3066A">
        <w:rPr>
          <w:rFonts w:eastAsia="Calibri"/>
        </w:rPr>
        <w:t>о</w:t>
      </w:r>
      <w:r w:rsidRPr="00F3066A">
        <w:rPr>
          <w:rFonts w:eastAsia="Calibri"/>
        </w:rPr>
        <w:t>сти, осуществляемые полностью за счет средств федерального бюджета, средств бюджета субъекта Российской Федерации или средств местного бю</w:t>
      </w:r>
      <w:r w:rsidRPr="00F3066A">
        <w:rPr>
          <w:rFonts w:eastAsia="Calibri"/>
        </w:rPr>
        <w:t>д</w:t>
      </w:r>
      <w:r w:rsidRPr="00F3066A">
        <w:rPr>
          <w:rFonts w:eastAsia="Calibri"/>
        </w:rPr>
        <w:t>жета, на срок исполнения этих договоров;</w:t>
      </w:r>
    </w:p>
    <w:p w:rsidR="00F3066A" w:rsidRPr="00F3066A" w:rsidRDefault="00F3066A" w:rsidP="00E14808">
      <w:pPr>
        <w:autoSpaceDE w:val="0"/>
        <w:autoSpaceDN w:val="0"/>
        <w:adjustRightInd w:val="0"/>
        <w:ind w:firstLine="709"/>
        <w:jc w:val="both"/>
        <w:rPr>
          <w:rFonts w:eastAsia="Calibri"/>
        </w:rPr>
      </w:pPr>
      <w:r w:rsidRPr="00F3066A">
        <w:rPr>
          <w:rFonts w:eastAsia="Calibri"/>
        </w:rPr>
        <w:t>9) граждане для ведения личного подсобного хозяйства или осуществл</w:t>
      </w:r>
      <w:r w:rsidRPr="00F3066A">
        <w:rPr>
          <w:rFonts w:eastAsia="Calibri"/>
        </w:rPr>
        <w:t>е</w:t>
      </w:r>
      <w:r w:rsidRPr="00F3066A">
        <w:rPr>
          <w:rFonts w:eastAsia="Calibri"/>
        </w:rPr>
        <w:t>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10)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граждане, которые работают по основному месту работы в таких муниципальных образованиях по специальностям, уст</w:t>
      </w:r>
      <w:r w:rsidRPr="00F3066A">
        <w:rPr>
          <w:rFonts w:eastAsia="Calibri"/>
        </w:rPr>
        <w:t>а</w:t>
      </w:r>
      <w:r w:rsidRPr="00F3066A">
        <w:rPr>
          <w:rFonts w:eastAsia="Calibri"/>
        </w:rPr>
        <w:t>новленным законом субъекта Российской Федерации, на срок не более чем шесть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11) граждане, если на земельном участке находится служебное жилое п</w:t>
      </w:r>
      <w:r w:rsidRPr="00F3066A">
        <w:rPr>
          <w:rFonts w:eastAsia="Calibri"/>
        </w:rPr>
        <w:t>о</w:t>
      </w:r>
      <w:r w:rsidRPr="00F3066A">
        <w:rPr>
          <w:rFonts w:eastAsia="Calibri"/>
        </w:rPr>
        <w:t>мещение в виде жилого дома, предоставленное этому гражданину, на срок пр</w:t>
      </w:r>
      <w:r w:rsidRPr="00F3066A">
        <w:rPr>
          <w:rFonts w:eastAsia="Calibri"/>
        </w:rPr>
        <w:t>а</w:t>
      </w:r>
      <w:r w:rsidRPr="00F3066A">
        <w:rPr>
          <w:rFonts w:eastAsia="Calibri"/>
        </w:rPr>
        <w:t>ва пользования таким жилым помещением;</w:t>
      </w:r>
    </w:p>
    <w:p w:rsidR="00F3066A" w:rsidRPr="00F3066A" w:rsidRDefault="00F3066A" w:rsidP="00E14808">
      <w:pPr>
        <w:autoSpaceDE w:val="0"/>
        <w:autoSpaceDN w:val="0"/>
        <w:adjustRightInd w:val="0"/>
        <w:ind w:firstLine="709"/>
        <w:jc w:val="both"/>
        <w:rPr>
          <w:rFonts w:eastAsia="Calibri"/>
        </w:rPr>
      </w:pPr>
      <w:r w:rsidRPr="00F3066A">
        <w:rPr>
          <w:rFonts w:eastAsia="Calibri"/>
        </w:rPr>
        <w:t>12) граждане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 xml:space="preserve">13) граждане и юридические лица для сельскохозяйственного, </w:t>
      </w:r>
      <w:proofErr w:type="spellStart"/>
      <w:r w:rsidRPr="00F3066A">
        <w:rPr>
          <w:rFonts w:eastAsia="Calibri"/>
        </w:rPr>
        <w:t>охотхозя</w:t>
      </w:r>
      <w:r w:rsidRPr="00F3066A">
        <w:rPr>
          <w:rFonts w:eastAsia="Calibri"/>
        </w:rPr>
        <w:t>й</w:t>
      </w:r>
      <w:r w:rsidRPr="00F3066A">
        <w:rPr>
          <w:rFonts w:eastAsia="Calibri"/>
        </w:rPr>
        <w:t>ственного</w:t>
      </w:r>
      <w:proofErr w:type="spellEnd"/>
      <w:r w:rsidRPr="00F3066A">
        <w:rPr>
          <w:rFonts w:eastAsia="Calibri"/>
        </w:rPr>
        <w:t xml:space="preserve">, лесохозяйственного и иного использования, не предусматривающего строительства зданий, сооружений, если такие земельные участки включены </w:t>
      </w:r>
      <w:r w:rsidR="00001E55">
        <w:rPr>
          <w:rFonts w:eastAsia="Calibri"/>
        </w:rPr>
        <w:t xml:space="preserve">             </w:t>
      </w:r>
      <w:r w:rsidRPr="00F3066A">
        <w:rPr>
          <w:rFonts w:eastAsia="Calibri"/>
        </w:rPr>
        <w:t>в утвержденный в установленном Правительством Российской Федерации п</w:t>
      </w:r>
      <w:r w:rsidRPr="00F3066A">
        <w:rPr>
          <w:rFonts w:eastAsia="Calibri"/>
        </w:rPr>
        <w:t>о</w:t>
      </w:r>
      <w:r w:rsidRPr="00F3066A">
        <w:rPr>
          <w:rFonts w:eastAsia="Calibri"/>
        </w:rPr>
        <w:t>рядке перечень земельных участков, предоставленных для нужд обороны и безопасности и временно не используемых для указанных нужд, на срок не б</w:t>
      </w:r>
      <w:r w:rsidRPr="00F3066A">
        <w:rPr>
          <w:rFonts w:eastAsia="Calibri"/>
        </w:rPr>
        <w:t>о</w:t>
      </w:r>
      <w:r w:rsidRPr="00F3066A">
        <w:rPr>
          <w:rFonts w:eastAsia="Calibri"/>
        </w:rPr>
        <w:t>лее чем пять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14) некоммерческие организации, созданные гражданами, для ведения огородничества или садоводства на срок не более чем пять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15) некоммерческие организации, созданные гражданами, в целях ж</w:t>
      </w:r>
      <w:r w:rsidRPr="00F3066A">
        <w:rPr>
          <w:rFonts w:eastAsia="Calibri"/>
        </w:rPr>
        <w:t>и</w:t>
      </w:r>
      <w:r w:rsidRPr="00F3066A">
        <w:rPr>
          <w:rFonts w:eastAsia="Calibri"/>
        </w:rPr>
        <w:t>лищного строительства в случаях и на срок, которые предусмотрены федерал</w:t>
      </w:r>
      <w:r w:rsidRPr="00F3066A">
        <w:rPr>
          <w:rFonts w:eastAsia="Calibri"/>
        </w:rPr>
        <w:t>ь</w:t>
      </w:r>
      <w:r w:rsidRPr="00F3066A">
        <w:rPr>
          <w:rFonts w:eastAsia="Calibri"/>
        </w:rPr>
        <w:t>ными законами;</w:t>
      </w:r>
    </w:p>
    <w:p w:rsidR="00F3066A" w:rsidRPr="00F3066A" w:rsidRDefault="00F3066A" w:rsidP="00E14808">
      <w:pPr>
        <w:autoSpaceDE w:val="0"/>
        <w:autoSpaceDN w:val="0"/>
        <w:adjustRightInd w:val="0"/>
        <w:ind w:firstLine="709"/>
        <w:jc w:val="both"/>
        <w:rPr>
          <w:rFonts w:eastAsia="Calibri"/>
        </w:rPr>
      </w:pPr>
      <w:r w:rsidRPr="00F3066A">
        <w:rPr>
          <w:rFonts w:eastAsia="Calibri"/>
        </w:rPr>
        <w:t xml:space="preserve">16) лица, относящиеся к коренным малочисленным </w:t>
      </w:r>
      <w:hyperlink r:id="rId12" w:history="1">
        <w:r w:rsidRPr="00F3066A">
          <w:rPr>
            <w:rFonts w:eastAsia="Calibri"/>
          </w:rPr>
          <w:t>народам</w:t>
        </w:r>
      </w:hyperlink>
      <w:r w:rsidRPr="00F3066A">
        <w:rPr>
          <w:rFonts w:eastAsia="Calibri"/>
        </w:rPr>
        <w:t xml:space="preserve"> Севера, С</w:t>
      </w:r>
      <w:r w:rsidRPr="00F3066A">
        <w:rPr>
          <w:rFonts w:eastAsia="Calibri"/>
        </w:rPr>
        <w:t>и</w:t>
      </w:r>
      <w:r w:rsidRPr="00F3066A">
        <w:rPr>
          <w:rFonts w:eastAsia="Calibri"/>
        </w:rPr>
        <w:t>бири и Дальнего Востока Российской Федерации, и их общинам в местах тр</w:t>
      </w:r>
      <w:r w:rsidRPr="00F3066A">
        <w:rPr>
          <w:rFonts w:eastAsia="Calibri"/>
        </w:rPr>
        <w:t>а</w:t>
      </w:r>
      <w:r w:rsidRPr="00F3066A">
        <w:rPr>
          <w:rFonts w:eastAsia="Calibri"/>
        </w:rPr>
        <w:t>диционного проживания и традиционной хозяйственной деятельности для ра</w:t>
      </w:r>
      <w:r w:rsidRPr="00F3066A">
        <w:rPr>
          <w:rFonts w:eastAsia="Calibri"/>
        </w:rPr>
        <w:t>з</w:t>
      </w:r>
      <w:r w:rsidRPr="00F3066A">
        <w:rPr>
          <w:rFonts w:eastAsia="Calibri"/>
        </w:rPr>
        <w:t>мещения зданий, сооружений, необходимых в целях сохранения и развития традиционных образа жизни, хозяйствования и промыслов коренных малочи</w:t>
      </w:r>
      <w:r w:rsidRPr="00F3066A">
        <w:rPr>
          <w:rFonts w:eastAsia="Calibri"/>
        </w:rPr>
        <w:t>с</w:t>
      </w:r>
      <w:r w:rsidRPr="00F3066A">
        <w:rPr>
          <w:rFonts w:eastAsia="Calibri"/>
        </w:rPr>
        <w:t>ленных народов Севера, Сибири и Дальнего Востока Российской Федерации,</w:t>
      </w:r>
      <w:r w:rsidR="00001E55">
        <w:rPr>
          <w:rFonts w:eastAsia="Calibri"/>
        </w:rPr>
        <w:t xml:space="preserve">        </w:t>
      </w:r>
      <w:r w:rsidRPr="00F3066A">
        <w:rPr>
          <w:rFonts w:eastAsia="Calibri"/>
        </w:rPr>
        <w:t xml:space="preserve"> на срок не более чем десять лет;</w:t>
      </w:r>
    </w:p>
    <w:p w:rsidR="00F3066A" w:rsidRPr="00F3066A" w:rsidRDefault="00F3066A" w:rsidP="00E14808">
      <w:pPr>
        <w:autoSpaceDE w:val="0"/>
        <w:autoSpaceDN w:val="0"/>
        <w:adjustRightInd w:val="0"/>
        <w:ind w:firstLine="709"/>
        <w:jc w:val="both"/>
        <w:rPr>
          <w:rFonts w:eastAsia="Calibri"/>
        </w:rPr>
      </w:pPr>
      <w:r w:rsidRPr="00F3066A">
        <w:rPr>
          <w:rFonts w:eastAsia="Calibri"/>
        </w:rPr>
        <w:t>17) лица, с которыми в соответствии с Федеральным</w:t>
      </w:r>
      <w:r w:rsidR="00001E55">
        <w:rPr>
          <w:rFonts w:eastAsia="Calibri"/>
        </w:rPr>
        <w:t>и</w:t>
      </w:r>
      <w:r w:rsidRPr="00F3066A">
        <w:rPr>
          <w:rFonts w:eastAsia="Calibri"/>
        </w:rPr>
        <w:t xml:space="preserve"> </w:t>
      </w:r>
      <w:hyperlink r:id="rId13" w:history="1">
        <w:r w:rsidRPr="00F3066A">
          <w:rPr>
            <w:rFonts w:eastAsia="Calibri"/>
          </w:rPr>
          <w:t>закон</w:t>
        </w:r>
        <w:r w:rsidR="00001E55">
          <w:rPr>
            <w:rFonts w:eastAsia="Calibri"/>
          </w:rPr>
          <w:t>а</w:t>
        </w:r>
        <w:r w:rsidRPr="00F3066A">
          <w:rPr>
            <w:rFonts w:eastAsia="Calibri"/>
          </w:rPr>
          <w:t>м</w:t>
        </w:r>
      </w:hyperlink>
      <w:r w:rsidR="00001E55">
        <w:rPr>
          <w:rFonts w:eastAsia="Calibri"/>
        </w:rPr>
        <w:t xml:space="preserve">и                       </w:t>
      </w:r>
      <w:r w:rsidRPr="00F3066A">
        <w:rPr>
          <w:rFonts w:eastAsia="Calibri"/>
        </w:rPr>
        <w:t xml:space="preserve"> от 29.12.2012 № 275-ФЗ «О государственном оборонном заказе», от 05.04.2013 № 44-ФЗ «О контрактной системе в сфере закупок товаров, работ, услуг для </w:t>
      </w:r>
      <w:r w:rsidRPr="00F3066A">
        <w:rPr>
          <w:rFonts w:eastAsia="Calibri"/>
        </w:rPr>
        <w:lastRenderedPageBreak/>
        <w:t>обеспечения государственных и муниципальных нужд» заключены государс</w:t>
      </w:r>
      <w:r w:rsidRPr="00F3066A">
        <w:rPr>
          <w:rFonts w:eastAsia="Calibri"/>
        </w:rPr>
        <w:t>т</w:t>
      </w:r>
      <w:r w:rsidRPr="00F3066A">
        <w:rPr>
          <w:rFonts w:eastAsia="Calibri"/>
        </w:rPr>
        <w:t>венные контракты на выполнение работ, оказание услуг для обеспечения об</w:t>
      </w:r>
      <w:r w:rsidRPr="00F3066A">
        <w:rPr>
          <w:rFonts w:eastAsia="Calibri"/>
        </w:rPr>
        <w:t>о</w:t>
      </w:r>
      <w:r w:rsidRPr="00F3066A">
        <w:rPr>
          <w:rFonts w:eastAsia="Calibri"/>
        </w:rPr>
        <w:t>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F3066A" w:rsidRPr="00F3066A" w:rsidRDefault="00F3066A" w:rsidP="00E14808">
      <w:pPr>
        <w:autoSpaceDE w:val="0"/>
        <w:autoSpaceDN w:val="0"/>
        <w:adjustRightInd w:val="0"/>
        <w:ind w:firstLine="709"/>
        <w:jc w:val="both"/>
        <w:rPr>
          <w:rFonts w:eastAsia="Calibri"/>
        </w:rPr>
      </w:pPr>
      <w:r w:rsidRPr="00F3066A">
        <w:rPr>
          <w:rFonts w:eastAsia="Calibri"/>
        </w:rPr>
        <w:t>18) некоммерческие организации, предусмотренные законом субъекта Российской Федерации и созданные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w:t>
      </w:r>
      <w:r w:rsidRPr="00F3066A">
        <w:rPr>
          <w:rFonts w:eastAsia="Calibri"/>
        </w:rPr>
        <w:t>й</w:t>
      </w:r>
      <w:r w:rsidRPr="00F3066A">
        <w:rPr>
          <w:rFonts w:eastAsia="Calibri"/>
        </w:rPr>
        <w:t>ской Федерации, законом субъекта Российской Федерации, в целях строител</w:t>
      </w:r>
      <w:r w:rsidRPr="00F3066A">
        <w:rPr>
          <w:rFonts w:eastAsia="Calibri"/>
        </w:rPr>
        <w:t>ь</w:t>
      </w:r>
      <w:r w:rsidRPr="00F3066A">
        <w:rPr>
          <w:rFonts w:eastAsia="Calibri"/>
        </w:rPr>
        <w:t>ства указанных жилых помещений на период осуществления данного стро</w:t>
      </w:r>
      <w:r w:rsidRPr="00F3066A">
        <w:rPr>
          <w:rFonts w:eastAsia="Calibri"/>
        </w:rPr>
        <w:t>и</w:t>
      </w:r>
      <w:r w:rsidRPr="00F3066A">
        <w:rPr>
          <w:rFonts w:eastAsia="Calibri"/>
        </w:rPr>
        <w:t>тельства;</w:t>
      </w:r>
    </w:p>
    <w:p w:rsidR="00F3066A" w:rsidRPr="00F3066A" w:rsidRDefault="00F3066A" w:rsidP="00E14808">
      <w:pPr>
        <w:autoSpaceDE w:val="0"/>
        <w:autoSpaceDN w:val="0"/>
        <w:adjustRightInd w:val="0"/>
        <w:ind w:firstLine="709"/>
        <w:jc w:val="both"/>
        <w:rPr>
          <w:rFonts w:eastAsia="Calibri"/>
        </w:rPr>
      </w:pPr>
      <w:r w:rsidRPr="00F3066A">
        <w:rPr>
          <w:rFonts w:eastAsia="Calibri"/>
        </w:rPr>
        <w:t>19) лицо, право безвозмездного пользования которого на земельный уч</w:t>
      </w:r>
      <w:r w:rsidRPr="00F3066A">
        <w:rPr>
          <w:rFonts w:eastAsia="Calibri"/>
        </w:rPr>
        <w:t>а</w:t>
      </w:r>
      <w:r w:rsidRPr="00F3066A">
        <w:rPr>
          <w:rFonts w:eastAsia="Calibri"/>
        </w:rPr>
        <w:t>сток, находящийся в государственной или муниципальной собственности, пр</w:t>
      </w:r>
      <w:r w:rsidRPr="00F3066A">
        <w:rPr>
          <w:rFonts w:eastAsia="Calibri"/>
        </w:rPr>
        <w:t>е</w:t>
      </w:r>
      <w:r w:rsidRPr="00F3066A">
        <w:rPr>
          <w:rFonts w:eastAsia="Calibri"/>
        </w:rPr>
        <w:t>кращено в связи с изъятием земельного участка для государственных или м</w:t>
      </w:r>
      <w:r w:rsidRPr="00F3066A">
        <w:rPr>
          <w:rFonts w:eastAsia="Calibri"/>
        </w:rPr>
        <w:t>у</w:t>
      </w:r>
      <w:r w:rsidRPr="00F3066A">
        <w:rPr>
          <w:rFonts w:eastAsia="Calibri"/>
        </w:rPr>
        <w:t>ниципальных нужд, взамен изъятого земельного участка на срок, установле</w:t>
      </w:r>
      <w:r w:rsidRPr="00F3066A">
        <w:rPr>
          <w:rFonts w:eastAsia="Calibri"/>
        </w:rPr>
        <w:t>н</w:t>
      </w:r>
      <w:r w:rsidRPr="00F3066A">
        <w:rPr>
          <w:rFonts w:eastAsia="Calibri"/>
        </w:rPr>
        <w:t>ный настоящим пунктом в зависимости от основания возникновения права бе</w:t>
      </w:r>
      <w:r w:rsidRPr="00F3066A">
        <w:rPr>
          <w:rFonts w:eastAsia="Calibri"/>
        </w:rPr>
        <w:t>з</w:t>
      </w:r>
      <w:r w:rsidRPr="00F3066A">
        <w:rPr>
          <w:rFonts w:eastAsia="Calibri"/>
        </w:rPr>
        <w:t>возмездного пользования на изъятый земельный участок;</w:t>
      </w:r>
    </w:p>
    <w:p w:rsidR="00F3066A" w:rsidRPr="00F3066A" w:rsidRDefault="00F3066A" w:rsidP="00E14808">
      <w:pPr>
        <w:autoSpaceDE w:val="0"/>
        <w:autoSpaceDN w:val="0"/>
        <w:adjustRightInd w:val="0"/>
        <w:ind w:firstLine="709"/>
        <w:jc w:val="both"/>
        <w:rPr>
          <w:rFonts w:eastAsia="Calibri"/>
        </w:rPr>
      </w:pPr>
      <w:r w:rsidRPr="00F3066A">
        <w:rPr>
          <w:rFonts w:eastAsia="Calibri"/>
        </w:rPr>
        <w:t>20) лицо, имеюще</w:t>
      </w:r>
      <w:r w:rsidR="00001E55">
        <w:rPr>
          <w:rFonts w:eastAsia="Calibri"/>
        </w:rPr>
        <w:t>е</w:t>
      </w:r>
      <w:r w:rsidRPr="00F3066A">
        <w:rPr>
          <w:rFonts w:eastAsia="Calibri"/>
        </w:rPr>
        <w:t xml:space="preserve"> право на заключение договора безвозмездного пол</w:t>
      </w:r>
      <w:r w:rsidRPr="00F3066A">
        <w:rPr>
          <w:rFonts w:eastAsia="Calibri"/>
        </w:rPr>
        <w:t>ь</w:t>
      </w:r>
      <w:r w:rsidRPr="00F3066A">
        <w:rPr>
          <w:rFonts w:eastAsia="Calibri"/>
        </w:rPr>
        <w:t xml:space="preserve">зования земельным участком, в случае и в порядке, которые предусмотрены Федеральным </w:t>
      </w:r>
      <w:hyperlink r:id="rId14" w:history="1">
        <w:r w:rsidRPr="00F3066A">
          <w:rPr>
            <w:rFonts w:eastAsia="Calibri"/>
          </w:rPr>
          <w:t>законом</w:t>
        </w:r>
      </w:hyperlink>
      <w:r w:rsidRPr="00F3066A">
        <w:rPr>
          <w:rFonts w:eastAsia="Calibri"/>
        </w:rPr>
        <w:t xml:space="preserve"> от 24.07.2008 № 161-ФЗ «О содействии развитию ж</w:t>
      </w:r>
      <w:r w:rsidRPr="00F3066A">
        <w:rPr>
          <w:rFonts w:eastAsia="Calibri"/>
        </w:rPr>
        <w:t>и</w:t>
      </w:r>
      <w:r w:rsidRPr="00F3066A">
        <w:rPr>
          <w:rFonts w:eastAsia="Calibri"/>
        </w:rPr>
        <w:t>лищного строительства».</w:t>
      </w:r>
    </w:p>
    <w:p w:rsidR="00F3066A" w:rsidRPr="00F3066A" w:rsidRDefault="00F3066A" w:rsidP="00E14808">
      <w:pPr>
        <w:autoSpaceDE w:val="0"/>
        <w:autoSpaceDN w:val="0"/>
        <w:adjustRightInd w:val="0"/>
        <w:ind w:firstLine="709"/>
        <w:jc w:val="both"/>
        <w:rPr>
          <w:rFonts w:eastAsia="Calibri"/>
        </w:rPr>
      </w:pPr>
      <w:r w:rsidRPr="00F3066A">
        <w:rPr>
          <w:rFonts w:eastAsia="Calibri"/>
        </w:rPr>
        <w:t xml:space="preserve">При предоставлении муниципальной услуги от имени заявителей вправе обратиться их законные представители, действующие в силу закона, или </w:t>
      </w:r>
      <w:r w:rsidR="00001E55">
        <w:rPr>
          <w:rFonts w:eastAsia="Calibri"/>
        </w:rPr>
        <w:t xml:space="preserve">             </w:t>
      </w:r>
      <w:r w:rsidRPr="00F3066A">
        <w:rPr>
          <w:rFonts w:eastAsia="Calibri"/>
        </w:rPr>
        <w:t>их представители на основании доверенности.</w:t>
      </w:r>
    </w:p>
    <w:p w:rsidR="00F3066A" w:rsidRPr="00F3066A" w:rsidRDefault="00F3066A" w:rsidP="00E14808">
      <w:pPr>
        <w:autoSpaceDE w:val="0"/>
        <w:autoSpaceDN w:val="0"/>
        <w:adjustRightInd w:val="0"/>
        <w:ind w:firstLine="709"/>
        <w:jc w:val="both"/>
        <w:rPr>
          <w:rFonts w:eastAsia="Calibri"/>
        </w:rPr>
      </w:pPr>
      <w:bookmarkStart w:id="1" w:name="Par3"/>
      <w:bookmarkEnd w:id="1"/>
    </w:p>
    <w:p w:rsidR="00001E55" w:rsidRDefault="00F3066A" w:rsidP="00001E55">
      <w:pPr>
        <w:autoSpaceDE w:val="0"/>
        <w:autoSpaceDN w:val="0"/>
        <w:adjustRightInd w:val="0"/>
        <w:jc w:val="center"/>
        <w:rPr>
          <w:rFonts w:eastAsia="Calibri"/>
          <w:b/>
        </w:rPr>
      </w:pPr>
      <w:r w:rsidRPr="00001E55">
        <w:rPr>
          <w:rFonts w:eastAsia="Calibri"/>
          <w:b/>
        </w:rPr>
        <w:t xml:space="preserve">Требования к порядку информирования о предоставлении </w:t>
      </w:r>
    </w:p>
    <w:p w:rsidR="00F3066A" w:rsidRPr="00001E55" w:rsidRDefault="00F3066A" w:rsidP="00001E55">
      <w:pPr>
        <w:autoSpaceDE w:val="0"/>
        <w:autoSpaceDN w:val="0"/>
        <w:adjustRightInd w:val="0"/>
        <w:jc w:val="center"/>
        <w:rPr>
          <w:rFonts w:eastAsia="Calibri"/>
          <w:b/>
        </w:rPr>
      </w:pPr>
      <w:r w:rsidRPr="00001E55">
        <w:rPr>
          <w:rFonts w:eastAsia="Calibri"/>
          <w:b/>
        </w:rPr>
        <w:t>государственной услуги</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shd w:val="clear" w:color="auto" w:fill="FFFFFF"/>
        <w:ind w:firstLine="709"/>
        <w:jc w:val="both"/>
        <w:rPr>
          <w:lang w:eastAsia="en-US"/>
        </w:rPr>
      </w:pPr>
      <w:bookmarkStart w:id="2" w:name="Par7"/>
      <w:bookmarkEnd w:id="2"/>
      <w:r w:rsidRPr="00F3066A">
        <w:rPr>
          <w:lang w:eastAsia="en-US"/>
        </w:rPr>
        <w:t>3. Информация о месте нахождения, справочных телефонах, графике р</w:t>
      </w:r>
      <w:r w:rsidRPr="00F3066A">
        <w:rPr>
          <w:lang w:eastAsia="en-US"/>
        </w:rPr>
        <w:t>а</w:t>
      </w:r>
      <w:r w:rsidRPr="00F3066A">
        <w:rPr>
          <w:lang w:eastAsia="en-US"/>
        </w:rPr>
        <w:t>боты, адресах электронной почты администрации Нижневартовского района</w:t>
      </w:r>
      <w:r w:rsidR="00001E55">
        <w:rPr>
          <w:lang w:eastAsia="en-US"/>
        </w:rPr>
        <w:t xml:space="preserve">             </w:t>
      </w:r>
      <w:r w:rsidRPr="00F3066A">
        <w:rPr>
          <w:lang w:eastAsia="en-US"/>
        </w:rPr>
        <w:t xml:space="preserve"> и муниципального бюджетного учреждения Нижневартовского района «Упра</w:t>
      </w:r>
      <w:r w:rsidRPr="00F3066A">
        <w:rPr>
          <w:lang w:eastAsia="en-US"/>
        </w:rPr>
        <w:t>в</w:t>
      </w:r>
      <w:r w:rsidRPr="00F3066A">
        <w:rPr>
          <w:lang w:eastAsia="en-US"/>
        </w:rPr>
        <w:t>ление имущественными и земельными ресурсами», участвующего в предоста</w:t>
      </w:r>
      <w:r w:rsidRPr="00F3066A">
        <w:rPr>
          <w:lang w:eastAsia="en-US"/>
        </w:rPr>
        <w:t>в</w:t>
      </w:r>
      <w:r w:rsidRPr="00F3066A">
        <w:rPr>
          <w:lang w:eastAsia="en-US"/>
        </w:rPr>
        <w:t xml:space="preserve">лении муниципальной услуги (далее </w:t>
      </w:r>
      <w:r w:rsidR="00001E55">
        <w:rPr>
          <w:lang w:eastAsia="en-US"/>
        </w:rPr>
        <w:t>‒</w:t>
      </w:r>
      <w:r w:rsidRPr="00F3066A">
        <w:rPr>
          <w:lang w:eastAsia="en-US"/>
        </w:rPr>
        <w:t xml:space="preserve"> учреждение):</w:t>
      </w:r>
    </w:p>
    <w:p w:rsidR="00F3066A" w:rsidRPr="00F3066A" w:rsidRDefault="00F3066A" w:rsidP="008B5353">
      <w:pPr>
        <w:shd w:val="clear" w:color="auto" w:fill="FFFFFF"/>
        <w:ind w:firstLine="709"/>
        <w:jc w:val="both"/>
        <w:rPr>
          <w:lang w:eastAsia="en-US"/>
        </w:rPr>
      </w:pPr>
      <w:r w:rsidRPr="00F3066A">
        <w:rPr>
          <w:lang w:eastAsia="en-US"/>
        </w:rPr>
        <w:t>место нахождения администрации района: ул. Ленина, д. 6, г. Нижнева</w:t>
      </w:r>
      <w:r w:rsidRPr="00F3066A">
        <w:rPr>
          <w:lang w:eastAsia="en-US"/>
        </w:rPr>
        <w:t>р</w:t>
      </w:r>
      <w:r w:rsidRPr="00F3066A">
        <w:rPr>
          <w:lang w:eastAsia="en-US"/>
        </w:rPr>
        <w:t>товск, Ханты-Мансийский автономный округ – Югра, Тюменская область, 628616, этаж 1, кабинет 117;</w:t>
      </w:r>
    </w:p>
    <w:p w:rsidR="00F3066A" w:rsidRPr="00F3066A" w:rsidRDefault="00F3066A" w:rsidP="008B5353">
      <w:pPr>
        <w:shd w:val="clear" w:color="auto" w:fill="FFFFFF"/>
        <w:ind w:firstLine="709"/>
        <w:jc w:val="both"/>
        <w:rPr>
          <w:lang w:eastAsia="en-US"/>
        </w:rPr>
      </w:pPr>
      <w:r w:rsidRPr="00F3066A">
        <w:rPr>
          <w:lang w:eastAsia="en-US"/>
        </w:rPr>
        <w:t>телефоны приемной: (3466) 49-84-88; факс: (3466) 24-22-53;</w:t>
      </w:r>
    </w:p>
    <w:p w:rsidR="00F3066A" w:rsidRPr="00F3066A" w:rsidRDefault="00F3066A" w:rsidP="008B5353">
      <w:pPr>
        <w:shd w:val="clear" w:color="auto" w:fill="FFFFFF"/>
        <w:ind w:firstLine="709"/>
        <w:jc w:val="both"/>
        <w:rPr>
          <w:lang w:eastAsia="en-US"/>
        </w:rPr>
      </w:pPr>
      <w:r w:rsidRPr="00F3066A">
        <w:rPr>
          <w:lang w:eastAsia="en-US"/>
        </w:rPr>
        <w:t>электронная почта: adm@nvraion.ru;</w:t>
      </w:r>
    </w:p>
    <w:p w:rsidR="00F3066A" w:rsidRPr="00F3066A" w:rsidRDefault="00F3066A" w:rsidP="008B5353">
      <w:pPr>
        <w:shd w:val="clear" w:color="auto" w:fill="FFFFFF"/>
        <w:ind w:firstLine="709"/>
        <w:jc w:val="both"/>
        <w:rPr>
          <w:lang w:eastAsia="en-US"/>
        </w:rPr>
      </w:pPr>
      <w:r w:rsidRPr="00F3066A">
        <w:rPr>
          <w:lang w:eastAsia="en-US"/>
        </w:rPr>
        <w:t>график работы:</w:t>
      </w:r>
    </w:p>
    <w:p w:rsidR="00F3066A" w:rsidRPr="00F3066A" w:rsidRDefault="00F3066A" w:rsidP="008B5353">
      <w:pPr>
        <w:shd w:val="clear" w:color="auto" w:fill="FFFFFF"/>
        <w:ind w:firstLine="709"/>
        <w:jc w:val="both"/>
        <w:rPr>
          <w:lang w:eastAsia="en-US"/>
        </w:rPr>
      </w:pPr>
      <w:r w:rsidRPr="00F3066A">
        <w:rPr>
          <w:lang w:eastAsia="en-US"/>
        </w:rPr>
        <w:t>понедельник – четверг: с 09</w:t>
      </w:r>
      <w:r w:rsidR="00001E55">
        <w:rPr>
          <w:lang w:eastAsia="en-US"/>
        </w:rPr>
        <w:t>.</w:t>
      </w:r>
      <w:r w:rsidRPr="00F3066A">
        <w:rPr>
          <w:lang w:eastAsia="en-US"/>
        </w:rPr>
        <w:t>00</w:t>
      </w:r>
      <w:r w:rsidR="00001E55">
        <w:rPr>
          <w:lang w:eastAsia="en-US"/>
        </w:rPr>
        <w:t xml:space="preserve"> час.</w:t>
      </w:r>
      <w:r w:rsidRPr="00F3066A">
        <w:rPr>
          <w:lang w:eastAsia="en-US"/>
        </w:rPr>
        <w:t xml:space="preserve"> до 18</w:t>
      </w:r>
      <w:r w:rsidR="00001E55">
        <w:rPr>
          <w:lang w:eastAsia="en-US"/>
        </w:rPr>
        <w:t>.</w:t>
      </w:r>
      <w:r w:rsidRPr="00F3066A">
        <w:rPr>
          <w:lang w:eastAsia="en-US"/>
        </w:rPr>
        <w:t>15</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пятница: с 09</w:t>
      </w:r>
      <w:r w:rsidR="00001E55">
        <w:rPr>
          <w:lang w:eastAsia="en-US"/>
        </w:rPr>
        <w:t>.</w:t>
      </w:r>
      <w:r w:rsidRPr="00F3066A">
        <w:rPr>
          <w:lang w:eastAsia="en-US"/>
        </w:rPr>
        <w:t>00</w:t>
      </w:r>
      <w:r w:rsidR="00001E55">
        <w:rPr>
          <w:lang w:eastAsia="en-US"/>
        </w:rPr>
        <w:t xml:space="preserve"> час.</w:t>
      </w:r>
      <w:r w:rsidRPr="00F3066A">
        <w:rPr>
          <w:lang w:eastAsia="en-US"/>
        </w:rPr>
        <w:t xml:space="preserve"> до 17</w:t>
      </w:r>
      <w:r w:rsidR="00001E55">
        <w:rPr>
          <w:lang w:eastAsia="en-US"/>
        </w:rPr>
        <w:t>.</w:t>
      </w:r>
      <w:r w:rsidRPr="00F3066A">
        <w:rPr>
          <w:lang w:eastAsia="en-US"/>
        </w:rPr>
        <w:t>00</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перерыв: с 13</w:t>
      </w:r>
      <w:r w:rsidR="00001E55">
        <w:rPr>
          <w:lang w:eastAsia="en-US"/>
        </w:rPr>
        <w:t>.</w:t>
      </w:r>
      <w:r w:rsidRPr="00F3066A">
        <w:rPr>
          <w:lang w:eastAsia="en-US"/>
        </w:rPr>
        <w:t xml:space="preserve">00 </w:t>
      </w:r>
      <w:r w:rsidR="00001E55">
        <w:rPr>
          <w:lang w:eastAsia="en-US"/>
        </w:rPr>
        <w:t xml:space="preserve">час. </w:t>
      </w:r>
      <w:r w:rsidRPr="00F3066A">
        <w:rPr>
          <w:lang w:eastAsia="en-US"/>
        </w:rPr>
        <w:t>до 14</w:t>
      </w:r>
      <w:r w:rsidR="00001E55">
        <w:rPr>
          <w:lang w:eastAsia="en-US"/>
        </w:rPr>
        <w:t>.</w:t>
      </w:r>
      <w:r w:rsidRPr="00F3066A">
        <w:rPr>
          <w:lang w:eastAsia="en-US"/>
        </w:rPr>
        <w:t>00</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lastRenderedPageBreak/>
        <w:t>суббота, воскресенье</w:t>
      </w:r>
      <w:r w:rsidR="00001E55">
        <w:rPr>
          <w:lang w:eastAsia="en-US"/>
        </w:rPr>
        <w:t>:</w:t>
      </w:r>
      <w:r w:rsidRPr="00F3066A">
        <w:rPr>
          <w:lang w:eastAsia="en-US"/>
        </w:rPr>
        <w:t xml:space="preserve"> выходные дни.</w:t>
      </w:r>
    </w:p>
    <w:p w:rsidR="00F3066A" w:rsidRPr="00F3066A" w:rsidRDefault="00001E55" w:rsidP="008B5353">
      <w:pPr>
        <w:shd w:val="clear" w:color="auto" w:fill="FFFFFF"/>
        <w:ind w:firstLine="709"/>
        <w:jc w:val="both"/>
        <w:rPr>
          <w:lang w:eastAsia="en-US"/>
        </w:rPr>
      </w:pPr>
      <w:r>
        <w:rPr>
          <w:lang w:eastAsia="en-US"/>
        </w:rPr>
        <w:t>М</w:t>
      </w:r>
      <w:r w:rsidR="00F3066A" w:rsidRPr="00F3066A">
        <w:rPr>
          <w:lang w:eastAsia="en-US"/>
        </w:rPr>
        <w:t>есто</w:t>
      </w:r>
      <w:r>
        <w:rPr>
          <w:lang w:eastAsia="en-US"/>
        </w:rPr>
        <w:t xml:space="preserve"> </w:t>
      </w:r>
      <w:r w:rsidR="00F3066A" w:rsidRPr="00F3066A">
        <w:rPr>
          <w:lang w:eastAsia="en-US"/>
        </w:rPr>
        <w:t>нахождения учреждения, участвующего в предоставлении мун</w:t>
      </w:r>
      <w:r w:rsidR="00F3066A" w:rsidRPr="00F3066A">
        <w:rPr>
          <w:lang w:eastAsia="en-US"/>
        </w:rPr>
        <w:t>и</w:t>
      </w:r>
      <w:r w:rsidR="00F3066A" w:rsidRPr="00F3066A">
        <w:rPr>
          <w:lang w:eastAsia="en-US"/>
        </w:rPr>
        <w:t>ципальной услуги: ул. Дзержинского, д. 19а, г. Нижневартовск, Ханты-Мансийский автономный округ – Югра, Тюменская область, 628615, этаж 2, кабинет № 1;</w:t>
      </w:r>
    </w:p>
    <w:p w:rsidR="00F3066A" w:rsidRPr="00F3066A" w:rsidRDefault="00F3066A" w:rsidP="008B5353">
      <w:pPr>
        <w:shd w:val="clear" w:color="auto" w:fill="FFFFFF"/>
        <w:ind w:firstLine="709"/>
        <w:jc w:val="both"/>
        <w:rPr>
          <w:lang w:eastAsia="en-US"/>
        </w:rPr>
      </w:pPr>
      <w:r w:rsidRPr="00F3066A">
        <w:rPr>
          <w:lang w:eastAsia="en-US"/>
        </w:rPr>
        <w:t>приемная: этаж 2, кабинет № 1, тел.</w:t>
      </w:r>
      <w:r w:rsidR="00001E55">
        <w:rPr>
          <w:lang w:eastAsia="en-US"/>
        </w:rPr>
        <w:t>:</w:t>
      </w:r>
      <w:r w:rsidRPr="00F3066A">
        <w:rPr>
          <w:lang w:eastAsia="en-US"/>
        </w:rPr>
        <w:t xml:space="preserve"> (3466) 44-66-39, ф</w:t>
      </w:r>
      <w:r w:rsidR="00001E55">
        <w:rPr>
          <w:lang w:eastAsia="en-US"/>
        </w:rPr>
        <w:t>акс:</w:t>
      </w:r>
      <w:r w:rsidRPr="00F3066A">
        <w:rPr>
          <w:lang w:eastAsia="en-US"/>
        </w:rPr>
        <w:t xml:space="preserve"> (3466) 44-66-34;</w:t>
      </w:r>
    </w:p>
    <w:p w:rsidR="00F3066A" w:rsidRPr="00F3066A" w:rsidRDefault="00F3066A" w:rsidP="008B5353">
      <w:pPr>
        <w:shd w:val="clear" w:color="auto" w:fill="FFFFFF"/>
        <w:ind w:firstLine="709"/>
        <w:jc w:val="both"/>
        <w:rPr>
          <w:lang w:eastAsia="en-US"/>
        </w:rPr>
      </w:pPr>
      <w:r w:rsidRPr="00F3066A">
        <w:rPr>
          <w:lang w:eastAsia="en-US"/>
        </w:rPr>
        <w:t>телефоны для справок (консультаций): (3466) 44-70-35, 44-70-30;</w:t>
      </w:r>
    </w:p>
    <w:p w:rsidR="00F3066A" w:rsidRPr="00F3066A" w:rsidRDefault="00F3066A" w:rsidP="008B5353">
      <w:pPr>
        <w:shd w:val="clear" w:color="auto" w:fill="FFFFFF"/>
        <w:ind w:firstLine="709"/>
        <w:jc w:val="both"/>
        <w:rPr>
          <w:lang w:eastAsia="en-US"/>
        </w:rPr>
      </w:pPr>
      <w:r w:rsidRPr="00F3066A">
        <w:rPr>
          <w:lang w:eastAsia="en-US"/>
        </w:rPr>
        <w:t>адрес электронной почты учреждения: uzr@nvraion.ru;</w:t>
      </w:r>
    </w:p>
    <w:p w:rsidR="00F3066A" w:rsidRPr="00F3066A" w:rsidRDefault="00F3066A" w:rsidP="008B5353">
      <w:pPr>
        <w:shd w:val="clear" w:color="auto" w:fill="FFFFFF"/>
        <w:ind w:firstLine="709"/>
        <w:jc w:val="both"/>
        <w:rPr>
          <w:lang w:eastAsia="en-US"/>
        </w:rPr>
      </w:pPr>
      <w:r w:rsidRPr="00F3066A">
        <w:rPr>
          <w:lang w:eastAsia="en-US"/>
        </w:rPr>
        <w:t>график работы:</w:t>
      </w:r>
    </w:p>
    <w:p w:rsidR="00F3066A" w:rsidRPr="00F3066A" w:rsidRDefault="00F3066A" w:rsidP="008B5353">
      <w:pPr>
        <w:shd w:val="clear" w:color="auto" w:fill="FFFFFF"/>
        <w:ind w:firstLine="709"/>
        <w:jc w:val="both"/>
        <w:rPr>
          <w:lang w:eastAsia="en-US"/>
        </w:rPr>
      </w:pPr>
      <w:r w:rsidRPr="00F3066A">
        <w:rPr>
          <w:lang w:eastAsia="en-US"/>
        </w:rPr>
        <w:t>понедельник – четверг: с 09</w:t>
      </w:r>
      <w:r w:rsidR="00001E55">
        <w:rPr>
          <w:lang w:eastAsia="en-US"/>
        </w:rPr>
        <w:t>.</w:t>
      </w:r>
      <w:r w:rsidRPr="00F3066A">
        <w:rPr>
          <w:lang w:eastAsia="en-US"/>
        </w:rPr>
        <w:t xml:space="preserve">00 </w:t>
      </w:r>
      <w:r w:rsidR="00001E55">
        <w:rPr>
          <w:lang w:eastAsia="en-US"/>
        </w:rPr>
        <w:t xml:space="preserve">час. </w:t>
      </w:r>
      <w:r w:rsidRPr="00F3066A">
        <w:rPr>
          <w:lang w:eastAsia="en-US"/>
        </w:rPr>
        <w:t>до 18</w:t>
      </w:r>
      <w:r w:rsidR="00001E55">
        <w:rPr>
          <w:lang w:eastAsia="en-US"/>
        </w:rPr>
        <w:t>.</w:t>
      </w:r>
      <w:r w:rsidRPr="00F3066A">
        <w:rPr>
          <w:lang w:eastAsia="en-US"/>
        </w:rPr>
        <w:t>15</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пятница: с 09</w:t>
      </w:r>
      <w:r w:rsidR="00001E55">
        <w:rPr>
          <w:lang w:eastAsia="en-US"/>
        </w:rPr>
        <w:t>.</w:t>
      </w:r>
      <w:r w:rsidRPr="00F3066A">
        <w:rPr>
          <w:lang w:eastAsia="en-US"/>
        </w:rPr>
        <w:t>00</w:t>
      </w:r>
      <w:r w:rsidR="00001E55">
        <w:rPr>
          <w:lang w:eastAsia="en-US"/>
        </w:rPr>
        <w:t xml:space="preserve"> час.</w:t>
      </w:r>
      <w:r w:rsidRPr="00F3066A">
        <w:rPr>
          <w:lang w:eastAsia="en-US"/>
        </w:rPr>
        <w:t xml:space="preserve"> до 17</w:t>
      </w:r>
      <w:r w:rsidR="00001E55">
        <w:rPr>
          <w:lang w:eastAsia="en-US"/>
        </w:rPr>
        <w:t>.</w:t>
      </w:r>
      <w:r w:rsidRPr="00F3066A">
        <w:rPr>
          <w:lang w:eastAsia="en-US"/>
        </w:rPr>
        <w:t>00</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перерыв: с 13</w:t>
      </w:r>
      <w:r w:rsidR="00001E55">
        <w:rPr>
          <w:lang w:eastAsia="en-US"/>
        </w:rPr>
        <w:t>.</w:t>
      </w:r>
      <w:r w:rsidRPr="00F3066A">
        <w:rPr>
          <w:lang w:eastAsia="en-US"/>
        </w:rPr>
        <w:t>00</w:t>
      </w:r>
      <w:r w:rsidR="00001E55">
        <w:rPr>
          <w:lang w:eastAsia="en-US"/>
        </w:rPr>
        <w:t xml:space="preserve"> час.</w:t>
      </w:r>
      <w:r w:rsidRPr="00F3066A">
        <w:rPr>
          <w:lang w:eastAsia="en-US"/>
        </w:rPr>
        <w:t xml:space="preserve"> до 14</w:t>
      </w:r>
      <w:r w:rsidR="00001E55">
        <w:rPr>
          <w:lang w:eastAsia="en-US"/>
        </w:rPr>
        <w:t>.</w:t>
      </w:r>
      <w:r w:rsidRPr="00F3066A">
        <w:rPr>
          <w:lang w:eastAsia="en-US"/>
        </w:rPr>
        <w:t>00</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суббота, воскресенье</w:t>
      </w:r>
      <w:r w:rsidR="00001E55">
        <w:rPr>
          <w:lang w:eastAsia="en-US"/>
        </w:rPr>
        <w:t>:</w:t>
      </w:r>
      <w:r w:rsidRPr="00F3066A">
        <w:rPr>
          <w:lang w:eastAsia="en-US"/>
        </w:rPr>
        <w:t xml:space="preserve"> выходные дни.</w:t>
      </w:r>
    </w:p>
    <w:p w:rsidR="00F3066A" w:rsidRPr="00F3066A" w:rsidRDefault="00F3066A" w:rsidP="008B5353">
      <w:pPr>
        <w:shd w:val="clear" w:color="auto" w:fill="FFFFFF"/>
        <w:ind w:firstLine="709"/>
        <w:jc w:val="both"/>
        <w:rPr>
          <w:lang w:eastAsia="en-US"/>
        </w:rPr>
      </w:pPr>
      <w:r w:rsidRPr="00F3066A">
        <w:rPr>
          <w:lang w:eastAsia="en-US"/>
        </w:rPr>
        <w:t>график приема заявителей с документами, необходимыми для предоста</w:t>
      </w:r>
      <w:r w:rsidRPr="00F3066A">
        <w:rPr>
          <w:lang w:eastAsia="en-US"/>
        </w:rPr>
        <w:t>в</w:t>
      </w:r>
      <w:r w:rsidRPr="00F3066A">
        <w:rPr>
          <w:lang w:eastAsia="en-US"/>
        </w:rPr>
        <w:t>ления муниципальной услуги: кабинеты 9, 10 (этаж 3):</w:t>
      </w:r>
    </w:p>
    <w:p w:rsidR="00F3066A" w:rsidRPr="00F3066A" w:rsidRDefault="00001E55" w:rsidP="008B5353">
      <w:pPr>
        <w:shd w:val="clear" w:color="auto" w:fill="FFFFFF"/>
        <w:ind w:firstLine="709"/>
        <w:jc w:val="both"/>
        <w:rPr>
          <w:lang w:eastAsia="en-US"/>
        </w:rPr>
      </w:pPr>
      <w:r>
        <w:rPr>
          <w:lang w:eastAsia="en-US"/>
        </w:rPr>
        <w:t>вторник, четверг: с 09.</w:t>
      </w:r>
      <w:r w:rsidR="00F3066A" w:rsidRPr="00F3066A">
        <w:rPr>
          <w:lang w:eastAsia="en-US"/>
        </w:rPr>
        <w:t>00</w:t>
      </w:r>
      <w:r>
        <w:rPr>
          <w:lang w:eastAsia="en-US"/>
        </w:rPr>
        <w:t xml:space="preserve"> час.</w:t>
      </w:r>
      <w:r w:rsidR="00F3066A" w:rsidRPr="00F3066A">
        <w:rPr>
          <w:lang w:eastAsia="en-US"/>
        </w:rPr>
        <w:t xml:space="preserve"> до 18</w:t>
      </w:r>
      <w:r>
        <w:rPr>
          <w:lang w:eastAsia="en-US"/>
        </w:rPr>
        <w:t>.</w:t>
      </w:r>
      <w:r w:rsidR="00F3066A" w:rsidRPr="00F3066A">
        <w:rPr>
          <w:lang w:eastAsia="en-US"/>
        </w:rPr>
        <w:t>15</w:t>
      </w:r>
      <w:r>
        <w:rPr>
          <w:lang w:eastAsia="en-US"/>
        </w:rPr>
        <w:t xml:space="preserve"> час.</w:t>
      </w:r>
      <w:r w:rsidR="00F3066A"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перерыв: с 13</w:t>
      </w:r>
      <w:r w:rsidR="00001E55">
        <w:rPr>
          <w:lang w:eastAsia="en-US"/>
        </w:rPr>
        <w:t>.</w:t>
      </w:r>
      <w:r w:rsidRPr="00F3066A">
        <w:rPr>
          <w:lang w:eastAsia="en-US"/>
        </w:rPr>
        <w:t>00</w:t>
      </w:r>
      <w:r w:rsidR="00001E55">
        <w:rPr>
          <w:lang w:eastAsia="en-US"/>
        </w:rPr>
        <w:t xml:space="preserve"> час. </w:t>
      </w:r>
      <w:r w:rsidRPr="00F3066A">
        <w:rPr>
          <w:lang w:eastAsia="en-US"/>
        </w:rPr>
        <w:t>до 14</w:t>
      </w:r>
      <w:r w:rsidR="00001E55">
        <w:rPr>
          <w:lang w:eastAsia="en-US"/>
        </w:rPr>
        <w:t>.</w:t>
      </w:r>
      <w:r w:rsidRPr="00F3066A">
        <w:rPr>
          <w:lang w:eastAsia="en-US"/>
        </w:rPr>
        <w:t>00</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4. Информация о месте нахождения, справочных телефонах, графике р</w:t>
      </w:r>
      <w:r w:rsidRPr="00F3066A">
        <w:rPr>
          <w:lang w:eastAsia="en-US"/>
        </w:rPr>
        <w:t>а</w:t>
      </w:r>
      <w:r w:rsidRPr="00F3066A">
        <w:rPr>
          <w:lang w:eastAsia="en-US"/>
        </w:rPr>
        <w:t>боты муниципального автономного учреждения Нижневартовского района «Многофункциональный центр предоставления государственных и муниц</w:t>
      </w:r>
      <w:r w:rsidRPr="00F3066A">
        <w:rPr>
          <w:lang w:eastAsia="en-US"/>
        </w:rPr>
        <w:t>и</w:t>
      </w:r>
      <w:r w:rsidRPr="00F3066A">
        <w:rPr>
          <w:lang w:eastAsia="en-US"/>
        </w:rPr>
        <w:t>пальных услуг» (далее – МФЦ):</w:t>
      </w:r>
    </w:p>
    <w:p w:rsidR="00F3066A" w:rsidRPr="00F3066A" w:rsidRDefault="00F3066A" w:rsidP="008B5353">
      <w:pPr>
        <w:shd w:val="clear" w:color="auto" w:fill="FFFFFF"/>
        <w:ind w:firstLine="709"/>
        <w:jc w:val="both"/>
        <w:rPr>
          <w:lang w:eastAsia="en-US"/>
        </w:rPr>
      </w:pPr>
      <w:r w:rsidRPr="00F3066A">
        <w:rPr>
          <w:lang w:eastAsia="en-US"/>
        </w:rPr>
        <w:t>МФЦ находится по адресам:</w:t>
      </w:r>
    </w:p>
    <w:p w:rsidR="00F3066A" w:rsidRPr="00F3066A" w:rsidRDefault="00F3066A" w:rsidP="008B5353">
      <w:pPr>
        <w:shd w:val="clear" w:color="auto" w:fill="FFFFFF"/>
        <w:ind w:firstLine="709"/>
        <w:jc w:val="both"/>
        <w:rPr>
          <w:lang w:eastAsia="en-US"/>
        </w:rPr>
      </w:pPr>
      <w:r w:rsidRPr="00F3066A">
        <w:rPr>
          <w:lang w:eastAsia="en-US"/>
        </w:rPr>
        <w:t>ул. Таежная, 6, пгт. Излучинск, Нижневартовский район, Ханты-Мансийский автономный округ – Югра, Тюменская область, 628634;</w:t>
      </w:r>
    </w:p>
    <w:p w:rsidR="00F3066A" w:rsidRPr="00F3066A" w:rsidRDefault="00F3066A" w:rsidP="008B5353">
      <w:pPr>
        <w:shd w:val="clear" w:color="auto" w:fill="FFFFFF"/>
        <w:ind w:firstLine="709"/>
        <w:jc w:val="both"/>
        <w:rPr>
          <w:lang w:eastAsia="en-US"/>
        </w:rPr>
      </w:pPr>
      <w:r w:rsidRPr="00F3066A">
        <w:rPr>
          <w:lang w:eastAsia="en-US"/>
        </w:rPr>
        <w:t>телефоны для справок: 8 (3466) 28-10-50, 28-10-48, 28-10-55, 28-10-25;</w:t>
      </w:r>
    </w:p>
    <w:p w:rsidR="00F3066A" w:rsidRPr="00F3066A" w:rsidRDefault="00F3066A" w:rsidP="008B5353">
      <w:pPr>
        <w:shd w:val="clear" w:color="auto" w:fill="FFFFFF"/>
        <w:ind w:firstLine="709"/>
        <w:jc w:val="both"/>
        <w:rPr>
          <w:lang w:eastAsia="en-US"/>
        </w:rPr>
      </w:pPr>
      <w:r w:rsidRPr="00F3066A">
        <w:rPr>
          <w:lang w:eastAsia="en-US"/>
        </w:rPr>
        <w:t>адрес электронной почты: info@mfcnvr.ru;</w:t>
      </w:r>
    </w:p>
    <w:p w:rsidR="00001E55" w:rsidRDefault="00F3066A" w:rsidP="008B5353">
      <w:pPr>
        <w:shd w:val="clear" w:color="auto" w:fill="FFFFFF"/>
        <w:ind w:firstLine="709"/>
        <w:jc w:val="both"/>
        <w:rPr>
          <w:lang w:eastAsia="en-US"/>
        </w:rPr>
      </w:pPr>
      <w:r w:rsidRPr="00F3066A">
        <w:rPr>
          <w:lang w:eastAsia="en-US"/>
        </w:rPr>
        <w:t xml:space="preserve">график работы: </w:t>
      </w:r>
    </w:p>
    <w:p w:rsidR="00F3066A" w:rsidRPr="00F3066A" w:rsidRDefault="00F3066A" w:rsidP="008B5353">
      <w:pPr>
        <w:shd w:val="clear" w:color="auto" w:fill="FFFFFF"/>
        <w:ind w:firstLine="709"/>
        <w:jc w:val="both"/>
        <w:rPr>
          <w:lang w:eastAsia="en-US"/>
        </w:rPr>
      </w:pPr>
      <w:r w:rsidRPr="00F3066A">
        <w:rPr>
          <w:lang w:eastAsia="en-US"/>
        </w:rPr>
        <w:t xml:space="preserve">понедельник </w:t>
      </w:r>
      <w:r w:rsidR="00001E55">
        <w:rPr>
          <w:lang w:eastAsia="en-US"/>
        </w:rPr>
        <w:t>‒</w:t>
      </w:r>
      <w:r w:rsidRPr="00F3066A">
        <w:rPr>
          <w:lang w:eastAsia="en-US"/>
        </w:rPr>
        <w:t xml:space="preserve"> пятница</w:t>
      </w:r>
      <w:r w:rsidR="00001E55">
        <w:rPr>
          <w:lang w:eastAsia="en-US"/>
        </w:rPr>
        <w:t>:</w:t>
      </w:r>
      <w:r w:rsidRPr="00F3066A">
        <w:rPr>
          <w:lang w:eastAsia="en-US"/>
        </w:rPr>
        <w:t xml:space="preserve"> с 08.00 </w:t>
      </w:r>
      <w:r w:rsidR="00001E55">
        <w:rPr>
          <w:lang w:eastAsia="en-US"/>
        </w:rPr>
        <w:t xml:space="preserve">час. </w:t>
      </w:r>
      <w:r w:rsidRPr="00F3066A">
        <w:rPr>
          <w:lang w:eastAsia="en-US"/>
        </w:rPr>
        <w:t>до 20.00 час</w:t>
      </w:r>
      <w:r w:rsidR="00001E55">
        <w:rPr>
          <w:lang w:eastAsia="en-US"/>
        </w:rPr>
        <w:t>.</w:t>
      </w:r>
      <w:r w:rsidRPr="00F3066A">
        <w:rPr>
          <w:lang w:eastAsia="en-US"/>
        </w:rPr>
        <w:t xml:space="preserve"> (без перерыва);</w:t>
      </w:r>
    </w:p>
    <w:p w:rsidR="00F3066A" w:rsidRPr="00F3066A" w:rsidRDefault="00F3066A" w:rsidP="008B5353">
      <w:pPr>
        <w:shd w:val="clear" w:color="auto" w:fill="FFFFFF"/>
        <w:ind w:firstLine="709"/>
        <w:jc w:val="both"/>
        <w:rPr>
          <w:lang w:eastAsia="en-US"/>
        </w:rPr>
      </w:pPr>
      <w:r w:rsidRPr="00F3066A">
        <w:rPr>
          <w:lang w:eastAsia="en-US"/>
        </w:rPr>
        <w:t>суббота</w:t>
      </w:r>
      <w:r w:rsidR="00001E55">
        <w:rPr>
          <w:lang w:eastAsia="en-US"/>
        </w:rPr>
        <w:t>:</w:t>
      </w:r>
      <w:r w:rsidRPr="00F3066A">
        <w:rPr>
          <w:lang w:eastAsia="en-US"/>
        </w:rPr>
        <w:t xml:space="preserve"> с 09.00</w:t>
      </w:r>
      <w:r w:rsidR="00001E55">
        <w:rPr>
          <w:lang w:eastAsia="en-US"/>
        </w:rPr>
        <w:t xml:space="preserve"> час.</w:t>
      </w:r>
      <w:r w:rsidRPr="00F3066A">
        <w:rPr>
          <w:lang w:eastAsia="en-US"/>
        </w:rPr>
        <w:t xml:space="preserve"> до 15.00 час</w:t>
      </w:r>
      <w:r w:rsidR="00001E55">
        <w:rPr>
          <w:lang w:eastAsia="en-US"/>
        </w:rPr>
        <w:t>.</w:t>
      </w:r>
      <w:r w:rsidRPr="00F3066A">
        <w:rPr>
          <w:lang w:eastAsia="en-US"/>
        </w:rPr>
        <w:t xml:space="preserve"> (без перерыва);</w:t>
      </w:r>
    </w:p>
    <w:p w:rsidR="00F3066A" w:rsidRPr="00F3066A" w:rsidRDefault="00F3066A" w:rsidP="008B5353">
      <w:pPr>
        <w:shd w:val="clear" w:color="auto" w:fill="FFFFFF"/>
        <w:ind w:firstLine="709"/>
        <w:jc w:val="both"/>
        <w:rPr>
          <w:lang w:eastAsia="en-US"/>
        </w:rPr>
      </w:pPr>
      <w:r w:rsidRPr="00F3066A">
        <w:rPr>
          <w:lang w:eastAsia="en-US"/>
        </w:rPr>
        <w:t>воскресенье</w:t>
      </w:r>
      <w:r w:rsidR="00001E55">
        <w:rPr>
          <w:lang w:eastAsia="en-US"/>
        </w:rPr>
        <w:t>:</w:t>
      </w:r>
      <w:r w:rsidRPr="00F3066A">
        <w:rPr>
          <w:lang w:eastAsia="en-US"/>
        </w:rPr>
        <w:t xml:space="preserve"> выходной день;</w:t>
      </w:r>
    </w:p>
    <w:p w:rsidR="00F3066A" w:rsidRPr="00F3066A" w:rsidRDefault="00F3066A" w:rsidP="008B5353">
      <w:pPr>
        <w:shd w:val="clear" w:color="auto" w:fill="FFFFFF"/>
        <w:ind w:firstLine="709"/>
        <w:jc w:val="both"/>
        <w:rPr>
          <w:lang w:eastAsia="en-US"/>
        </w:rPr>
      </w:pPr>
      <w:r w:rsidRPr="00F3066A">
        <w:rPr>
          <w:lang w:eastAsia="en-US"/>
        </w:rPr>
        <w:t>адрес официального сайта: mfcnvr.ru.</w:t>
      </w:r>
    </w:p>
    <w:p w:rsidR="00F3066A" w:rsidRPr="00F3066A" w:rsidRDefault="00F3066A" w:rsidP="008B5353">
      <w:pPr>
        <w:shd w:val="clear" w:color="auto" w:fill="FFFFFF"/>
        <w:ind w:firstLine="709"/>
        <w:jc w:val="both"/>
        <w:rPr>
          <w:lang w:eastAsia="en-US"/>
        </w:rPr>
      </w:pPr>
      <w:r w:rsidRPr="00F3066A">
        <w:rPr>
          <w:lang w:eastAsia="en-US"/>
        </w:rPr>
        <w:t xml:space="preserve">ул. </w:t>
      </w:r>
      <w:proofErr w:type="spellStart"/>
      <w:r w:rsidRPr="00F3066A">
        <w:rPr>
          <w:lang w:eastAsia="en-US"/>
        </w:rPr>
        <w:t>Мелика-Карамова</w:t>
      </w:r>
      <w:proofErr w:type="spellEnd"/>
      <w:r w:rsidRPr="00F3066A">
        <w:rPr>
          <w:lang w:eastAsia="en-US"/>
        </w:rPr>
        <w:t xml:space="preserve">, 16, </w:t>
      </w:r>
      <w:proofErr w:type="spellStart"/>
      <w:r w:rsidRPr="00F3066A">
        <w:rPr>
          <w:lang w:eastAsia="en-US"/>
        </w:rPr>
        <w:t>пгт</w:t>
      </w:r>
      <w:proofErr w:type="spellEnd"/>
      <w:r w:rsidRPr="00F3066A">
        <w:rPr>
          <w:lang w:eastAsia="en-US"/>
        </w:rPr>
        <w:t>. Новоаганск, Нижневартовский район, Ха</w:t>
      </w:r>
      <w:r w:rsidRPr="00F3066A">
        <w:rPr>
          <w:lang w:eastAsia="en-US"/>
        </w:rPr>
        <w:t>н</w:t>
      </w:r>
      <w:r w:rsidRPr="00F3066A">
        <w:rPr>
          <w:lang w:eastAsia="en-US"/>
        </w:rPr>
        <w:t>ты-Мансийский автономный округ – Югра, Тюменская область, 628647;</w:t>
      </w:r>
    </w:p>
    <w:p w:rsidR="00F3066A" w:rsidRPr="00F3066A" w:rsidRDefault="00001E55" w:rsidP="008B5353">
      <w:pPr>
        <w:shd w:val="clear" w:color="auto" w:fill="FFFFFF"/>
        <w:ind w:firstLine="709"/>
        <w:jc w:val="both"/>
        <w:rPr>
          <w:lang w:eastAsia="en-US"/>
        </w:rPr>
      </w:pPr>
      <w:r>
        <w:rPr>
          <w:lang w:eastAsia="en-US"/>
        </w:rPr>
        <w:t>к</w:t>
      </w:r>
      <w:r w:rsidR="00F3066A" w:rsidRPr="00F3066A">
        <w:rPr>
          <w:lang w:eastAsia="en-US"/>
        </w:rPr>
        <w:t>онтактные телефоны: 8 (34668) 52200;</w:t>
      </w:r>
    </w:p>
    <w:p w:rsidR="00F3066A" w:rsidRPr="00F3066A" w:rsidRDefault="00F3066A" w:rsidP="008B5353">
      <w:pPr>
        <w:shd w:val="clear" w:color="auto" w:fill="FFFFFF"/>
        <w:ind w:firstLine="709"/>
        <w:jc w:val="both"/>
        <w:rPr>
          <w:lang w:eastAsia="en-US"/>
        </w:rPr>
      </w:pPr>
      <w:r w:rsidRPr="00F3066A">
        <w:rPr>
          <w:lang w:eastAsia="en-US"/>
        </w:rPr>
        <w:t>понедельник</w:t>
      </w:r>
      <w:r w:rsidR="00001E55">
        <w:rPr>
          <w:lang w:eastAsia="en-US"/>
        </w:rPr>
        <w:t xml:space="preserve"> ‒ </w:t>
      </w:r>
      <w:r w:rsidRPr="00F3066A">
        <w:rPr>
          <w:lang w:eastAsia="en-US"/>
        </w:rPr>
        <w:t>пятница</w:t>
      </w:r>
      <w:r w:rsidR="00001E55">
        <w:rPr>
          <w:lang w:eastAsia="en-US"/>
        </w:rPr>
        <w:t>:</w:t>
      </w:r>
      <w:r w:rsidRPr="00F3066A">
        <w:rPr>
          <w:lang w:eastAsia="en-US"/>
        </w:rPr>
        <w:t xml:space="preserve"> с </w:t>
      </w:r>
      <w:r w:rsidR="00001E55">
        <w:rPr>
          <w:lang w:eastAsia="en-US"/>
        </w:rPr>
        <w:t>0</w:t>
      </w:r>
      <w:r w:rsidRPr="00F3066A">
        <w:rPr>
          <w:lang w:eastAsia="en-US"/>
        </w:rPr>
        <w:t>8.00</w:t>
      </w:r>
      <w:r w:rsidR="00001E55">
        <w:rPr>
          <w:lang w:eastAsia="en-US"/>
        </w:rPr>
        <w:t xml:space="preserve"> час.</w:t>
      </w:r>
      <w:r w:rsidRPr="00F3066A">
        <w:rPr>
          <w:lang w:eastAsia="en-US"/>
        </w:rPr>
        <w:t xml:space="preserve"> до 20.00</w:t>
      </w:r>
      <w:r w:rsidR="00001E55">
        <w:rPr>
          <w:lang w:eastAsia="en-US"/>
        </w:rPr>
        <w:t xml:space="preserve"> час.</w:t>
      </w:r>
      <w:r w:rsidRPr="00F3066A">
        <w:rPr>
          <w:lang w:eastAsia="en-US"/>
        </w:rPr>
        <w:t xml:space="preserve"> (без перерыва);</w:t>
      </w:r>
    </w:p>
    <w:p w:rsidR="00F3066A" w:rsidRPr="00F3066A" w:rsidRDefault="00F3066A" w:rsidP="008B5353">
      <w:pPr>
        <w:shd w:val="clear" w:color="auto" w:fill="FFFFFF"/>
        <w:ind w:firstLine="709"/>
        <w:jc w:val="both"/>
        <w:rPr>
          <w:lang w:eastAsia="en-US"/>
        </w:rPr>
      </w:pPr>
      <w:r w:rsidRPr="00F3066A">
        <w:rPr>
          <w:lang w:eastAsia="en-US"/>
        </w:rPr>
        <w:t>суббота</w:t>
      </w:r>
      <w:r w:rsidR="00001E55">
        <w:rPr>
          <w:lang w:eastAsia="en-US"/>
        </w:rPr>
        <w:t>: с 0</w:t>
      </w:r>
      <w:r w:rsidRPr="00F3066A">
        <w:rPr>
          <w:lang w:eastAsia="en-US"/>
        </w:rPr>
        <w:t xml:space="preserve">9.00 </w:t>
      </w:r>
      <w:r w:rsidR="00001E55">
        <w:rPr>
          <w:lang w:eastAsia="en-US"/>
        </w:rPr>
        <w:t xml:space="preserve">час. </w:t>
      </w:r>
      <w:r w:rsidRPr="00F3066A">
        <w:rPr>
          <w:lang w:eastAsia="en-US"/>
        </w:rPr>
        <w:t>до 15.00</w:t>
      </w:r>
      <w:r w:rsidR="00001E55">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выходной</w:t>
      </w:r>
      <w:r w:rsidR="00001E55">
        <w:rPr>
          <w:lang w:eastAsia="en-US"/>
        </w:rPr>
        <w:t>:</w:t>
      </w:r>
      <w:r w:rsidRPr="00F3066A">
        <w:rPr>
          <w:lang w:eastAsia="en-US"/>
        </w:rPr>
        <w:t xml:space="preserve"> воскресенье.</w:t>
      </w:r>
    </w:p>
    <w:p w:rsidR="00F3066A" w:rsidRPr="00F3066A" w:rsidRDefault="00F3066A" w:rsidP="008B5353">
      <w:pPr>
        <w:shd w:val="clear" w:color="auto" w:fill="FFFFFF"/>
        <w:ind w:firstLine="709"/>
        <w:jc w:val="both"/>
        <w:rPr>
          <w:lang w:eastAsia="en-US"/>
        </w:rPr>
      </w:pPr>
      <w:r w:rsidRPr="00F3066A">
        <w:rPr>
          <w:lang w:eastAsia="en-US"/>
        </w:rPr>
        <w:t>ул. Геологов, 15, п. Ваховск, Нижневартовский район, Ханты-Мансийский автономный округ – Югра, Тюменская область, 628656;</w:t>
      </w:r>
    </w:p>
    <w:p w:rsidR="00F3066A" w:rsidRPr="00F3066A" w:rsidRDefault="00001E55" w:rsidP="008B5353">
      <w:pPr>
        <w:shd w:val="clear" w:color="auto" w:fill="FFFFFF"/>
        <w:ind w:firstLine="709"/>
        <w:jc w:val="both"/>
        <w:rPr>
          <w:lang w:eastAsia="en-US"/>
        </w:rPr>
      </w:pPr>
      <w:r>
        <w:rPr>
          <w:lang w:eastAsia="en-US"/>
        </w:rPr>
        <w:t>к</w:t>
      </w:r>
      <w:r w:rsidR="00F3066A" w:rsidRPr="00F3066A">
        <w:rPr>
          <w:lang w:eastAsia="en-US"/>
        </w:rPr>
        <w:t>онтактные телефоны: 8 (3466) 21-62-61;</w:t>
      </w:r>
    </w:p>
    <w:p w:rsidR="00F3066A" w:rsidRPr="00F3066A" w:rsidRDefault="00F3066A" w:rsidP="008B5353">
      <w:pPr>
        <w:shd w:val="clear" w:color="auto" w:fill="FFFFFF"/>
        <w:ind w:firstLine="709"/>
        <w:jc w:val="both"/>
        <w:rPr>
          <w:lang w:eastAsia="en-US"/>
        </w:rPr>
      </w:pPr>
      <w:r w:rsidRPr="00F3066A">
        <w:rPr>
          <w:lang w:eastAsia="en-US"/>
        </w:rPr>
        <w:t>понедельник</w:t>
      </w:r>
      <w:r w:rsidR="00001E55">
        <w:rPr>
          <w:lang w:eastAsia="en-US"/>
        </w:rPr>
        <w:t>:</w:t>
      </w:r>
      <w:r w:rsidRPr="00F3066A">
        <w:rPr>
          <w:lang w:eastAsia="en-US"/>
        </w:rPr>
        <w:t xml:space="preserve"> с 14.00 </w:t>
      </w:r>
      <w:r w:rsidR="00001E55">
        <w:rPr>
          <w:lang w:eastAsia="en-US"/>
        </w:rPr>
        <w:t xml:space="preserve">час. </w:t>
      </w:r>
      <w:r w:rsidRPr="00F3066A">
        <w:rPr>
          <w:lang w:eastAsia="en-US"/>
        </w:rPr>
        <w:t>до 20.00</w:t>
      </w:r>
      <w:r w:rsidR="00001E55">
        <w:rPr>
          <w:lang w:eastAsia="en-US"/>
        </w:rPr>
        <w:t xml:space="preserve"> час.</w:t>
      </w:r>
      <w:r w:rsidRPr="00F3066A">
        <w:rPr>
          <w:lang w:eastAsia="en-US"/>
        </w:rPr>
        <w:t xml:space="preserve"> (без перерыва);</w:t>
      </w:r>
    </w:p>
    <w:p w:rsidR="00F3066A" w:rsidRPr="00F3066A" w:rsidRDefault="00F3066A" w:rsidP="008B5353">
      <w:pPr>
        <w:shd w:val="clear" w:color="auto" w:fill="FFFFFF"/>
        <w:ind w:firstLine="709"/>
        <w:jc w:val="both"/>
        <w:rPr>
          <w:lang w:eastAsia="en-US"/>
        </w:rPr>
      </w:pPr>
      <w:r w:rsidRPr="00F3066A">
        <w:rPr>
          <w:lang w:eastAsia="en-US"/>
        </w:rPr>
        <w:t xml:space="preserve">вторник </w:t>
      </w:r>
      <w:r w:rsidR="00001E55">
        <w:rPr>
          <w:lang w:eastAsia="en-US"/>
        </w:rPr>
        <w:t>‒</w:t>
      </w:r>
      <w:r w:rsidRPr="00F3066A">
        <w:rPr>
          <w:lang w:eastAsia="en-US"/>
        </w:rPr>
        <w:t xml:space="preserve"> пятница</w:t>
      </w:r>
      <w:r w:rsidR="00001E55">
        <w:rPr>
          <w:lang w:eastAsia="en-US"/>
        </w:rPr>
        <w:t>:</w:t>
      </w:r>
      <w:r w:rsidRPr="00F3066A">
        <w:rPr>
          <w:lang w:eastAsia="en-US"/>
        </w:rPr>
        <w:t xml:space="preserve"> с 14.00</w:t>
      </w:r>
      <w:r w:rsidR="00001E55">
        <w:rPr>
          <w:lang w:eastAsia="en-US"/>
        </w:rPr>
        <w:t xml:space="preserve"> час.</w:t>
      </w:r>
      <w:r w:rsidRPr="00F3066A">
        <w:rPr>
          <w:lang w:eastAsia="en-US"/>
        </w:rPr>
        <w:t xml:space="preserve"> до 20.00 </w:t>
      </w:r>
      <w:r w:rsidR="00001E55">
        <w:rPr>
          <w:lang w:eastAsia="en-US"/>
        </w:rPr>
        <w:t xml:space="preserve">час. </w:t>
      </w:r>
      <w:r w:rsidRPr="00F3066A">
        <w:rPr>
          <w:lang w:eastAsia="en-US"/>
        </w:rPr>
        <w:t>(без перерыва);</w:t>
      </w:r>
    </w:p>
    <w:p w:rsidR="00F3066A" w:rsidRPr="00F3066A" w:rsidRDefault="00F3066A" w:rsidP="008B5353">
      <w:pPr>
        <w:shd w:val="clear" w:color="auto" w:fill="FFFFFF"/>
        <w:ind w:firstLine="709"/>
        <w:jc w:val="both"/>
        <w:rPr>
          <w:lang w:eastAsia="en-US"/>
        </w:rPr>
      </w:pPr>
      <w:r w:rsidRPr="00F3066A">
        <w:rPr>
          <w:lang w:eastAsia="en-US"/>
        </w:rPr>
        <w:t>суббота</w:t>
      </w:r>
      <w:r w:rsidR="00001E55">
        <w:rPr>
          <w:lang w:eastAsia="en-US"/>
        </w:rPr>
        <w:t>:</w:t>
      </w:r>
      <w:r w:rsidRPr="00F3066A">
        <w:rPr>
          <w:lang w:eastAsia="en-US"/>
        </w:rPr>
        <w:t xml:space="preserve"> с </w:t>
      </w:r>
      <w:r w:rsidR="00001E55">
        <w:rPr>
          <w:lang w:eastAsia="en-US"/>
        </w:rPr>
        <w:t>0</w:t>
      </w:r>
      <w:r w:rsidRPr="00F3066A">
        <w:rPr>
          <w:lang w:eastAsia="en-US"/>
        </w:rPr>
        <w:t>9.00</w:t>
      </w:r>
      <w:r w:rsidR="00001E55">
        <w:rPr>
          <w:lang w:eastAsia="en-US"/>
        </w:rPr>
        <w:t xml:space="preserve"> час. </w:t>
      </w:r>
      <w:r w:rsidRPr="00F3066A">
        <w:rPr>
          <w:lang w:eastAsia="en-US"/>
        </w:rPr>
        <w:t>до 15.00</w:t>
      </w:r>
      <w:r w:rsidR="00001E55">
        <w:rPr>
          <w:lang w:eastAsia="en-US"/>
        </w:rPr>
        <w:t xml:space="preserve"> час.</w:t>
      </w:r>
      <w:r w:rsidRPr="00F3066A">
        <w:rPr>
          <w:lang w:eastAsia="en-US"/>
        </w:rPr>
        <w:t>;</w:t>
      </w:r>
    </w:p>
    <w:p w:rsidR="00F3066A" w:rsidRPr="00F3066A" w:rsidRDefault="00001E55" w:rsidP="008B5353">
      <w:pPr>
        <w:shd w:val="clear" w:color="auto" w:fill="FFFFFF"/>
        <w:ind w:firstLine="709"/>
        <w:jc w:val="both"/>
        <w:rPr>
          <w:lang w:eastAsia="en-US"/>
        </w:rPr>
      </w:pPr>
      <w:r>
        <w:rPr>
          <w:lang w:eastAsia="en-US"/>
        </w:rPr>
        <w:t>выходной:</w:t>
      </w:r>
      <w:r w:rsidR="00F3066A" w:rsidRPr="00F3066A">
        <w:rPr>
          <w:lang w:eastAsia="en-US"/>
        </w:rPr>
        <w:t xml:space="preserve"> воскресенье.</w:t>
      </w:r>
    </w:p>
    <w:p w:rsidR="00F3066A" w:rsidRPr="00F3066A" w:rsidRDefault="00F3066A" w:rsidP="008B5353">
      <w:pPr>
        <w:shd w:val="clear" w:color="auto" w:fill="FFFFFF"/>
        <w:ind w:firstLine="709"/>
        <w:jc w:val="both"/>
        <w:rPr>
          <w:lang w:eastAsia="en-US"/>
        </w:rPr>
      </w:pPr>
      <w:r w:rsidRPr="00F3066A">
        <w:rPr>
          <w:lang w:eastAsia="en-US"/>
        </w:rPr>
        <w:lastRenderedPageBreak/>
        <w:t xml:space="preserve">ул. </w:t>
      </w:r>
      <w:proofErr w:type="spellStart"/>
      <w:r w:rsidRPr="00F3066A">
        <w:rPr>
          <w:lang w:eastAsia="en-US"/>
        </w:rPr>
        <w:t>Мирюгина</w:t>
      </w:r>
      <w:proofErr w:type="spellEnd"/>
      <w:r w:rsidRPr="00F3066A">
        <w:rPr>
          <w:lang w:eastAsia="en-US"/>
        </w:rPr>
        <w:t xml:space="preserve"> д. 11, с. Ларьяк, Нижневартовский район, Ханты-Мансийский автономный округ – Югра, Тюменская область, 628650;</w:t>
      </w:r>
    </w:p>
    <w:p w:rsidR="00F3066A" w:rsidRPr="00F3066A" w:rsidRDefault="00001E55" w:rsidP="008B5353">
      <w:pPr>
        <w:shd w:val="clear" w:color="auto" w:fill="FFFFFF"/>
        <w:ind w:firstLine="709"/>
        <w:jc w:val="both"/>
        <w:rPr>
          <w:lang w:eastAsia="en-US"/>
        </w:rPr>
      </w:pPr>
      <w:r>
        <w:rPr>
          <w:lang w:eastAsia="en-US"/>
        </w:rPr>
        <w:t>к</w:t>
      </w:r>
      <w:r w:rsidR="00F3066A" w:rsidRPr="00F3066A">
        <w:rPr>
          <w:lang w:eastAsia="en-US"/>
        </w:rPr>
        <w:t xml:space="preserve">онтактные телефоны: 8 (3466) 21-40-52, </w:t>
      </w:r>
    </w:p>
    <w:p w:rsidR="00F3066A" w:rsidRPr="00F3066A" w:rsidRDefault="00F3066A" w:rsidP="008B5353">
      <w:pPr>
        <w:shd w:val="clear" w:color="auto" w:fill="FFFFFF"/>
        <w:ind w:firstLine="709"/>
        <w:jc w:val="both"/>
        <w:rPr>
          <w:lang w:eastAsia="en-US"/>
        </w:rPr>
      </w:pPr>
      <w:r w:rsidRPr="00F3066A">
        <w:rPr>
          <w:lang w:eastAsia="en-US"/>
        </w:rPr>
        <w:t>понедельник</w:t>
      </w:r>
      <w:r w:rsidR="00001E55">
        <w:rPr>
          <w:lang w:eastAsia="en-US"/>
        </w:rPr>
        <w:t>:</w:t>
      </w:r>
      <w:r w:rsidRPr="00F3066A">
        <w:rPr>
          <w:lang w:eastAsia="en-US"/>
        </w:rPr>
        <w:t xml:space="preserve"> с 14.00 </w:t>
      </w:r>
      <w:r w:rsidR="00001E55">
        <w:rPr>
          <w:lang w:eastAsia="en-US"/>
        </w:rPr>
        <w:t xml:space="preserve">час. </w:t>
      </w:r>
      <w:r w:rsidRPr="00F3066A">
        <w:rPr>
          <w:lang w:eastAsia="en-US"/>
        </w:rPr>
        <w:t>до 20.00</w:t>
      </w:r>
      <w:r w:rsidR="00001E55">
        <w:rPr>
          <w:lang w:eastAsia="en-US"/>
        </w:rPr>
        <w:t xml:space="preserve"> час.</w:t>
      </w:r>
      <w:r w:rsidRPr="00F3066A">
        <w:rPr>
          <w:lang w:eastAsia="en-US"/>
        </w:rPr>
        <w:t xml:space="preserve"> (без перерыва);</w:t>
      </w:r>
    </w:p>
    <w:p w:rsidR="00F3066A" w:rsidRPr="00F3066A" w:rsidRDefault="00F3066A" w:rsidP="008B5353">
      <w:pPr>
        <w:shd w:val="clear" w:color="auto" w:fill="FFFFFF"/>
        <w:ind w:firstLine="709"/>
        <w:jc w:val="both"/>
        <w:rPr>
          <w:lang w:eastAsia="en-US"/>
        </w:rPr>
      </w:pPr>
      <w:r w:rsidRPr="00F3066A">
        <w:rPr>
          <w:lang w:eastAsia="en-US"/>
        </w:rPr>
        <w:t>вторник – пятница</w:t>
      </w:r>
      <w:r w:rsidR="00201D5D">
        <w:rPr>
          <w:lang w:eastAsia="en-US"/>
        </w:rPr>
        <w:t>:</w:t>
      </w:r>
      <w:r w:rsidRPr="00F3066A">
        <w:rPr>
          <w:lang w:eastAsia="en-US"/>
        </w:rPr>
        <w:t xml:space="preserve"> с 14.00 </w:t>
      </w:r>
      <w:r w:rsidR="00201D5D">
        <w:rPr>
          <w:lang w:eastAsia="en-US"/>
        </w:rPr>
        <w:t xml:space="preserve">час. </w:t>
      </w:r>
      <w:r w:rsidRPr="00F3066A">
        <w:rPr>
          <w:lang w:eastAsia="en-US"/>
        </w:rPr>
        <w:t>до 20.00</w:t>
      </w:r>
      <w:r w:rsidR="00201D5D">
        <w:rPr>
          <w:lang w:eastAsia="en-US"/>
        </w:rPr>
        <w:t xml:space="preserve"> час.</w:t>
      </w:r>
      <w:r w:rsidRPr="00F3066A">
        <w:rPr>
          <w:lang w:eastAsia="en-US"/>
        </w:rPr>
        <w:t xml:space="preserve"> (без перерыва);</w:t>
      </w:r>
    </w:p>
    <w:p w:rsidR="00F3066A" w:rsidRPr="00F3066A" w:rsidRDefault="00201D5D" w:rsidP="008B5353">
      <w:pPr>
        <w:shd w:val="clear" w:color="auto" w:fill="FFFFFF"/>
        <w:ind w:firstLine="709"/>
        <w:jc w:val="both"/>
        <w:rPr>
          <w:lang w:eastAsia="en-US"/>
        </w:rPr>
      </w:pPr>
      <w:r>
        <w:rPr>
          <w:lang w:eastAsia="en-US"/>
        </w:rPr>
        <w:t>суббота:</w:t>
      </w:r>
      <w:r w:rsidR="00F3066A" w:rsidRPr="00F3066A">
        <w:rPr>
          <w:lang w:eastAsia="en-US"/>
        </w:rPr>
        <w:t xml:space="preserve"> с </w:t>
      </w:r>
      <w:r>
        <w:rPr>
          <w:lang w:eastAsia="en-US"/>
        </w:rPr>
        <w:t>0</w:t>
      </w:r>
      <w:r w:rsidR="00F3066A" w:rsidRPr="00F3066A">
        <w:rPr>
          <w:lang w:eastAsia="en-US"/>
        </w:rPr>
        <w:t xml:space="preserve">9.00 </w:t>
      </w:r>
      <w:r>
        <w:rPr>
          <w:lang w:eastAsia="en-US"/>
        </w:rPr>
        <w:t xml:space="preserve">час. </w:t>
      </w:r>
      <w:r w:rsidR="00F3066A" w:rsidRPr="00F3066A">
        <w:rPr>
          <w:lang w:eastAsia="en-US"/>
        </w:rPr>
        <w:t>до 15.00</w:t>
      </w:r>
      <w:r>
        <w:rPr>
          <w:lang w:eastAsia="en-US"/>
        </w:rPr>
        <w:t xml:space="preserve"> час.</w:t>
      </w:r>
      <w:r w:rsidR="00F3066A" w:rsidRPr="00F3066A">
        <w:rPr>
          <w:lang w:eastAsia="en-US"/>
        </w:rPr>
        <w:t xml:space="preserve"> (без перерыва);</w:t>
      </w:r>
    </w:p>
    <w:p w:rsidR="00F3066A" w:rsidRPr="00F3066A" w:rsidRDefault="00F3066A" w:rsidP="008B5353">
      <w:pPr>
        <w:autoSpaceDE w:val="0"/>
        <w:autoSpaceDN w:val="0"/>
        <w:adjustRightInd w:val="0"/>
        <w:ind w:firstLine="709"/>
        <w:jc w:val="both"/>
        <w:rPr>
          <w:lang w:eastAsia="en-US"/>
        </w:rPr>
      </w:pPr>
      <w:r w:rsidRPr="00F3066A">
        <w:rPr>
          <w:lang w:eastAsia="en-US"/>
        </w:rPr>
        <w:t>выходной</w:t>
      </w:r>
      <w:r w:rsidR="00201D5D">
        <w:rPr>
          <w:lang w:eastAsia="en-US"/>
        </w:rPr>
        <w:t>:</w:t>
      </w:r>
      <w:r w:rsidRPr="00F3066A">
        <w:rPr>
          <w:lang w:eastAsia="en-US"/>
        </w:rPr>
        <w:t xml:space="preserve"> воскресенье.</w:t>
      </w:r>
    </w:p>
    <w:p w:rsidR="00F3066A" w:rsidRPr="00F3066A" w:rsidRDefault="00F3066A" w:rsidP="008B5353">
      <w:pPr>
        <w:shd w:val="clear" w:color="auto" w:fill="FFFFFF"/>
        <w:ind w:firstLine="709"/>
        <w:jc w:val="both"/>
        <w:rPr>
          <w:lang w:eastAsia="en-US"/>
        </w:rPr>
      </w:pPr>
      <w:r w:rsidRPr="00F3066A">
        <w:rPr>
          <w:lang w:eastAsia="en-US"/>
        </w:rPr>
        <w:t>5. Информация о местах нахождения, справочных телефонах, графиках работы, адресах официальных сайтов органов власти, обращение в которые н</w:t>
      </w:r>
      <w:r w:rsidRPr="00F3066A">
        <w:rPr>
          <w:lang w:eastAsia="en-US"/>
        </w:rPr>
        <w:t>е</w:t>
      </w:r>
      <w:r w:rsidRPr="00F3066A">
        <w:rPr>
          <w:lang w:eastAsia="en-US"/>
        </w:rPr>
        <w:t>обходимо для предоставления муниципальной услуги:</w:t>
      </w:r>
    </w:p>
    <w:p w:rsidR="00F3066A" w:rsidRPr="00F3066A" w:rsidRDefault="00F3066A" w:rsidP="008B5353">
      <w:pPr>
        <w:shd w:val="clear" w:color="auto" w:fill="FFFFFF"/>
        <w:ind w:firstLine="709"/>
        <w:jc w:val="both"/>
        <w:rPr>
          <w:lang w:eastAsia="en-US"/>
        </w:rPr>
      </w:pPr>
      <w:r w:rsidRPr="00F3066A">
        <w:rPr>
          <w:lang w:eastAsia="en-US"/>
        </w:rPr>
        <w:t>а) Нижневартовский отдел Управления Федеральной службы государс</w:t>
      </w:r>
      <w:r w:rsidRPr="00F3066A">
        <w:rPr>
          <w:lang w:eastAsia="en-US"/>
        </w:rPr>
        <w:t>т</w:t>
      </w:r>
      <w:r w:rsidRPr="00F3066A">
        <w:rPr>
          <w:lang w:eastAsia="en-US"/>
        </w:rPr>
        <w:t>венной регистрации, кадастра и картографии по Ханты-Мансийскому автоно</w:t>
      </w:r>
      <w:r w:rsidRPr="00F3066A">
        <w:rPr>
          <w:lang w:eastAsia="en-US"/>
        </w:rPr>
        <w:t>м</w:t>
      </w:r>
      <w:r w:rsidRPr="00F3066A">
        <w:rPr>
          <w:lang w:eastAsia="en-US"/>
        </w:rPr>
        <w:t>ному округу – Югре находится по адресу: ул. Спортивная, д. 15</w:t>
      </w:r>
      <w:r w:rsidR="00201D5D">
        <w:rPr>
          <w:lang w:eastAsia="en-US"/>
        </w:rPr>
        <w:t>а</w:t>
      </w:r>
      <w:r w:rsidRPr="00F3066A">
        <w:rPr>
          <w:lang w:eastAsia="en-US"/>
        </w:rPr>
        <w:t>, г. Нижнева</w:t>
      </w:r>
      <w:r w:rsidRPr="00F3066A">
        <w:rPr>
          <w:lang w:eastAsia="en-US"/>
        </w:rPr>
        <w:t>р</w:t>
      </w:r>
      <w:r w:rsidRPr="00F3066A">
        <w:rPr>
          <w:lang w:eastAsia="en-US"/>
        </w:rPr>
        <w:t>товск, Тюменская область, Ханты-Мансийский автономный округ – Югра, 628617, Российская Федерация;</w:t>
      </w:r>
    </w:p>
    <w:p w:rsidR="00F3066A" w:rsidRPr="00F3066A" w:rsidRDefault="00201D5D" w:rsidP="008B5353">
      <w:pPr>
        <w:shd w:val="clear" w:color="auto" w:fill="FFFFFF"/>
        <w:ind w:firstLine="709"/>
        <w:jc w:val="both"/>
        <w:rPr>
          <w:lang w:eastAsia="en-US"/>
        </w:rPr>
      </w:pPr>
      <w:r>
        <w:rPr>
          <w:lang w:eastAsia="en-US"/>
        </w:rPr>
        <w:t xml:space="preserve">телефоны для справок: </w:t>
      </w:r>
      <w:r w:rsidR="00F3066A" w:rsidRPr="00F3066A">
        <w:rPr>
          <w:lang w:eastAsia="en-US"/>
        </w:rPr>
        <w:t>8 (3466) 46-21-10, 45-04-28, тел</w:t>
      </w:r>
      <w:r>
        <w:rPr>
          <w:lang w:eastAsia="en-US"/>
        </w:rPr>
        <w:t>.</w:t>
      </w:r>
      <w:r w:rsidR="00F3066A" w:rsidRPr="00F3066A">
        <w:rPr>
          <w:lang w:eastAsia="en-US"/>
        </w:rPr>
        <w:t>/факс</w:t>
      </w:r>
      <w:r>
        <w:rPr>
          <w:lang w:eastAsia="en-US"/>
        </w:rPr>
        <w:t>:</w:t>
      </w:r>
      <w:r w:rsidR="00F3066A" w:rsidRPr="00F3066A">
        <w:rPr>
          <w:lang w:eastAsia="en-US"/>
        </w:rPr>
        <w:t xml:space="preserve"> 46-21-10;</w:t>
      </w:r>
    </w:p>
    <w:p w:rsidR="00F3066A" w:rsidRPr="00F3066A" w:rsidRDefault="00F3066A" w:rsidP="008B5353">
      <w:pPr>
        <w:shd w:val="clear" w:color="auto" w:fill="FFFFFF"/>
        <w:ind w:firstLine="709"/>
        <w:jc w:val="both"/>
        <w:rPr>
          <w:lang w:eastAsia="en-US"/>
        </w:rPr>
      </w:pPr>
      <w:r w:rsidRPr="00F3066A">
        <w:rPr>
          <w:lang w:eastAsia="en-US"/>
        </w:rPr>
        <w:t>адрес электронной почты: 86_upr@rosreestr.ru;</w:t>
      </w:r>
    </w:p>
    <w:p w:rsidR="00F3066A" w:rsidRPr="00F3066A" w:rsidRDefault="00F3066A" w:rsidP="008B5353">
      <w:pPr>
        <w:shd w:val="clear" w:color="auto" w:fill="FFFFFF"/>
        <w:ind w:firstLine="709"/>
        <w:jc w:val="both"/>
        <w:rPr>
          <w:lang w:eastAsia="en-US"/>
        </w:rPr>
      </w:pPr>
      <w:r w:rsidRPr="00F3066A">
        <w:rPr>
          <w:lang w:eastAsia="en-US"/>
        </w:rPr>
        <w:t>график работы:</w:t>
      </w:r>
    </w:p>
    <w:p w:rsidR="00F3066A" w:rsidRPr="00F3066A" w:rsidRDefault="00F3066A" w:rsidP="008B5353">
      <w:pPr>
        <w:shd w:val="clear" w:color="auto" w:fill="FFFFFF"/>
        <w:ind w:firstLine="709"/>
        <w:jc w:val="both"/>
        <w:rPr>
          <w:lang w:eastAsia="en-US"/>
        </w:rPr>
      </w:pPr>
      <w:r w:rsidRPr="00F3066A">
        <w:rPr>
          <w:lang w:eastAsia="en-US"/>
        </w:rPr>
        <w:t>понедельник</w:t>
      </w:r>
      <w:r w:rsidR="00201D5D">
        <w:rPr>
          <w:lang w:eastAsia="en-US"/>
        </w:rPr>
        <w:t>:</w:t>
      </w:r>
      <w:r w:rsidRPr="00F3066A">
        <w:rPr>
          <w:lang w:eastAsia="en-US"/>
        </w:rPr>
        <w:t xml:space="preserve"> </w:t>
      </w:r>
      <w:proofErr w:type="spellStart"/>
      <w:r w:rsidRPr="00F3066A">
        <w:rPr>
          <w:lang w:eastAsia="en-US"/>
        </w:rPr>
        <w:t>неприемный</w:t>
      </w:r>
      <w:proofErr w:type="spellEnd"/>
      <w:r w:rsidRPr="00F3066A">
        <w:rPr>
          <w:lang w:eastAsia="en-US"/>
        </w:rPr>
        <w:t xml:space="preserve"> день;</w:t>
      </w:r>
    </w:p>
    <w:p w:rsidR="00F3066A" w:rsidRPr="00F3066A" w:rsidRDefault="00F3066A" w:rsidP="008B5353">
      <w:pPr>
        <w:shd w:val="clear" w:color="auto" w:fill="FFFFFF"/>
        <w:ind w:firstLine="709"/>
        <w:jc w:val="both"/>
        <w:rPr>
          <w:lang w:eastAsia="en-US"/>
        </w:rPr>
      </w:pPr>
      <w:r w:rsidRPr="00F3066A">
        <w:rPr>
          <w:lang w:eastAsia="en-US"/>
        </w:rPr>
        <w:t>вторник</w:t>
      </w:r>
      <w:r w:rsidR="00201D5D">
        <w:rPr>
          <w:lang w:eastAsia="en-US"/>
        </w:rPr>
        <w:t>: с</w:t>
      </w:r>
      <w:r w:rsidRPr="00F3066A">
        <w:rPr>
          <w:lang w:eastAsia="en-US"/>
        </w:rPr>
        <w:t xml:space="preserve"> 09.00</w:t>
      </w:r>
      <w:r w:rsidR="00201D5D">
        <w:rPr>
          <w:lang w:eastAsia="en-US"/>
        </w:rPr>
        <w:t xml:space="preserve"> час. до </w:t>
      </w:r>
      <w:r w:rsidRPr="00F3066A">
        <w:rPr>
          <w:lang w:eastAsia="en-US"/>
        </w:rPr>
        <w:t>18.00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среда</w:t>
      </w:r>
      <w:r w:rsidR="00201D5D">
        <w:rPr>
          <w:lang w:eastAsia="en-US"/>
        </w:rPr>
        <w:t xml:space="preserve">: с 09.00 час. до </w:t>
      </w:r>
      <w:r w:rsidRPr="00F3066A">
        <w:rPr>
          <w:lang w:eastAsia="en-US"/>
        </w:rPr>
        <w:t>18.00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четверг</w:t>
      </w:r>
      <w:r w:rsidR="00201D5D">
        <w:rPr>
          <w:lang w:eastAsia="en-US"/>
        </w:rPr>
        <w:t>: с</w:t>
      </w:r>
      <w:r w:rsidRPr="00F3066A">
        <w:rPr>
          <w:lang w:eastAsia="en-US"/>
        </w:rPr>
        <w:t xml:space="preserve"> 09.00</w:t>
      </w:r>
      <w:r w:rsidR="00201D5D">
        <w:rPr>
          <w:lang w:eastAsia="en-US"/>
        </w:rPr>
        <w:t xml:space="preserve"> час. до </w:t>
      </w:r>
      <w:r w:rsidRPr="00F3066A">
        <w:rPr>
          <w:lang w:eastAsia="en-US"/>
        </w:rPr>
        <w:t>20.00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пятница</w:t>
      </w:r>
      <w:r w:rsidR="00201D5D">
        <w:rPr>
          <w:lang w:eastAsia="en-US"/>
        </w:rPr>
        <w:t>: с</w:t>
      </w:r>
      <w:r w:rsidRPr="00F3066A">
        <w:rPr>
          <w:lang w:eastAsia="en-US"/>
        </w:rPr>
        <w:t xml:space="preserve"> 08.00</w:t>
      </w:r>
      <w:r w:rsidR="00201D5D">
        <w:rPr>
          <w:lang w:eastAsia="en-US"/>
        </w:rPr>
        <w:t xml:space="preserve"> час. до </w:t>
      </w:r>
      <w:r w:rsidRPr="00F3066A">
        <w:rPr>
          <w:lang w:eastAsia="en-US"/>
        </w:rPr>
        <w:t>17.00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суббота</w:t>
      </w:r>
      <w:r w:rsidR="00201D5D">
        <w:rPr>
          <w:lang w:eastAsia="en-US"/>
        </w:rPr>
        <w:t xml:space="preserve">: с 09.00 час. до </w:t>
      </w:r>
      <w:r w:rsidRPr="00F3066A">
        <w:rPr>
          <w:lang w:eastAsia="en-US"/>
        </w:rPr>
        <w:t>16.00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воскресенье</w:t>
      </w:r>
      <w:r w:rsidR="00201D5D">
        <w:rPr>
          <w:lang w:eastAsia="en-US"/>
        </w:rPr>
        <w:t>:</w:t>
      </w:r>
      <w:r w:rsidRPr="00F3066A">
        <w:rPr>
          <w:lang w:eastAsia="en-US"/>
        </w:rPr>
        <w:t xml:space="preserve"> выходной день;</w:t>
      </w:r>
    </w:p>
    <w:p w:rsidR="00F3066A" w:rsidRPr="00F3066A" w:rsidRDefault="00F3066A" w:rsidP="008B5353">
      <w:pPr>
        <w:shd w:val="clear" w:color="auto" w:fill="FFFFFF"/>
        <w:ind w:firstLine="709"/>
        <w:jc w:val="both"/>
        <w:rPr>
          <w:lang w:eastAsia="en-US"/>
        </w:rPr>
      </w:pPr>
      <w:r w:rsidRPr="00F3066A">
        <w:rPr>
          <w:lang w:eastAsia="en-US"/>
        </w:rPr>
        <w:t>адрес официального сайта: http://to86.rosreestr.ru.</w:t>
      </w:r>
    </w:p>
    <w:p w:rsidR="00F3066A" w:rsidRPr="00F3066A" w:rsidRDefault="00F3066A" w:rsidP="008B5353">
      <w:pPr>
        <w:widowControl w:val="0"/>
        <w:autoSpaceDE w:val="0"/>
        <w:autoSpaceDN w:val="0"/>
        <w:adjustRightInd w:val="0"/>
        <w:ind w:firstLine="709"/>
        <w:jc w:val="both"/>
        <w:rPr>
          <w:rFonts w:eastAsia="Calibri"/>
          <w:lang w:eastAsia="en-US"/>
        </w:rPr>
      </w:pPr>
      <w:r w:rsidRPr="00F3066A">
        <w:rPr>
          <w:lang w:eastAsia="en-US"/>
        </w:rPr>
        <w:t xml:space="preserve">б) </w:t>
      </w:r>
      <w:r w:rsidRPr="00F3066A">
        <w:rPr>
          <w:rFonts w:eastAsia="Calibri"/>
          <w:lang w:eastAsia="en-US"/>
        </w:rPr>
        <w:t xml:space="preserve">Межрайонная инспекция Федеральной налоговой службы России № 6 по Ханты-Мансийскому автономному округу </w:t>
      </w:r>
      <w:r w:rsidR="00201D5D">
        <w:rPr>
          <w:rFonts w:eastAsia="Calibri"/>
          <w:lang w:eastAsia="en-US"/>
        </w:rPr>
        <w:t>‒</w:t>
      </w:r>
      <w:r w:rsidRPr="00F3066A">
        <w:rPr>
          <w:rFonts w:eastAsia="Calibri"/>
          <w:lang w:eastAsia="en-US"/>
        </w:rPr>
        <w:t xml:space="preserve"> Югре находится по адресу: </w:t>
      </w:r>
      <w:r w:rsidR="00201D5D">
        <w:rPr>
          <w:rFonts w:eastAsia="Calibri"/>
          <w:lang w:eastAsia="en-US"/>
        </w:rPr>
        <w:t xml:space="preserve">           </w:t>
      </w:r>
      <w:r w:rsidRPr="00F3066A">
        <w:rPr>
          <w:rFonts w:eastAsia="Calibri"/>
          <w:lang w:eastAsia="en-US"/>
        </w:rPr>
        <w:t>ул. Менделеева, д. 13, г. Нижневартовск, Ханты-Мансийский автономный округ</w:t>
      </w:r>
      <w:r w:rsidR="00201D5D">
        <w:rPr>
          <w:rFonts w:eastAsia="Calibri"/>
          <w:lang w:eastAsia="en-US"/>
        </w:rPr>
        <w:t xml:space="preserve"> ‒ </w:t>
      </w:r>
      <w:r w:rsidRPr="00F3066A">
        <w:rPr>
          <w:rFonts w:eastAsia="Calibri"/>
          <w:lang w:eastAsia="en-US"/>
        </w:rPr>
        <w:t>Югра, Тюменская область, 628606;</w:t>
      </w:r>
    </w:p>
    <w:p w:rsidR="00F3066A" w:rsidRPr="00F3066A" w:rsidRDefault="00F3066A" w:rsidP="008B5353">
      <w:pPr>
        <w:shd w:val="clear" w:color="auto" w:fill="FFFFFF"/>
        <w:ind w:firstLine="709"/>
        <w:jc w:val="both"/>
        <w:rPr>
          <w:lang w:eastAsia="en-US"/>
        </w:rPr>
      </w:pPr>
      <w:r w:rsidRPr="00F3066A">
        <w:rPr>
          <w:rFonts w:eastAsia="Calibri"/>
          <w:lang w:eastAsia="en-US"/>
        </w:rPr>
        <w:t>телефоны для справок: (3466) 29-71-71, 49-70-00;</w:t>
      </w:r>
    </w:p>
    <w:p w:rsidR="00F3066A" w:rsidRPr="00F3066A" w:rsidRDefault="00F3066A" w:rsidP="008B5353">
      <w:pPr>
        <w:shd w:val="clear" w:color="auto" w:fill="FFFFFF"/>
        <w:ind w:firstLine="709"/>
        <w:jc w:val="both"/>
        <w:rPr>
          <w:lang w:eastAsia="en-US"/>
        </w:rPr>
      </w:pPr>
      <w:r w:rsidRPr="00F3066A">
        <w:rPr>
          <w:lang w:eastAsia="en-US"/>
        </w:rPr>
        <w:t>электронная почта: i860300@r86.nalog.ru;</w:t>
      </w:r>
    </w:p>
    <w:p w:rsidR="00F3066A" w:rsidRPr="00F3066A" w:rsidRDefault="00F3066A" w:rsidP="008B5353">
      <w:pPr>
        <w:shd w:val="clear" w:color="auto" w:fill="FFFFFF"/>
        <w:ind w:firstLine="709"/>
        <w:jc w:val="both"/>
        <w:rPr>
          <w:lang w:eastAsia="en-US"/>
        </w:rPr>
      </w:pPr>
      <w:r w:rsidRPr="00F3066A">
        <w:rPr>
          <w:lang w:eastAsia="en-US"/>
        </w:rPr>
        <w:t>график работы операционного зала (без перерыва):</w:t>
      </w:r>
    </w:p>
    <w:p w:rsidR="00F3066A" w:rsidRPr="00F3066A" w:rsidRDefault="00F3066A" w:rsidP="008B5353">
      <w:pPr>
        <w:shd w:val="clear" w:color="auto" w:fill="FFFFFF"/>
        <w:ind w:firstLine="709"/>
        <w:jc w:val="both"/>
        <w:rPr>
          <w:lang w:eastAsia="en-US"/>
        </w:rPr>
      </w:pPr>
      <w:r w:rsidRPr="00F3066A">
        <w:rPr>
          <w:lang w:eastAsia="en-US"/>
        </w:rPr>
        <w:t>понедельник</w:t>
      </w:r>
      <w:r w:rsidR="00201D5D">
        <w:rPr>
          <w:lang w:eastAsia="en-US"/>
        </w:rPr>
        <w:t>: с</w:t>
      </w:r>
      <w:r w:rsidRPr="00F3066A">
        <w:rPr>
          <w:lang w:eastAsia="en-US"/>
        </w:rPr>
        <w:t xml:space="preserve"> 09.00</w:t>
      </w:r>
      <w:r w:rsidR="00201D5D">
        <w:rPr>
          <w:lang w:eastAsia="en-US"/>
        </w:rPr>
        <w:t xml:space="preserve"> час. до </w:t>
      </w:r>
      <w:r w:rsidRPr="00F3066A">
        <w:rPr>
          <w:lang w:eastAsia="en-US"/>
        </w:rPr>
        <w:t>18.00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вторник</w:t>
      </w:r>
      <w:r w:rsidR="00201D5D">
        <w:rPr>
          <w:lang w:eastAsia="en-US"/>
        </w:rPr>
        <w:t>: с</w:t>
      </w:r>
      <w:r w:rsidRPr="00F3066A">
        <w:rPr>
          <w:lang w:eastAsia="en-US"/>
        </w:rPr>
        <w:t xml:space="preserve"> 09.00</w:t>
      </w:r>
      <w:r w:rsidR="00201D5D">
        <w:rPr>
          <w:lang w:eastAsia="en-US"/>
        </w:rPr>
        <w:t xml:space="preserve"> час. до </w:t>
      </w:r>
      <w:r w:rsidRPr="00F3066A">
        <w:rPr>
          <w:lang w:eastAsia="en-US"/>
        </w:rPr>
        <w:t>20.00</w:t>
      </w:r>
      <w:r w:rsidR="00201D5D">
        <w:rPr>
          <w:lang w:eastAsia="en-US"/>
        </w:rPr>
        <w:t xml:space="preserve"> час.</w:t>
      </w:r>
      <w:r w:rsidRPr="00F3066A">
        <w:rPr>
          <w:lang w:eastAsia="en-US"/>
        </w:rPr>
        <w:t>;</w:t>
      </w:r>
    </w:p>
    <w:p w:rsidR="00F3066A" w:rsidRPr="00F3066A" w:rsidRDefault="00201D5D" w:rsidP="008B5353">
      <w:pPr>
        <w:shd w:val="clear" w:color="auto" w:fill="FFFFFF"/>
        <w:ind w:firstLine="709"/>
        <w:jc w:val="both"/>
        <w:rPr>
          <w:lang w:eastAsia="en-US"/>
        </w:rPr>
      </w:pPr>
      <w:r>
        <w:rPr>
          <w:lang w:eastAsia="en-US"/>
        </w:rPr>
        <w:t>среда: с</w:t>
      </w:r>
      <w:r w:rsidR="00F3066A" w:rsidRPr="00F3066A">
        <w:rPr>
          <w:lang w:eastAsia="en-US"/>
        </w:rPr>
        <w:t xml:space="preserve"> 09.00</w:t>
      </w:r>
      <w:r>
        <w:rPr>
          <w:lang w:eastAsia="en-US"/>
        </w:rPr>
        <w:t xml:space="preserve"> час. до </w:t>
      </w:r>
      <w:r w:rsidR="00F3066A" w:rsidRPr="00F3066A">
        <w:rPr>
          <w:lang w:eastAsia="en-US"/>
        </w:rPr>
        <w:t>18.00</w:t>
      </w:r>
      <w:r>
        <w:rPr>
          <w:lang w:eastAsia="en-US"/>
        </w:rPr>
        <w:t xml:space="preserve"> час.</w:t>
      </w:r>
      <w:r w:rsidR="00F3066A" w:rsidRPr="00F3066A">
        <w:rPr>
          <w:lang w:eastAsia="en-US"/>
        </w:rPr>
        <w:t>;</w:t>
      </w:r>
    </w:p>
    <w:p w:rsidR="00F3066A" w:rsidRPr="00F3066A" w:rsidRDefault="00201D5D" w:rsidP="008B5353">
      <w:pPr>
        <w:shd w:val="clear" w:color="auto" w:fill="FFFFFF"/>
        <w:ind w:firstLine="709"/>
        <w:jc w:val="both"/>
        <w:rPr>
          <w:lang w:eastAsia="en-US"/>
        </w:rPr>
      </w:pPr>
      <w:r>
        <w:rPr>
          <w:lang w:eastAsia="en-US"/>
        </w:rPr>
        <w:t>четверг: с</w:t>
      </w:r>
      <w:r w:rsidR="00F3066A" w:rsidRPr="00F3066A">
        <w:rPr>
          <w:lang w:eastAsia="en-US"/>
        </w:rPr>
        <w:t xml:space="preserve"> 09.00</w:t>
      </w:r>
      <w:r>
        <w:rPr>
          <w:lang w:eastAsia="en-US"/>
        </w:rPr>
        <w:t xml:space="preserve"> час. до </w:t>
      </w:r>
      <w:r w:rsidR="00F3066A" w:rsidRPr="00F3066A">
        <w:rPr>
          <w:lang w:eastAsia="en-US"/>
        </w:rPr>
        <w:t>20.00</w:t>
      </w:r>
      <w:r>
        <w:rPr>
          <w:lang w:eastAsia="en-US"/>
        </w:rPr>
        <w:t xml:space="preserve"> час.</w:t>
      </w:r>
      <w:r w:rsidR="00F3066A"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пятница</w:t>
      </w:r>
      <w:r w:rsidR="00201D5D">
        <w:rPr>
          <w:lang w:eastAsia="en-US"/>
        </w:rPr>
        <w:t xml:space="preserve">: с </w:t>
      </w:r>
      <w:r w:rsidRPr="00F3066A">
        <w:rPr>
          <w:lang w:eastAsia="en-US"/>
        </w:rPr>
        <w:t>09.00</w:t>
      </w:r>
      <w:r w:rsidR="00201D5D">
        <w:rPr>
          <w:lang w:eastAsia="en-US"/>
        </w:rPr>
        <w:t xml:space="preserve"> час. до </w:t>
      </w:r>
      <w:r w:rsidRPr="00F3066A">
        <w:rPr>
          <w:lang w:eastAsia="en-US"/>
        </w:rPr>
        <w:t>16.45</w:t>
      </w:r>
      <w:r w:rsidR="00201D5D">
        <w:rPr>
          <w:lang w:eastAsia="en-US"/>
        </w:rPr>
        <w:t xml:space="preserve"> час.</w:t>
      </w:r>
      <w:r w:rsidRPr="00F3066A">
        <w:rPr>
          <w:lang w:eastAsia="en-US"/>
        </w:rPr>
        <w:t>;</w:t>
      </w:r>
    </w:p>
    <w:p w:rsidR="00F3066A" w:rsidRPr="00F3066A" w:rsidRDefault="00201D5D" w:rsidP="008B5353">
      <w:pPr>
        <w:shd w:val="clear" w:color="auto" w:fill="FFFFFF"/>
        <w:ind w:firstLine="709"/>
        <w:jc w:val="both"/>
        <w:rPr>
          <w:lang w:eastAsia="en-US"/>
        </w:rPr>
      </w:pPr>
      <w:r>
        <w:rPr>
          <w:lang w:eastAsia="en-US"/>
        </w:rPr>
        <w:t>суббота:</w:t>
      </w:r>
      <w:r w:rsidR="00F3066A" w:rsidRPr="00F3066A">
        <w:rPr>
          <w:lang w:eastAsia="en-US"/>
        </w:rPr>
        <w:t xml:space="preserve"> первая и третья субботы месяца </w:t>
      </w:r>
      <w:r>
        <w:rPr>
          <w:lang w:eastAsia="en-US"/>
        </w:rPr>
        <w:t xml:space="preserve">с </w:t>
      </w:r>
      <w:r w:rsidR="00F3066A" w:rsidRPr="00F3066A">
        <w:rPr>
          <w:lang w:eastAsia="en-US"/>
        </w:rPr>
        <w:t>10.00</w:t>
      </w:r>
      <w:r>
        <w:rPr>
          <w:lang w:eastAsia="en-US"/>
        </w:rPr>
        <w:t xml:space="preserve"> час. до </w:t>
      </w:r>
      <w:r w:rsidR="00F3066A" w:rsidRPr="00F3066A">
        <w:rPr>
          <w:lang w:eastAsia="en-US"/>
        </w:rPr>
        <w:t>15.00</w:t>
      </w:r>
      <w:r>
        <w:rPr>
          <w:lang w:eastAsia="en-US"/>
        </w:rPr>
        <w:t xml:space="preserve"> час.</w:t>
      </w:r>
      <w:r w:rsidR="00F3066A"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воскресенье</w:t>
      </w:r>
      <w:r w:rsidR="00201D5D">
        <w:rPr>
          <w:lang w:eastAsia="en-US"/>
        </w:rPr>
        <w:t>:</w:t>
      </w:r>
      <w:r w:rsidRPr="00F3066A">
        <w:rPr>
          <w:lang w:eastAsia="en-US"/>
        </w:rPr>
        <w:t xml:space="preserve"> выходной день;</w:t>
      </w:r>
    </w:p>
    <w:p w:rsidR="00F3066A" w:rsidRPr="00F3066A" w:rsidRDefault="00F3066A" w:rsidP="008B5353">
      <w:pPr>
        <w:shd w:val="clear" w:color="auto" w:fill="FFFFFF"/>
        <w:ind w:firstLine="709"/>
        <w:jc w:val="both"/>
        <w:rPr>
          <w:lang w:eastAsia="en-US"/>
        </w:rPr>
      </w:pPr>
      <w:r w:rsidRPr="00F3066A">
        <w:rPr>
          <w:lang w:eastAsia="en-US"/>
        </w:rPr>
        <w:t>адрес официального сайта: http://www.r86.nalog.ru.</w:t>
      </w:r>
    </w:p>
    <w:p w:rsidR="00F3066A" w:rsidRPr="00F3066A" w:rsidRDefault="00F3066A" w:rsidP="008B5353">
      <w:pPr>
        <w:shd w:val="clear" w:color="auto" w:fill="FFFFFF"/>
        <w:ind w:firstLine="709"/>
        <w:jc w:val="both"/>
        <w:rPr>
          <w:lang w:eastAsia="en-US"/>
        </w:rPr>
      </w:pPr>
      <w:r w:rsidRPr="00F3066A">
        <w:rPr>
          <w:lang w:eastAsia="en-US"/>
        </w:rPr>
        <w:t>в) Межрайонный отдел № 2 филиала Федерального государственного бюджетного учреждения «Федеральная кадастровая палата Федеральной слу</w:t>
      </w:r>
      <w:r w:rsidRPr="00F3066A">
        <w:rPr>
          <w:lang w:eastAsia="en-US"/>
        </w:rPr>
        <w:t>ж</w:t>
      </w:r>
      <w:r w:rsidRPr="00F3066A">
        <w:rPr>
          <w:lang w:eastAsia="en-US"/>
        </w:rPr>
        <w:t xml:space="preserve">бы государственной регистрации, кадастра и картографии» по Ханты-Мансийскому автономному округу </w:t>
      </w:r>
      <w:r w:rsidR="00201D5D">
        <w:rPr>
          <w:lang w:eastAsia="en-US"/>
        </w:rPr>
        <w:t>‒</w:t>
      </w:r>
      <w:r w:rsidRPr="00F3066A">
        <w:rPr>
          <w:lang w:eastAsia="en-US"/>
        </w:rPr>
        <w:t xml:space="preserve"> Югре находится по адресу: ул. Пионе</w:t>
      </w:r>
      <w:r w:rsidRPr="00F3066A">
        <w:rPr>
          <w:lang w:eastAsia="en-US"/>
        </w:rPr>
        <w:t>р</w:t>
      </w:r>
      <w:r w:rsidRPr="00F3066A">
        <w:rPr>
          <w:lang w:eastAsia="en-US"/>
        </w:rPr>
        <w:lastRenderedPageBreak/>
        <w:t>ская, 7а, г. Нижневартовск, 628616, Ханты-Мансийский автономный округ</w:t>
      </w:r>
      <w:r w:rsidR="00201D5D">
        <w:rPr>
          <w:lang w:eastAsia="en-US"/>
        </w:rPr>
        <w:t xml:space="preserve"> ‒</w:t>
      </w:r>
      <w:r w:rsidRPr="00F3066A">
        <w:rPr>
          <w:lang w:eastAsia="en-US"/>
        </w:rPr>
        <w:t>Югра, Тюменская область;</w:t>
      </w:r>
    </w:p>
    <w:p w:rsidR="00F3066A" w:rsidRPr="00F3066A" w:rsidRDefault="00F3066A" w:rsidP="008B5353">
      <w:pPr>
        <w:shd w:val="clear" w:color="auto" w:fill="FFFFFF"/>
        <w:ind w:firstLine="709"/>
        <w:jc w:val="both"/>
        <w:rPr>
          <w:lang w:eastAsia="en-US"/>
        </w:rPr>
      </w:pPr>
      <w:r w:rsidRPr="00F3066A">
        <w:rPr>
          <w:lang w:eastAsia="en-US"/>
        </w:rPr>
        <w:t>адрес электронной почты: fgu86@u86.rosreestr.ru;</w:t>
      </w:r>
    </w:p>
    <w:p w:rsidR="00F3066A" w:rsidRPr="00F3066A" w:rsidRDefault="00F3066A" w:rsidP="008B5353">
      <w:pPr>
        <w:shd w:val="clear" w:color="auto" w:fill="FFFFFF"/>
        <w:ind w:firstLine="709"/>
        <w:jc w:val="both"/>
        <w:rPr>
          <w:lang w:eastAsia="en-US"/>
        </w:rPr>
      </w:pPr>
      <w:r w:rsidRPr="00F3066A">
        <w:rPr>
          <w:lang w:eastAsia="en-US"/>
        </w:rPr>
        <w:t>график работы (без перерыва):</w:t>
      </w:r>
    </w:p>
    <w:p w:rsidR="00F3066A" w:rsidRPr="00F3066A" w:rsidRDefault="00F3066A" w:rsidP="008B5353">
      <w:pPr>
        <w:shd w:val="clear" w:color="auto" w:fill="FFFFFF"/>
        <w:ind w:firstLine="709"/>
        <w:jc w:val="both"/>
        <w:rPr>
          <w:lang w:eastAsia="en-US"/>
        </w:rPr>
      </w:pPr>
      <w:r w:rsidRPr="00F3066A">
        <w:rPr>
          <w:lang w:eastAsia="en-US"/>
        </w:rPr>
        <w:t>вторник</w:t>
      </w:r>
      <w:r w:rsidR="00201D5D">
        <w:rPr>
          <w:lang w:eastAsia="en-US"/>
        </w:rPr>
        <w:t xml:space="preserve">: с </w:t>
      </w:r>
      <w:r w:rsidRPr="00F3066A">
        <w:rPr>
          <w:lang w:eastAsia="en-US"/>
        </w:rPr>
        <w:t>12.00</w:t>
      </w:r>
      <w:r w:rsidR="00201D5D">
        <w:rPr>
          <w:lang w:eastAsia="en-US"/>
        </w:rPr>
        <w:t xml:space="preserve"> час. до </w:t>
      </w:r>
      <w:r w:rsidRPr="00F3066A">
        <w:rPr>
          <w:lang w:eastAsia="en-US"/>
        </w:rPr>
        <w:t>20.00</w:t>
      </w:r>
      <w:r w:rsidR="00201D5D">
        <w:rPr>
          <w:lang w:eastAsia="en-US"/>
        </w:rPr>
        <w:t xml:space="preserve"> час.</w:t>
      </w:r>
      <w:r w:rsidRPr="00F3066A">
        <w:rPr>
          <w:lang w:eastAsia="en-US"/>
        </w:rPr>
        <w:t>;</w:t>
      </w:r>
    </w:p>
    <w:p w:rsidR="00F3066A" w:rsidRPr="00F3066A" w:rsidRDefault="00201D5D" w:rsidP="008B5353">
      <w:pPr>
        <w:shd w:val="clear" w:color="auto" w:fill="FFFFFF"/>
        <w:ind w:firstLine="709"/>
        <w:jc w:val="both"/>
        <w:rPr>
          <w:lang w:eastAsia="en-US"/>
        </w:rPr>
      </w:pPr>
      <w:r>
        <w:rPr>
          <w:lang w:eastAsia="en-US"/>
        </w:rPr>
        <w:t>среда: с</w:t>
      </w:r>
      <w:r w:rsidR="00F3066A" w:rsidRPr="00F3066A">
        <w:rPr>
          <w:lang w:eastAsia="en-US"/>
        </w:rPr>
        <w:t xml:space="preserve"> 08.00</w:t>
      </w:r>
      <w:r>
        <w:rPr>
          <w:lang w:eastAsia="en-US"/>
        </w:rPr>
        <w:t xml:space="preserve"> час. до </w:t>
      </w:r>
      <w:r w:rsidR="00F3066A" w:rsidRPr="00F3066A">
        <w:rPr>
          <w:lang w:eastAsia="en-US"/>
        </w:rPr>
        <w:t>16.00</w:t>
      </w:r>
      <w:r>
        <w:rPr>
          <w:lang w:eastAsia="en-US"/>
        </w:rPr>
        <w:t xml:space="preserve"> час.</w:t>
      </w:r>
      <w:r w:rsidR="00F3066A"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четверг</w:t>
      </w:r>
      <w:r w:rsidR="00201D5D">
        <w:rPr>
          <w:lang w:eastAsia="en-US"/>
        </w:rPr>
        <w:t>: с</w:t>
      </w:r>
      <w:r w:rsidRPr="00F3066A">
        <w:rPr>
          <w:lang w:eastAsia="en-US"/>
        </w:rPr>
        <w:t xml:space="preserve"> 12.00</w:t>
      </w:r>
      <w:r w:rsidR="00201D5D">
        <w:rPr>
          <w:lang w:eastAsia="en-US"/>
        </w:rPr>
        <w:t xml:space="preserve"> час. до </w:t>
      </w:r>
      <w:r w:rsidRPr="00F3066A">
        <w:rPr>
          <w:lang w:eastAsia="en-US"/>
        </w:rPr>
        <w:t>20.00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пятница</w:t>
      </w:r>
      <w:r w:rsidR="00201D5D">
        <w:rPr>
          <w:lang w:eastAsia="en-US"/>
        </w:rPr>
        <w:t xml:space="preserve">: с </w:t>
      </w:r>
      <w:r w:rsidRPr="00F3066A">
        <w:rPr>
          <w:lang w:eastAsia="en-US"/>
        </w:rPr>
        <w:t>08.00</w:t>
      </w:r>
      <w:r w:rsidR="00201D5D">
        <w:rPr>
          <w:lang w:eastAsia="en-US"/>
        </w:rPr>
        <w:t xml:space="preserve"> час. до </w:t>
      </w:r>
      <w:r w:rsidRPr="00F3066A">
        <w:rPr>
          <w:lang w:eastAsia="en-US"/>
        </w:rPr>
        <w:t>16.00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суббота</w:t>
      </w:r>
      <w:r w:rsidR="00201D5D">
        <w:rPr>
          <w:lang w:eastAsia="en-US"/>
        </w:rPr>
        <w:t>: с</w:t>
      </w:r>
      <w:r w:rsidRPr="00F3066A">
        <w:rPr>
          <w:lang w:eastAsia="en-US"/>
        </w:rPr>
        <w:t xml:space="preserve"> 08.00</w:t>
      </w:r>
      <w:r w:rsidR="00201D5D">
        <w:rPr>
          <w:lang w:eastAsia="en-US"/>
        </w:rPr>
        <w:t xml:space="preserve"> час. до </w:t>
      </w:r>
      <w:r w:rsidRPr="00F3066A">
        <w:rPr>
          <w:lang w:eastAsia="en-US"/>
        </w:rPr>
        <w:t>16.00</w:t>
      </w:r>
      <w:r w:rsidR="00201D5D">
        <w:rPr>
          <w:lang w:eastAsia="en-US"/>
        </w:rPr>
        <w:t xml:space="preserve"> час.</w:t>
      </w:r>
      <w:r w:rsidRPr="00F3066A">
        <w:rPr>
          <w:lang w:eastAsia="en-US"/>
        </w:rPr>
        <w:t>;</w:t>
      </w:r>
    </w:p>
    <w:p w:rsidR="00F3066A" w:rsidRPr="00F3066A" w:rsidRDefault="00F3066A" w:rsidP="008B5353">
      <w:pPr>
        <w:shd w:val="clear" w:color="auto" w:fill="FFFFFF"/>
        <w:ind w:firstLine="709"/>
        <w:jc w:val="both"/>
        <w:rPr>
          <w:lang w:eastAsia="en-US"/>
        </w:rPr>
      </w:pPr>
      <w:r w:rsidRPr="00F3066A">
        <w:rPr>
          <w:lang w:eastAsia="en-US"/>
        </w:rPr>
        <w:t>понедельник</w:t>
      </w:r>
      <w:r w:rsidR="00201D5D">
        <w:rPr>
          <w:lang w:eastAsia="en-US"/>
        </w:rPr>
        <w:t>,</w:t>
      </w:r>
      <w:r w:rsidRPr="00F3066A">
        <w:rPr>
          <w:lang w:eastAsia="en-US"/>
        </w:rPr>
        <w:t xml:space="preserve"> воскресенье</w:t>
      </w:r>
      <w:r w:rsidR="00201D5D">
        <w:rPr>
          <w:lang w:eastAsia="en-US"/>
        </w:rPr>
        <w:t>:</w:t>
      </w:r>
      <w:r w:rsidRPr="00F3066A">
        <w:rPr>
          <w:lang w:eastAsia="en-US"/>
        </w:rPr>
        <w:t xml:space="preserve"> выходные дни;</w:t>
      </w:r>
    </w:p>
    <w:p w:rsidR="00F3066A" w:rsidRPr="00F3066A" w:rsidRDefault="00F3066A" w:rsidP="008B5353">
      <w:pPr>
        <w:autoSpaceDE w:val="0"/>
        <w:autoSpaceDN w:val="0"/>
        <w:adjustRightInd w:val="0"/>
        <w:ind w:firstLine="709"/>
        <w:jc w:val="both"/>
        <w:rPr>
          <w:rFonts w:eastAsia="Calibri"/>
          <w:i/>
        </w:rPr>
      </w:pPr>
      <w:r w:rsidRPr="00F3066A">
        <w:rPr>
          <w:lang w:eastAsia="en-US"/>
        </w:rPr>
        <w:t>адрес официального сайта: http://fkprf.ru.</w:t>
      </w:r>
    </w:p>
    <w:p w:rsidR="00F3066A" w:rsidRPr="00F3066A" w:rsidRDefault="00F3066A" w:rsidP="008B5353">
      <w:pPr>
        <w:shd w:val="clear" w:color="auto" w:fill="FFFFFF"/>
        <w:ind w:firstLine="709"/>
        <w:jc w:val="both"/>
        <w:rPr>
          <w:lang w:eastAsia="en-US"/>
        </w:rPr>
      </w:pPr>
      <w:r w:rsidRPr="00F3066A">
        <w:rPr>
          <w:lang w:eastAsia="en-US"/>
        </w:rPr>
        <w:t>5.1. Сведения, указанные в пунктах 3</w:t>
      </w:r>
      <w:r w:rsidR="00201D5D">
        <w:rPr>
          <w:lang w:eastAsia="en-US"/>
        </w:rPr>
        <w:t>‒</w:t>
      </w:r>
      <w:r w:rsidRPr="00F3066A">
        <w:rPr>
          <w:lang w:eastAsia="en-US"/>
        </w:rPr>
        <w:t>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 «И</w:t>
      </w:r>
      <w:r w:rsidRPr="00F3066A">
        <w:rPr>
          <w:lang w:eastAsia="en-US"/>
        </w:rPr>
        <w:t>н</w:t>
      </w:r>
      <w:r w:rsidRPr="00F3066A">
        <w:rPr>
          <w:lang w:eastAsia="en-US"/>
        </w:rPr>
        <w:t>тернет»:</w:t>
      </w:r>
    </w:p>
    <w:p w:rsidR="00F3066A" w:rsidRPr="00F3066A" w:rsidRDefault="00F3066A" w:rsidP="008B5353">
      <w:pPr>
        <w:shd w:val="clear" w:color="auto" w:fill="FFFFFF"/>
        <w:ind w:firstLine="709"/>
        <w:jc w:val="both"/>
        <w:rPr>
          <w:lang w:eastAsia="en-US"/>
        </w:rPr>
      </w:pPr>
      <w:r w:rsidRPr="00F3066A">
        <w:rPr>
          <w:lang w:eastAsia="en-US"/>
        </w:rPr>
        <w:t xml:space="preserve">на официальном сайте администрации района www.nvraion.ru (далее </w:t>
      </w:r>
      <w:r w:rsidR="00201D5D">
        <w:rPr>
          <w:lang w:eastAsia="en-US"/>
        </w:rPr>
        <w:t>‒</w:t>
      </w:r>
      <w:r w:rsidRPr="00F3066A">
        <w:rPr>
          <w:lang w:eastAsia="en-US"/>
        </w:rPr>
        <w:t xml:space="preserve"> официальный сайт);</w:t>
      </w:r>
    </w:p>
    <w:p w:rsidR="00F3066A" w:rsidRPr="00F3066A" w:rsidRDefault="00F3066A" w:rsidP="008B5353">
      <w:pPr>
        <w:shd w:val="clear" w:color="auto" w:fill="FFFFFF"/>
        <w:ind w:firstLine="709"/>
        <w:jc w:val="both"/>
        <w:rPr>
          <w:lang w:eastAsia="en-US"/>
        </w:rPr>
      </w:pPr>
      <w:r w:rsidRPr="00F3066A">
        <w:rPr>
          <w:lang w:eastAsia="en-US"/>
        </w:rPr>
        <w:t>в федеральной государственной информационной системе «Единый по</w:t>
      </w:r>
      <w:r w:rsidRPr="00F3066A">
        <w:rPr>
          <w:lang w:eastAsia="en-US"/>
        </w:rPr>
        <w:t>р</w:t>
      </w:r>
      <w:r w:rsidRPr="00F3066A">
        <w:rPr>
          <w:lang w:eastAsia="en-US"/>
        </w:rPr>
        <w:t xml:space="preserve">тал государственных и муниципальных услуг (функций)» www.gosuslugi.ru  (далее </w:t>
      </w:r>
      <w:r w:rsidR="00201D5D">
        <w:rPr>
          <w:lang w:eastAsia="en-US"/>
        </w:rPr>
        <w:t>‒</w:t>
      </w:r>
      <w:r w:rsidRPr="00F3066A">
        <w:rPr>
          <w:lang w:eastAsia="en-US"/>
        </w:rPr>
        <w:t xml:space="preserve"> Единый портал);</w:t>
      </w:r>
    </w:p>
    <w:p w:rsidR="00F3066A" w:rsidRPr="00F3066A" w:rsidRDefault="00F3066A" w:rsidP="008B5353">
      <w:pPr>
        <w:shd w:val="clear" w:color="auto" w:fill="FFFFFF"/>
        <w:ind w:firstLine="709"/>
        <w:jc w:val="both"/>
        <w:rPr>
          <w:rFonts w:eastAsia="Calibri"/>
          <w:lang w:eastAsia="en-US"/>
        </w:rPr>
      </w:pPr>
      <w:r w:rsidRPr="00F3066A">
        <w:rPr>
          <w:lang w:eastAsia="en-US"/>
        </w:rPr>
        <w:t>в региональной информационной системе Ханты-Мансийского автоно</w:t>
      </w:r>
      <w:r w:rsidRPr="00F3066A">
        <w:rPr>
          <w:lang w:eastAsia="en-US"/>
        </w:rPr>
        <w:t>м</w:t>
      </w:r>
      <w:r w:rsidRPr="00F3066A">
        <w:rPr>
          <w:lang w:eastAsia="en-US"/>
        </w:rPr>
        <w:t xml:space="preserve">ного округа </w:t>
      </w:r>
      <w:r w:rsidR="00201D5D">
        <w:rPr>
          <w:lang w:eastAsia="en-US"/>
        </w:rPr>
        <w:t>‒</w:t>
      </w:r>
      <w:r w:rsidRPr="00F3066A">
        <w:rPr>
          <w:lang w:eastAsia="en-US"/>
        </w:rPr>
        <w:t xml:space="preserve"> Югры «Портал государственных и муниципальных услуг (фун</w:t>
      </w:r>
      <w:r w:rsidRPr="00F3066A">
        <w:rPr>
          <w:lang w:eastAsia="en-US"/>
        </w:rPr>
        <w:t>к</w:t>
      </w:r>
      <w:r w:rsidRPr="00F3066A">
        <w:rPr>
          <w:lang w:eastAsia="en-US"/>
        </w:rPr>
        <w:t>ций) Ханты-Мансийского автономного округа – Югры» 86.gosuslugi.ru (далее – Региональный портал).</w:t>
      </w:r>
    </w:p>
    <w:p w:rsidR="00F3066A" w:rsidRPr="00F3066A" w:rsidRDefault="00201D5D" w:rsidP="00201D5D">
      <w:pPr>
        <w:tabs>
          <w:tab w:val="left" w:pos="1276"/>
        </w:tabs>
        <w:autoSpaceDE w:val="0"/>
        <w:autoSpaceDN w:val="0"/>
        <w:adjustRightInd w:val="0"/>
        <w:ind w:firstLine="709"/>
        <w:jc w:val="both"/>
        <w:rPr>
          <w:rFonts w:eastAsia="Calibri"/>
        </w:rPr>
      </w:pPr>
      <w:r>
        <w:rPr>
          <w:rFonts w:eastAsia="Calibri"/>
        </w:rPr>
        <w:t xml:space="preserve">6. </w:t>
      </w:r>
      <w:r w:rsidR="00F3066A" w:rsidRPr="00F3066A">
        <w:rPr>
          <w:rFonts w:eastAsia="Calibri"/>
        </w:rPr>
        <w:t>Информирование заявителей по вопросам предоставления муниц</w:t>
      </w:r>
      <w:r w:rsidR="00F3066A" w:rsidRPr="00F3066A">
        <w:rPr>
          <w:rFonts w:eastAsia="Calibri"/>
        </w:rPr>
        <w:t>и</w:t>
      </w:r>
      <w:r w:rsidR="00F3066A" w:rsidRPr="00F3066A">
        <w:rPr>
          <w:rFonts w:eastAsia="Calibri"/>
        </w:rPr>
        <w:t>пальной услуги, в том числе о ходе предоставления муниципальной услуги, осуществляется в следующих формах (по выбору заявителя):</w:t>
      </w:r>
    </w:p>
    <w:p w:rsidR="00F3066A" w:rsidRPr="00F3066A" w:rsidRDefault="00F3066A" w:rsidP="00201D5D">
      <w:pPr>
        <w:autoSpaceDE w:val="0"/>
        <w:autoSpaceDN w:val="0"/>
        <w:adjustRightInd w:val="0"/>
        <w:ind w:firstLine="709"/>
        <w:jc w:val="both"/>
        <w:rPr>
          <w:rFonts w:eastAsia="Calibri"/>
        </w:rPr>
      </w:pPr>
      <w:r w:rsidRPr="00F3066A">
        <w:rPr>
          <w:rFonts w:eastAsia="Calibri"/>
        </w:rPr>
        <w:t>устной (при личном обращении заявителя и/или по телефону);</w:t>
      </w:r>
    </w:p>
    <w:p w:rsidR="00F3066A" w:rsidRPr="00F3066A" w:rsidRDefault="00F3066A" w:rsidP="00201D5D">
      <w:pPr>
        <w:autoSpaceDE w:val="0"/>
        <w:autoSpaceDN w:val="0"/>
        <w:adjustRightInd w:val="0"/>
        <w:ind w:firstLine="709"/>
        <w:jc w:val="both"/>
        <w:rPr>
          <w:rFonts w:eastAsia="Calibri"/>
        </w:rPr>
      </w:pPr>
      <w:r w:rsidRPr="00F3066A">
        <w:rPr>
          <w:rFonts w:eastAsia="Calibri"/>
        </w:rPr>
        <w:t>письменной (при письменном обращении заявителя по почте, электро</w:t>
      </w:r>
      <w:r w:rsidRPr="00F3066A">
        <w:rPr>
          <w:rFonts w:eastAsia="Calibri"/>
        </w:rPr>
        <w:t>н</w:t>
      </w:r>
      <w:r w:rsidRPr="00F3066A">
        <w:rPr>
          <w:rFonts w:eastAsia="Calibri"/>
        </w:rPr>
        <w:t>ной почте, факсу);</w:t>
      </w:r>
    </w:p>
    <w:p w:rsidR="00F3066A" w:rsidRPr="00F3066A" w:rsidRDefault="00F3066A" w:rsidP="00201D5D">
      <w:pPr>
        <w:autoSpaceDE w:val="0"/>
        <w:autoSpaceDN w:val="0"/>
        <w:adjustRightInd w:val="0"/>
        <w:ind w:firstLine="709"/>
        <w:jc w:val="both"/>
        <w:rPr>
          <w:rFonts w:eastAsia="Calibri"/>
        </w:rPr>
      </w:pPr>
      <w:r w:rsidRPr="00F3066A">
        <w:rPr>
          <w:rFonts w:eastAsia="Calibri"/>
        </w:rPr>
        <w:t>в форме информационных (мультимедийных) материалов в информац</w:t>
      </w:r>
      <w:r w:rsidRPr="00F3066A">
        <w:rPr>
          <w:rFonts w:eastAsia="Calibri"/>
        </w:rPr>
        <w:t>и</w:t>
      </w:r>
      <w:r w:rsidRPr="00F3066A">
        <w:rPr>
          <w:rFonts w:eastAsia="Calibri"/>
        </w:rPr>
        <w:t>онно-телекоммуникационной сети «Интернет» на официальном сайте, Едином и Региональном порталах.</w:t>
      </w:r>
    </w:p>
    <w:p w:rsidR="00F3066A" w:rsidRPr="00F3066A" w:rsidRDefault="00F3066A" w:rsidP="00201D5D">
      <w:pPr>
        <w:autoSpaceDE w:val="0"/>
        <w:autoSpaceDN w:val="0"/>
        <w:adjustRightInd w:val="0"/>
        <w:ind w:firstLine="709"/>
        <w:jc w:val="both"/>
        <w:rPr>
          <w:rFonts w:eastAsia="Calibri"/>
        </w:rPr>
      </w:pPr>
      <w:r w:rsidRPr="00F3066A">
        <w:rPr>
          <w:rFonts w:eastAsia="Calibri"/>
        </w:rPr>
        <w:t>Информация о муниципальной услуге также размещается в форме и</w:t>
      </w:r>
      <w:r w:rsidRPr="00F3066A">
        <w:rPr>
          <w:rFonts w:eastAsia="Calibri"/>
        </w:rPr>
        <w:t>н</w:t>
      </w:r>
      <w:r w:rsidRPr="00F3066A">
        <w:rPr>
          <w:rFonts w:eastAsia="Calibri"/>
        </w:rPr>
        <w:t>формационных (текстовых) материалов на информационном стенде в месте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7. В случае устного обращения (лично или по телефону) в органы, учас</w:t>
      </w:r>
      <w:r w:rsidRPr="00F3066A">
        <w:rPr>
          <w:rFonts w:eastAsia="Calibri"/>
        </w:rPr>
        <w:t>т</w:t>
      </w:r>
      <w:r w:rsidRPr="00F3066A">
        <w:rPr>
          <w:rFonts w:eastAsia="Calibri"/>
        </w:rPr>
        <w:t>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осуществляет устное информирование (соответстве</w:t>
      </w:r>
      <w:r w:rsidRPr="00F3066A">
        <w:rPr>
          <w:rFonts w:eastAsia="Calibri"/>
        </w:rPr>
        <w:t>н</w:t>
      </w:r>
      <w:r w:rsidRPr="00F3066A">
        <w:rPr>
          <w:rFonts w:eastAsia="Calibri"/>
        </w:rPr>
        <w:t>но лично или по телефону) обратившегося за информацией заявителя. Устное информирование осуществляется не более 15 минут.</w:t>
      </w:r>
    </w:p>
    <w:p w:rsidR="00F3066A" w:rsidRPr="00F3066A" w:rsidRDefault="00F3066A" w:rsidP="008B5353">
      <w:pPr>
        <w:autoSpaceDE w:val="0"/>
        <w:autoSpaceDN w:val="0"/>
        <w:adjustRightInd w:val="0"/>
        <w:ind w:firstLine="709"/>
        <w:jc w:val="both"/>
        <w:rPr>
          <w:rFonts w:eastAsia="Calibri"/>
        </w:rPr>
      </w:pPr>
      <w:r w:rsidRPr="00F3066A">
        <w:rPr>
          <w:rFonts w:eastAsia="Calibri"/>
        </w:rPr>
        <w:t>В целях обеспечения конфиденциальности персональных данных заяв</w:t>
      </w:r>
      <w:r w:rsidRPr="00F3066A">
        <w:rPr>
          <w:rFonts w:eastAsia="Calibri"/>
        </w:rPr>
        <w:t>и</w:t>
      </w:r>
      <w:r w:rsidRPr="00F3066A">
        <w:rPr>
          <w:rFonts w:eastAsia="Calibri"/>
        </w:rPr>
        <w:t>телей в рабочих помещениях (кабинетах) учреждения запрещается аудио-, в</w:t>
      </w:r>
      <w:r w:rsidRPr="00F3066A">
        <w:rPr>
          <w:rFonts w:eastAsia="Calibri"/>
        </w:rPr>
        <w:t>и</w:t>
      </w:r>
      <w:r w:rsidRPr="00F3066A">
        <w:rPr>
          <w:rFonts w:eastAsia="Calibri"/>
        </w:rPr>
        <w:t>део- и фотосъемка без согласия директора учреждения.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Ответ на телефонный звонок начинается с информации о наименовании органа, в который обратился заявитель, фамилии, имени, отчестве (последнее при наличии) и должности специалиста, принявшего телефонный звонок.</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общении с заявителями (по телефону или лично) специалист учре</w:t>
      </w:r>
      <w:r w:rsidRPr="00F3066A">
        <w:rPr>
          <w:rFonts w:eastAsia="Calibri"/>
        </w:rPr>
        <w:t>ж</w:t>
      </w:r>
      <w:r w:rsidRPr="00F3066A">
        <w:rPr>
          <w:rFonts w:eastAsia="Calibri"/>
        </w:rPr>
        <w:t>дения, специалист МФЦ должны корректно и внимательно относиться к гра</w:t>
      </w:r>
      <w:r w:rsidRPr="00F3066A">
        <w:rPr>
          <w:rFonts w:eastAsia="Calibri"/>
        </w:rPr>
        <w:t>ж</w:t>
      </w:r>
      <w:r w:rsidRPr="00F3066A">
        <w:rPr>
          <w:rFonts w:eastAsia="Calibri"/>
        </w:rPr>
        <w:t>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невозможности специалиста, принявшего звонок, самостоятельно о</w:t>
      </w:r>
      <w:r w:rsidRPr="00F3066A">
        <w:rPr>
          <w:rFonts w:eastAsia="Calibri"/>
        </w:rPr>
        <w:t>т</w:t>
      </w:r>
      <w:r w:rsidRPr="00F3066A">
        <w:rPr>
          <w:rFonts w:eastAsia="Calibri"/>
        </w:rPr>
        <w:t>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w:t>
      </w:r>
      <w:r w:rsidRPr="00F3066A">
        <w:rPr>
          <w:rFonts w:eastAsia="Calibri"/>
        </w:rPr>
        <w:t>о</w:t>
      </w:r>
      <w:r w:rsidRPr="00F3066A">
        <w:rPr>
          <w:rFonts w:eastAsia="Calibri"/>
        </w:rPr>
        <w:t>димую информацию. Если для подготовки ответа требуется продолжительное время, специалист, осуществляющий устное информирование, может предл</w:t>
      </w:r>
      <w:r w:rsidRPr="00F3066A">
        <w:rPr>
          <w:rFonts w:eastAsia="Calibri"/>
        </w:rPr>
        <w:t>о</w:t>
      </w:r>
      <w:r w:rsidRPr="00F3066A">
        <w:rPr>
          <w:rFonts w:eastAsia="Calibri"/>
        </w:rPr>
        <w:t>жить заявителю направить в администрацию письменное обращение о предо</w:t>
      </w:r>
      <w:r w:rsidRPr="00F3066A">
        <w:rPr>
          <w:rFonts w:eastAsia="Calibri"/>
        </w:rPr>
        <w:t>с</w:t>
      </w:r>
      <w:r w:rsidRPr="00F3066A">
        <w:rPr>
          <w:rFonts w:eastAsia="Calibri"/>
        </w:rPr>
        <w:t xml:space="preserve">тавлении ему письменного ответа либо назначить другое удобное для заявителя время для устного информирования. </w:t>
      </w:r>
    </w:p>
    <w:p w:rsidR="00F3066A" w:rsidRPr="00F3066A" w:rsidRDefault="00F3066A" w:rsidP="008B5353">
      <w:pPr>
        <w:autoSpaceDE w:val="0"/>
        <w:autoSpaceDN w:val="0"/>
        <w:adjustRightInd w:val="0"/>
        <w:ind w:firstLine="709"/>
        <w:jc w:val="both"/>
        <w:rPr>
          <w:rFonts w:eastAsia="Calibri"/>
        </w:rPr>
      </w:pPr>
      <w:r w:rsidRPr="00F3066A">
        <w:rPr>
          <w:rFonts w:eastAsia="Calibri"/>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 наименование заявителя (для юридических лиц), информацию о наименовании и адресе объекта недвижим</w:t>
      </w:r>
      <w:r w:rsidRPr="00F3066A">
        <w:rPr>
          <w:rFonts w:eastAsia="Calibri"/>
        </w:rPr>
        <w:t>о</w:t>
      </w:r>
      <w:r w:rsidRPr="00F3066A">
        <w:rPr>
          <w:rFonts w:eastAsia="Calibri"/>
        </w:rPr>
        <w:t>сти, документы по которому находятся на рассмотрении.</w:t>
      </w:r>
    </w:p>
    <w:p w:rsidR="00F3066A" w:rsidRPr="00F3066A" w:rsidRDefault="00F3066A" w:rsidP="008B5353">
      <w:pPr>
        <w:autoSpaceDE w:val="0"/>
        <w:autoSpaceDN w:val="0"/>
        <w:adjustRightInd w:val="0"/>
        <w:ind w:firstLine="709"/>
        <w:jc w:val="both"/>
        <w:rPr>
          <w:rFonts w:eastAsia="Calibri"/>
        </w:rPr>
      </w:pPr>
      <w:r w:rsidRPr="00F3066A">
        <w:rPr>
          <w:rFonts w:eastAsia="Calibri"/>
        </w:rPr>
        <w:t>8. Для получения информации по вопросам предоставления муниципал</w:t>
      </w:r>
      <w:r w:rsidRPr="00F3066A">
        <w:rPr>
          <w:rFonts w:eastAsia="Calibri"/>
        </w:rPr>
        <w:t>ь</w:t>
      </w:r>
      <w:r w:rsidRPr="00F3066A">
        <w:rPr>
          <w:rFonts w:eastAsia="Calibri"/>
        </w:rPr>
        <w:t>ной услуги, сведений о ходе ее оказания, в письменной форме заявителям нео</w:t>
      </w:r>
      <w:r w:rsidRPr="00F3066A">
        <w:rPr>
          <w:rFonts w:eastAsia="Calibri"/>
        </w:rPr>
        <w:t>б</w:t>
      </w:r>
      <w:r w:rsidRPr="00F3066A">
        <w:rPr>
          <w:rFonts w:eastAsia="Calibri"/>
        </w:rPr>
        <w:t>ходимо обратиться в администрацию или учреждение.</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консультировании в письменной форме, в том числе электронной, ответ на обращение заявителя направляется на указанный им адрес (по пис</w:t>
      </w:r>
      <w:r w:rsidRPr="00F3066A">
        <w:rPr>
          <w:rFonts w:eastAsia="Calibri"/>
        </w:rPr>
        <w:t>ь</w:t>
      </w:r>
      <w:r w:rsidRPr="00F3066A">
        <w:rPr>
          <w:rFonts w:eastAsia="Calibri"/>
        </w:rPr>
        <w:t>менному запросу заявителей на почтовый адрес или адрес электронной почты, указанный в запросе).</w:t>
      </w:r>
    </w:p>
    <w:p w:rsidR="00F3066A" w:rsidRPr="00F3066A" w:rsidRDefault="00F3066A" w:rsidP="008B5353">
      <w:pPr>
        <w:autoSpaceDE w:val="0"/>
        <w:autoSpaceDN w:val="0"/>
        <w:adjustRightInd w:val="0"/>
        <w:ind w:firstLine="709"/>
        <w:jc w:val="both"/>
        <w:rPr>
          <w:rFonts w:eastAsia="Calibri"/>
        </w:rPr>
      </w:pPr>
      <w:r w:rsidRPr="00F3066A">
        <w:rPr>
          <w:rFonts w:eastAsia="Calibri"/>
        </w:rPr>
        <w:t>Срок ответа на письменное обращение заявителя по вопросам предоста</w:t>
      </w:r>
      <w:r w:rsidRPr="00F3066A">
        <w:rPr>
          <w:rFonts w:eastAsia="Calibri"/>
        </w:rPr>
        <w:t>в</w:t>
      </w:r>
      <w:r w:rsidRPr="00F3066A">
        <w:rPr>
          <w:rFonts w:eastAsia="Calibri"/>
        </w:rPr>
        <w:t>ления муниципальной услуги составляет не более 30 календарных дней с даты регистрации обращения в администрацию или учреждение.</w:t>
      </w:r>
    </w:p>
    <w:p w:rsidR="00F3066A" w:rsidRPr="00F3066A" w:rsidRDefault="00F3066A" w:rsidP="008B5353">
      <w:pPr>
        <w:autoSpaceDE w:val="0"/>
        <w:autoSpaceDN w:val="0"/>
        <w:adjustRightInd w:val="0"/>
        <w:ind w:firstLine="709"/>
        <w:jc w:val="both"/>
        <w:rPr>
          <w:rFonts w:eastAsia="Calibri"/>
        </w:rPr>
      </w:pPr>
      <w:r w:rsidRPr="00F3066A">
        <w:rPr>
          <w:rFonts w:eastAsia="Calibri"/>
        </w:rPr>
        <w:t>9. Для получения информации по вопросам предоставления муниципал</w:t>
      </w:r>
      <w:r w:rsidRPr="00F3066A">
        <w:rPr>
          <w:rFonts w:eastAsia="Calibri"/>
        </w:rPr>
        <w:t>ь</w:t>
      </w:r>
      <w:r w:rsidRPr="00F3066A">
        <w:rPr>
          <w:rFonts w:eastAsia="Calibri"/>
        </w:rPr>
        <w:t>ной услуги посредством Единого или Регионального порталов заявителям н</w:t>
      </w:r>
      <w:r w:rsidRPr="00F3066A">
        <w:rPr>
          <w:rFonts w:eastAsia="Calibri"/>
        </w:rPr>
        <w:t>е</w:t>
      </w:r>
      <w:r w:rsidRPr="00F3066A">
        <w:rPr>
          <w:rFonts w:eastAsia="Calibri"/>
        </w:rPr>
        <w:t>обходимо использовать адреса в информационно-телекоммуникационной сети «Интернет», указанные в пункте 5.1</w:t>
      </w:r>
      <w:r w:rsidR="00201D5D">
        <w:rPr>
          <w:rFonts w:eastAsia="Calibri"/>
        </w:rPr>
        <w:t>.</w:t>
      </w:r>
      <w:r w:rsidRPr="00F3066A">
        <w:rPr>
          <w:rFonts w:eastAsia="Calibri"/>
        </w:rPr>
        <w:t xml:space="preserve"> настоящего регламента.</w:t>
      </w:r>
    </w:p>
    <w:p w:rsidR="00F3066A" w:rsidRPr="00F3066A" w:rsidRDefault="00F3066A" w:rsidP="008B5353">
      <w:pPr>
        <w:autoSpaceDE w:val="0"/>
        <w:autoSpaceDN w:val="0"/>
        <w:adjustRightInd w:val="0"/>
        <w:ind w:firstLine="709"/>
        <w:jc w:val="both"/>
        <w:rPr>
          <w:lang w:eastAsia="en-US"/>
        </w:rPr>
      </w:pPr>
      <w:r w:rsidRPr="00F3066A">
        <w:t xml:space="preserve">10. </w:t>
      </w:r>
      <w:r w:rsidRPr="00F3066A">
        <w:rPr>
          <w:lang w:eastAsia="en-US"/>
        </w:rPr>
        <w:t>На стенде в местах предоставления муниципальной услуги и в инфо</w:t>
      </w:r>
      <w:r w:rsidRPr="00F3066A">
        <w:rPr>
          <w:lang w:eastAsia="en-US"/>
        </w:rPr>
        <w:t>р</w:t>
      </w:r>
      <w:r w:rsidRPr="00F3066A">
        <w:rPr>
          <w:lang w:eastAsia="en-US"/>
        </w:rPr>
        <w:t>мационно-телекоммуникационной сети «Интернет» размещается следующая информация:</w:t>
      </w:r>
    </w:p>
    <w:p w:rsidR="00F3066A" w:rsidRPr="00F3066A" w:rsidRDefault="00F3066A" w:rsidP="008B5353">
      <w:pPr>
        <w:autoSpaceDE w:val="0"/>
        <w:autoSpaceDN w:val="0"/>
        <w:adjustRightInd w:val="0"/>
        <w:ind w:firstLine="709"/>
        <w:jc w:val="both"/>
        <w:rPr>
          <w:lang w:eastAsia="en-US"/>
        </w:rPr>
      </w:pPr>
      <w:r w:rsidRPr="00F3066A">
        <w:rPr>
          <w:lang w:eastAsia="en-US"/>
        </w:rPr>
        <w:t>извлечения из законодательных и иных нормативных правовых актов Российской Федерации, в том числе муниципальных правовых актов, содерж</w:t>
      </w:r>
      <w:r w:rsidRPr="00F3066A">
        <w:rPr>
          <w:lang w:eastAsia="en-US"/>
        </w:rPr>
        <w:t>а</w:t>
      </w:r>
      <w:r w:rsidRPr="00F3066A">
        <w:rPr>
          <w:lang w:eastAsia="en-US"/>
        </w:rPr>
        <w:t>щих нормы, регулирующие деятельность по предоставлению муниципальной услуги;</w:t>
      </w:r>
    </w:p>
    <w:p w:rsidR="00F3066A" w:rsidRPr="00F3066A" w:rsidRDefault="00F3066A" w:rsidP="008B5353">
      <w:pPr>
        <w:autoSpaceDE w:val="0"/>
        <w:autoSpaceDN w:val="0"/>
        <w:adjustRightInd w:val="0"/>
        <w:ind w:firstLine="709"/>
        <w:jc w:val="both"/>
        <w:rPr>
          <w:lang w:eastAsia="en-US"/>
        </w:rPr>
      </w:pPr>
      <w:r w:rsidRPr="00F3066A">
        <w:rPr>
          <w:lang w:eastAsia="en-US"/>
        </w:rPr>
        <w:t>место нахождения, график работы, справочные телефоны, адреса эле</w:t>
      </w:r>
      <w:r w:rsidRPr="00F3066A">
        <w:rPr>
          <w:lang w:eastAsia="en-US"/>
        </w:rPr>
        <w:t>к</w:t>
      </w:r>
      <w:r w:rsidRPr="00F3066A">
        <w:rPr>
          <w:lang w:eastAsia="en-US"/>
        </w:rPr>
        <w:t>тронной почты администрации и учреждения, а также МФЦ;</w:t>
      </w:r>
    </w:p>
    <w:p w:rsidR="00F3066A" w:rsidRPr="00F3066A" w:rsidRDefault="00F3066A" w:rsidP="008B5353">
      <w:pPr>
        <w:autoSpaceDE w:val="0"/>
        <w:autoSpaceDN w:val="0"/>
        <w:adjustRightInd w:val="0"/>
        <w:ind w:firstLine="709"/>
        <w:jc w:val="both"/>
        <w:rPr>
          <w:lang w:eastAsia="en-US"/>
        </w:rPr>
      </w:pPr>
      <w:r w:rsidRPr="00F3066A">
        <w:rPr>
          <w:lang w:eastAsia="en-US"/>
        </w:rPr>
        <w:lastRenderedPageBreak/>
        <w:t>процедура получения информации заявителями по вопросам предоста</w:t>
      </w:r>
      <w:r w:rsidRPr="00F3066A">
        <w:rPr>
          <w:lang w:eastAsia="en-US"/>
        </w:rPr>
        <w:t>в</w:t>
      </w:r>
      <w:r w:rsidRPr="00F3066A">
        <w:rPr>
          <w:lang w:eastAsia="en-US"/>
        </w:rPr>
        <w:t>ления муниципальной услуги, сведений о ходе предоставления муниципальной услуги;</w:t>
      </w:r>
    </w:p>
    <w:p w:rsidR="00F3066A" w:rsidRPr="00F3066A" w:rsidRDefault="00F3066A" w:rsidP="008B5353">
      <w:pPr>
        <w:autoSpaceDE w:val="0"/>
        <w:autoSpaceDN w:val="0"/>
        <w:adjustRightInd w:val="0"/>
        <w:ind w:firstLine="709"/>
        <w:jc w:val="both"/>
        <w:rPr>
          <w:lang w:eastAsia="en-US"/>
        </w:rPr>
      </w:pPr>
      <w:r w:rsidRPr="00F3066A">
        <w:rPr>
          <w:lang w:eastAsia="en-US"/>
        </w:rPr>
        <w:t>бланки заявления о предоставлении муниципальной услуги и образец его заполнения;</w:t>
      </w:r>
    </w:p>
    <w:p w:rsidR="00F3066A" w:rsidRPr="00F3066A" w:rsidRDefault="00F3066A" w:rsidP="008B5353">
      <w:pPr>
        <w:autoSpaceDE w:val="0"/>
        <w:autoSpaceDN w:val="0"/>
        <w:adjustRightInd w:val="0"/>
        <w:ind w:firstLine="709"/>
        <w:jc w:val="both"/>
        <w:rPr>
          <w:lang w:eastAsia="en-US"/>
        </w:rPr>
      </w:pPr>
      <w:r w:rsidRPr="00F3066A">
        <w:rPr>
          <w:lang w:eastAsia="en-US"/>
        </w:rPr>
        <w:t>основания для отказа в предоставлении муниципальной услуги;</w:t>
      </w:r>
    </w:p>
    <w:p w:rsidR="00F3066A" w:rsidRPr="00F3066A" w:rsidRDefault="00F3066A" w:rsidP="008B5353">
      <w:pPr>
        <w:autoSpaceDE w:val="0"/>
        <w:autoSpaceDN w:val="0"/>
        <w:adjustRightInd w:val="0"/>
        <w:ind w:firstLine="709"/>
        <w:jc w:val="both"/>
        <w:rPr>
          <w:lang w:eastAsia="en-US"/>
        </w:rPr>
      </w:pPr>
      <w:r w:rsidRPr="00F3066A">
        <w:rPr>
          <w:lang w:eastAsia="en-US"/>
        </w:rPr>
        <w:t>блок-схема предоставления муниципальной услуги;</w:t>
      </w:r>
    </w:p>
    <w:p w:rsidR="00F3066A" w:rsidRPr="00F3066A" w:rsidRDefault="00F3066A" w:rsidP="008B5353">
      <w:pPr>
        <w:autoSpaceDE w:val="0"/>
        <w:autoSpaceDN w:val="0"/>
        <w:adjustRightInd w:val="0"/>
        <w:ind w:firstLine="709"/>
        <w:jc w:val="both"/>
        <w:rPr>
          <w:lang w:eastAsia="en-US"/>
        </w:rPr>
      </w:pPr>
      <w:r w:rsidRPr="00F3066A">
        <w:rPr>
          <w:lang w:eastAsia="en-US"/>
        </w:rPr>
        <w:t>текст настоящего административного регламента с приложениями (и</w:t>
      </w:r>
      <w:r w:rsidRPr="00F3066A">
        <w:rPr>
          <w:lang w:eastAsia="en-US"/>
        </w:rPr>
        <w:t>з</w:t>
      </w:r>
      <w:r w:rsidRPr="00F3066A">
        <w:rPr>
          <w:lang w:eastAsia="en-US"/>
        </w:rPr>
        <w:t>влечения на информационном стенде; полная версия размещается в информ</w:t>
      </w:r>
      <w:r w:rsidRPr="00F3066A">
        <w:rPr>
          <w:lang w:eastAsia="en-US"/>
        </w:rPr>
        <w:t>а</w:t>
      </w:r>
      <w:r w:rsidRPr="00F3066A">
        <w:rPr>
          <w:lang w:eastAsia="en-US"/>
        </w:rPr>
        <w:t>ционно-телекоммуникационной сети «Интернет», либо полный текст админ</w:t>
      </w:r>
      <w:r w:rsidRPr="00F3066A">
        <w:rPr>
          <w:lang w:eastAsia="en-US"/>
        </w:rPr>
        <w:t>и</w:t>
      </w:r>
      <w:r w:rsidRPr="00F3066A">
        <w:rPr>
          <w:lang w:eastAsia="en-US"/>
        </w:rPr>
        <w:t>стративного регламента можно получить, обратившись к специалисту учрежд</w:t>
      </w:r>
      <w:r w:rsidRPr="00F3066A">
        <w:rPr>
          <w:lang w:eastAsia="en-US"/>
        </w:rPr>
        <w:t>е</w:t>
      </w:r>
      <w:r w:rsidRPr="00F3066A">
        <w:rPr>
          <w:lang w:eastAsia="en-US"/>
        </w:rPr>
        <w:t>ния либо к специалисту МФЦ).</w:t>
      </w:r>
    </w:p>
    <w:p w:rsidR="00F3066A" w:rsidRPr="00F3066A" w:rsidRDefault="00F3066A" w:rsidP="008B5353">
      <w:pPr>
        <w:autoSpaceDE w:val="0"/>
        <w:autoSpaceDN w:val="0"/>
        <w:adjustRightInd w:val="0"/>
        <w:ind w:firstLine="709"/>
        <w:jc w:val="both"/>
        <w:rPr>
          <w:rFonts w:eastAsia="Calibri"/>
        </w:rPr>
      </w:pPr>
      <w:r w:rsidRPr="00F3066A">
        <w:rPr>
          <w:lang w:eastAsia="en-US"/>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w:t>
      </w:r>
      <w:r w:rsidRPr="00F3066A">
        <w:rPr>
          <w:lang w:eastAsia="en-US"/>
        </w:rPr>
        <w:t>н</w:t>
      </w:r>
      <w:r w:rsidRPr="00F3066A">
        <w:rPr>
          <w:lang w:eastAsia="en-US"/>
        </w:rPr>
        <w:t>ном стенде, находящемся в месте предоставления муниципальной услуги.</w:t>
      </w:r>
    </w:p>
    <w:p w:rsidR="00F3066A" w:rsidRPr="00201D5D" w:rsidRDefault="00F3066A" w:rsidP="00201D5D">
      <w:pPr>
        <w:autoSpaceDE w:val="0"/>
        <w:autoSpaceDN w:val="0"/>
        <w:adjustRightInd w:val="0"/>
        <w:jc w:val="center"/>
        <w:rPr>
          <w:rFonts w:eastAsia="Calibri"/>
          <w:b/>
        </w:rPr>
      </w:pPr>
    </w:p>
    <w:p w:rsidR="00F3066A" w:rsidRPr="00201D5D" w:rsidRDefault="00F3066A" w:rsidP="00201D5D">
      <w:pPr>
        <w:autoSpaceDE w:val="0"/>
        <w:autoSpaceDN w:val="0"/>
        <w:adjustRightInd w:val="0"/>
        <w:jc w:val="center"/>
        <w:rPr>
          <w:rFonts w:eastAsia="Calibri"/>
          <w:b/>
        </w:rPr>
      </w:pPr>
      <w:r w:rsidRPr="00201D5D">
        <w:rPr>
          <w:rFonts w:eastAsia="Calibri"/>
          <w:b/>
        </w:rPr>
        <w:t>II. Стандарт предоставления муниципальной услуги</w:t>
      </w:r>
    </w:p>
    <w:p w:rsidR="00F3066A" w:rsidRPr="00201D5D" w:rsidRDefault="00F3066A" w:rsidP="00201D5D">
      <w:pPr>
        <w:autoSpaceDE w:val="0"/>
        <w:autoSpaceDN w:val="0"/>
        <w:adjustRightInd w:val="0"/>
        <w:jc w:val="center"/>
        <w:rPr>
          <w:rFonts w:eastAsia="Calibri"/>
          <w:b/>
        </w:rPr>
      </w:pPr>
    </w:p>
    <w:p w:rsidR="00F3066A" w:rsidRPr="00201D5D" w:rsidRDefault="00F3066A" w:rsidP="00201D5D">
      <w:pPr>
        <w:autoSpaceDE w:val="0"/>
        <w:autoSpaceDN w:val="0"/>
        <w:adjustRightInd w:val="0"/>
        <w:jc w:val="center"/>
        <w:rPr>
          <w:rFonts w:eastAsia="Calibri"/>
          <w:b/>
        </w:rPr>
      </w:pPr>
      <w:r w:rsidRPr="00201D5D">
        <w:rPr>
          <w:rFonts w:eastAsia="Calibri"/>
          <w:b/>
        </w:rPr>
        <w:t>Наименование муниципальной услуги</w:t>
      </w:r>
    </w:p>
    <w:p w:rsidR="00F3066A" w:rsidRPr="00201D5D" w:rsidRDefault="00F3066A" w:rsidP="00201D5D">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11. 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p w:rsidR="00F3066A" w:rsidRPr="00F3066A" w:rsidRDefault="00F3066A" w:rsidP="008B5353">
      <w:pPr>
        <w:autoSpaceDE w:val="0"/>
        <w:autoSpaceDN w:val="0"/>
        <w:adjustRightInd w:val="0"/>
        <w:ind w:firstLine="709"/>
        <w:jc w:val="both"/>
        <w:rPr>
          <w:rFonts w:eastAsia="Calibri"/>
        </w:rPr>
      </w:pPr>
    </w:p>
    <w:p w:rsidR="00201D5D" w:rsidRDefault="00F3066A" w:rsidP="00201D5D">
      <w:pPr>
        <w:autoSpaceDE w:val="0"/>
        <w:autoSpaceDN w:val="0"/>
        <w:adjustRightInd w:val="0"/>
        <w:jc w:val="center"/>
        <w:rPr>
          <w:rFonts w:eastAsia="Calibri"/>
          <w:b/>
        </w:rPr>
      </w:pPr>
      <w:r w:rsidRPr="00201D5D">
        <w:rPr>
          <w:rFonts w:eastAsia="Calibri"/>
          <w:b/>
        </w:rPr>
        <w:t xml:space="preserve">Наименование органа местного самоуправления, </w:t>
      </w:r>
    </w:p>
    <w:p w:rsidR="00201D5D" w:rsidRDefault="00201D5D" w:rsidP="00201D5D">
      <w:pPr>
        <w:autoSpaceDE w:val="0"/>
        <w:autoSpaceDN w:val="0"/>
        <w:adjustRightInd w:val="0"/>
        <w:jc w:val="center"/>
        <w:rPr>
          <w:rFonts w:eastAsia="Calibri"/>
          <w:b/>
        </w:rPr>
      </w:pPr>
      <w:r>
        <w:rPr>
          <w:rFonts w:eastAsia="Calibri"/>
          <w:b/>
        </w:rPr>
        <w:t>п</w:t>
      </w:r>
      <w:r w:rsidR="00F3066A" w:rsidRPr="00201D5D">
        <w:rPr>
          <w:rFonts w:eastAsia="Calibri"/>
          <w:b/>
        </w:rPr>
        <w:t>редоставляющего</w:t>
      </w:r>
      <w:r>
        <w:rPr>
          <w:rFonts w:eastAsia="Calibri"/>
          <w:b/>
        </w:rPr>
        <w:t xml:space="preserve"> </w:t>
      </w:r>
      <w:r w:rsidR="00F3066A" w:rsidRPr="00201D5D">
        <w:rPr>
          <w:rFonts w:eastAsia="Calibri"/>
          <w:b/>
        </w:rPr>
        <w:t xml:space="preserve">муниципальную услугу, его учреждения,  </w:t>
      </w:r>
    </w:p>
    <w:p w:rsidR="00F3066A" w:rsidRPr="00201D5D" w:rsidRDefault="00F3066A" w:rsidP="00201D5D">
      <w:pPr>
        <w:autoSpaceDE w:val="0"/>
        <w:autoSpaceDN w:val="0"/>
        <w:adjustRightInd w:val="0"/>
        <w:jc w:val="center"/>
        <w:rPr>
          <w:rFonts w:eastAsia="Calibri"/>
          <w:b/>
        </w:rPr>
      </w:pPr>
      <w:r w:rsidRPr="00201D5D">
        <w:rPr>
          <w:rFonts w:eastAsia="Calibri"/>
          <w:b/>
        </w:rPr>
        <w:t>участвующего в предоставлении муниципальной услуги</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ind w:firstLine="709"/>
        <w:jc w:val="both"/>
        <w:rPr>
          <w:bCs/>
          <w:lang w:eastAsia="en-US"/>
        </w:rPr>
      </w:pPr>
      <w:r w:rsidRPr="00F3066A">
        <w:rPr>
          <w:rFonts w:eastAsia="Calibri"/>
        </w:rPr>
        <w:t xml:space="preserve">12. </w:t>
      </w:r>
      <w:r w:rsidRPr="00F3066A">
        <w:rPr>
          <w:bCs/>
          <w:lang w:eastAsia="en-US"/>
        </w:rPr>
        <w:t>Органом местного самоуправления, предоставляющим муниципал</w:t>
      </w:r>
      <w:r w:rsidRPr="00F3066A">
        <w:rPr>
          <w:bCs/>
          <w:lang w:eastAsia="en-US"/>
        </w:rPr>
        <w:t>ь</w:t>
      </w:r>
      <w:r w:rsidRPr="00F3066A">
        <w:rPr>
          <w:bCs/>
          <w:lang w:eastAsia="en-US"/>
        </w:rPr>
        <w:t>ную услугу, является администрация Нижневартовского района.</w:t>
      </w:r>
    </w:p>
    <w:p w:rsidR="00F3066A" w:rsidRPr="00F3066A" w:rsidRDefault="00F3066A" w:rsidP="008B5353">
      <w:pPr>
        <w:autoSpaceDE w:val="0"/>
        <w:autoSpaceDN w:val="0"/>
        <w:adjustRightInd w:val="0"/>
        <w:ind w:firstLine="709"/>
        <w:jc w:val="both"/>
        <w:rPr>
          <w:rFonts w:eastAsia="Calibri"/>
          <w:b/>
          <w:i/>
        </w:rPr>
      </w:pPr>
      <w:r w:rsidRPr="00F3066A">
        <w:rPr>
          <w:bCs/>
          <w:lang w:eastAsia="en-US"/>
        </w:rPr>
        <w:t>Учреждение, участвующее в предоставлении муниципальной услуги, – муниципальное бюджетное учреждение Нижневартовского района «Управл</w:t>
      </w:r>
      <w:r w:rsidRPr="00F3066A">
        <w:rPr>
          <w:bCs/>
          <w:lang w:eastAsia="en-US"/>
        </w:rPr>
        <w:t>е</w:t>
      </w:r>
      <w:r w:rsidRPr="00F3066A">
        <w:rPr>
          <w:bCs/>
          <w:lang w:eastAsia="en-US"/>
        </w:rPr>
        <w:t>ние имущественными и земельными ресурсами».</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предоставлении муниципальной услуги осуществляется межведо</w:t>
      </w:r>
      <w:r w:rsidRPr="00F3066A">
        <w:rPr>
          <w:rFonts w:eastAsia="Calibri"/>
        </w:rPr>
        <w:t>м</w:t>
      </w:r>
      <w:r w:rsidRPr="00F3066A">
        <w:rPr>
          <w:rFonts w:eastAsia="Calibri"/>
        </w:rPr>
        <w:t>ственное взаимодействие с Федеральной налоговой службой Российской Фед</w:t>
      </w:r>
      <w:r w:rsidRPr="00F3066A">
        <w:rPr>
          <w:rFonts w:eastAsia="Calibri"/>
        </w:rPr>
        <w:t>е</w:t>
      </w:r>
      <w:r w:rsidRPr="00F3066A">
        <w:rPr>
          <w:rFonts w:eastAsia="Calibri"/>
        </w:rPr>
        <w:t>рации (ФНС), Федеральной службой государственной регистрации, кадастра и картографии (</w:t>
      </w:r>
      <w:proofErr w:type="spellStart"/>
      <w:r w:rsidRPr="00F3066A">
        <w:rPr>
          <w:rFonts w:eastAsia="Calibri"/>
        </w:rPr>
        <w:t>Росреестр</w:t>
      </w:r>
      <w:proofErr w:type="spellEnd"/>
      <w:r w:rsidRPr="00F3066A">
        <w:rPr>
          <w:rFonts w:eastAsia="Calibri"/>
        </w:rPr>
        <w:t>)</w:t>
      </w:r>
      <w:r w:rsidRPr="00F3066A">
        <w:rPr>
          <w:lang w:eastAsia="en-US"/>
        </w:rPr>
        <w:t>.</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соответствии с требованиями пункта 3 части 1 статьи 7 Федерального закона от</w:t>
      </w:r>
      <w:r w:rsidRPr="00F3066A">
        <w:rPr>
          <w:bCs/>
          <w:lang w:eastAsia="en-US"/>
        </w:rPr>
        <w:t xml:space="preserve"> 27</w:t>
      </w:r>
      <w:r w:rsidR="00201D5D">
        <w:rPr>
          <w:bCs/>
          <w:lang w:eastAsia="en-US"/>
        </w:rPr>
        <w:t>.07.</w:t>
      </w:r>
      <w:r w:rsidRPr="00F3066A">
        <w:rPr>
          <w:bCs/>
          <w:lang w:eastAsia="en-US"/>
        </w:rPr>
        <w:t>2010 № 210-ФЗ «Об организации предоставления государстве</w:t>
      </w:r>
      <w:r w:rsidRPr="00F3066A">
        <w:rPr>
          <w:bCs/>
          <w:lang w:eastAsia="en-US"/>
        </w:rPr>
        <w:t>н</w:t>
      </w:r>
      <w:r w:rsidRPr="00F3066A">
        <w:rPr>
          <w:bCs/>
          <w:lang w:eastAsia="en-US"/>
        </w:rPr>
        <w:t>ных и муниципальных услуг» (далее – Федеральный закон № 210-ФЗ) запрещ</w:t>
      </w:r>
      <w:r w:rsidRPr="00F3066A">
        <w:rPr>
          <w:bCs/>
          <w:lang w:eastAsia="en-US"/>
        </w:rPr>
        <w:t>а</w:t>
      </w:r>
      <w:r w:rsidRPr="00F3066A">
        <w:rPr>
          <w:bCs/>
          <w:lang w:eastAsia="en-US"/>
        </w:rPr>
        <w:t>ется требовать от заявителя осуществления действий, в том числе согласов</w:t>
      </w:r>
      <w:r w:rsidRPr="00F3066A">
        <w:rPr>
          <w:bCs/>
          <w:lang w:eastAsia="en-US"/>
        </w:rPr>
        <w:t>а</w:t>
      </w:r>
      <w:r w:rsidRPr="00F3066A">
        <w:rPr>
          <w:bCs/>
          <w:lang w:eastAsia="en-US"/>
        </w:rPr>
        <w:t xml:space="preserve">ний, необходимых для получения муниципальной услуги и связанных </w:t>
      </w:r>
      <w:r w:rsidR="00201D5D">
        <w:rPr>
          <w:bCs/>
          <w:lang w:eastAsia="en-US"/>
        </w:rPr>
        <w:t xml:space="preserve">          </w:t>
      </w:r>
      <w:r w:rsidRPr="00F3066A">
        <w:rPr>
          <w:bCs/>
          <w:lang w:eastAsia="en-US"/>
        </w:rPr>
        <w:t>с обращением в иные государственные органы, организации, за исключением п</w:t>
      </w:r>
      <w:r w:rsidRPr="00F3066A">
        <w:rPr>
          <w:bCs/>
          <w:lang w:eastAsia="en-US"/>
        </w:rPr>
        <w:t>о</w:t>
      </w:r>
      <w:r w:rsidRPr="00F3066A">
        <w:rPr>
          <w:bCs/>
          <w:lang w:eastAsia="en-US"/>
        </w:rPr>
        <w:lastRenderedPageBreak/>
        <w:t>лучения услуг и получения документов и информации, предоставляемых в р</w:t>
      </w:r>
      <w:r w:rsidRPr="00F3066A">
        <w:rPr>
          <w:bCs/>
          <w:lang w:eastAsia="en-US"/>
        </w:rPr>
        <w:t>е</w:t>
      </w:r>
      <w:r w:rsidRPr="00F3066A">
        <w:rPr>
          <w:bCs/>
          <w:lang w:eastAsia="en-US"/>
        </w:rPr>
        <w:t>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Думы района от 07.02.2012 № 153 «Об утве</w:t>
      </w:r>
      <w:r w:rsidRPr="00F3066A">
        <w:rPr>
          <w:bCs/>
          <w:lang w:eastAsia="en-US"/>
        </w:rPr>
        <w:t>р</w:t>
      </w:r>
      <w:r w:rsidRPr="00F3066A">
        <w:rPr>
          <w:bCs/>
          <w:lang w:eastAsia="en-US"/>
        </w:rPr>
        <w:t>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F3066A" w:rsidRPr="00201D5D" w:rsidRDefault="00F3066A" w:rsidP="00201D5D">
      <w:pPr>
        <w:autoSpaceDE w:val="0"/>
        <w:autoSpaceDN w:val="0"/>
        <w:adjustRightInd w:val="0"/>
        <w:jc w:val="center"/>
        <w:rPr>
          <w:rFonts w:eastAsia="Calibri"/>
          <w:b/>
        </w:rPr>
      </w:pPr>
    </w:p>
    <w:p w:rsidR="00F3066A" w:rsidRPr="00201D5D" w:rsidRDefault="00F3066A" w:rsidP="00201D5D">
      <w:pPr>
        <w:autoSpaceDE w:val="0"/>
        <w:autoSpaceDN w:val="0"/>
        <w:adjustRightInd w:val="0"/>
        <w:jc w:val="center"/>
        <w:rPr>
          <w:rFonts w:eastAsia="Calibri"/>
          <w:b/>
          <w:sz w:val="24"/>
          <w:szCs w:val="24"/>
        </w:rPr>
      </w:pPr>
      <w:r w:rsidRPr="00201D5D">
        <w:rPr>
          <w:rFonts w:eastAsia="Calibri"/>
          <w:b/>
        </w:rPr>
        <w:t>Результат предоставления муниципальной услуги</w:t>
      </w:r>
    </w:p>
    <w:p w:rsidR="00F3066A" w:rsidRPr="00201D5D" w:rsidRDefault="00F3066A" w:rsidP="00201D5D">
      <w:pPr>
        <w:autoSpaceDE w:val="0"/>
        <w:autoSpaceDN w:val="0"/>
        <w:adjustRightInd w:val="0"/>
        <w:jc w:val="center"/>
        <w:rPr>
          <w:rFonts w:eastAsia="Calibri"/>
          <w:b/>
          <w:sz w:val="24"/>
          <w:szCs w:val="24"/>
        </w:rPr>
      </w:pPr>
    </w:p>
    <w:p w:rsidR="00F3066A" w:rsidRPr="00F3066A" w:rsidRDefault="00F3066A" w:rsidP="00201D5D">
      <w:pPr>
        <w:widowControl w:val="0"/>
        <w:autoSpaceDE w:val="0"/>
        <w:autoSpaceDN w:val="0"/>
        <w:adjustRightInd w:val="0"/>
        <w:ind w:firstLine="709"/>
        <w:jc w:val="both"/>
        <w:rPr>
          <w:rFonts w:eastAsia="Calibri"/>
          <w:lang w:eastAsia="en-US"/>
        </w:rPr>
      </w:pPr>
      <w:r w:rsidRPr="00F3066A">
        <w:rPr>
          <w:rFonts w:eastAsia="Calibri"/>
          <w:lang w:eastAsia="en-US"/>
        </w:rPr>
        <w:t>13. Результатом предоставления муниципальной услуги является:</w:t>
      </w:r>
    </w:p>
    <w:p w:rsidR="00F3066A" w:rsidRPr="00F3066A" w:rsidRDefault="00F3066A" w:rsidP="00201D5D">
      <w:pPr>
        <w:widowControl w:val="0"/>
        <w:autoSpaceDE w:val="0"/>
        <w:autoSpaceDN w:val="0"/>
        <w:adjustRightInd w:val="0"/>
        <w:ind w:firstLine="709"/>
        <w:jc w:val="both"/>
        <w:rPr>
          <w:rFonts w:eastAsia="Calibri"/>
          <w:lang w:eastAsia="en-US"/>
        </w:rPr>
      </w:pPr>
      <w:r w:rsidRPr="00F3066A">
        <w:rPr>
          <w:rFonts w:eastAsia="Calibri"/>
          <w:lang w:eastAsia="en-US"/>
        </w:rPr>
        <w:t>13.1. Выдача (направление) заявителю подписанного главой администр</w:t>
      </w:r>
      <w:r w:rsidRPr="00F3066A">
        <w:rPr>
          <w:rFonts w:eastAsia="Calibri"/>
          <w:lang w:eastAsia="en-US"/>
        </w:rPr>
        <w:t>а</w:t>
      </w:r>
      <w:r w:rsidRPr="00F3066A">
        <w:rPr>
          <w:rFonts w:eastAsia="Calibri"/>
          <w:lang w:eastAsia="en-US"/>
        </w:rPr>
        <w:t>ции района, либо уполномоченным им лицом, проекта договора безвозмездного пользования земель</w:t>
      </w:r>
      <w:r w:rsidR="00201D5D">
        <w:rPr>
          <w:rFonts w:eastAsia="Calibri"/>
          <w:lang w:eastAsia="en-US"/>
        </w:rPr>
        <w:t>ного участка в трех экземплярах.</w:t>
      </w:r>
    </w:p>
    <w:p w:rsidR="00F3066A" w:rsidRPr="00F3066A" w:rsidRDefault="00F3066A" w:rsidP="00201D5D">
      <w:pPr>
        <w:widowControl w:val="0"/>
        <w:autoSpaceDE w:val="0"/>
        <w:autoSpaceDN w:val="0"/>
        <w:adjustRightInd w:val="0"/>
        <w:ind w:firstLine="709"/>
        <w:jc w:val="both"/>
        <w:rPr>
          <w:rFonts w:eastAsia="Calibri"/>
          <w:lang w:eastAsia="en-US"/>
        </w:rPr>
      </w:pPr>
      <w:r w:rsidRPr="00F3066A">
        <w:rPr>
          <w:rFonts w:eastAsia="Calibri"/>
          <w:lang w:eastAsia="en-US"/>
        </w:rPr>
        <w:t>13.3. Выдача (направление) заявителю мотивированного решения адм</w:t>
      </w:r>
      <w:r w:rsidRPr="00F3066A">
        <w:rPr>
          <w:rFonts w:eastAsia="Calibri"/>
          <w:lang w:eastAsia="en-US"/>
        </w:rPr>
        <w:t>и</w:t>
      </w:r>
      <w:r w:rsidRPr="00F3066A">
        <w:rPr>
          <w:rFonts w:eastAsia="Calibri"/>
          <w:lang w:eastAsia="en-US"/>
        </w:rPr>
        <w:t>нистрации или учреждения об отказе в предоставлении муниципальной услуги, с указанием всех оснований отказа.</w:t>
      </w:r>
    </w:p>
    <w:p w:rsidR="00F3066A" w:rsidRPr="00201D5D" w:rsidRDefault="00F3066A" w:rsidP="00201D5D">
      <w:pPr>
        <w:autoSpaceDE w:val="0"/>
        <w:autoSpaceDN w:val="0"/>
        <w:adjustRightInd w:val="0"/>
        <w:jc w:val="center"/>
        <w:rPr>
          <w:rFonts w:eastAsia="Calibri"/>
          <w:b/>
          <w:lang w:eastAsia="en-US"/>
        </w:rPr>
      </w:pPr>
    </w:p>
    <w:p w:rsidR="00F3066A" w:rsidRPr="00201D5D" w:rsidRDefault="00F3066A" w:rsidP="00201D5D">
      <w:pPr>
        <w:autoSpaceDE w:val="0"/>
        <w:autoSpaceDN w:val="0"/>
        <w:adjustRightInd w:val="0"/>
        <w:jc w:val="center"/>
        <w:rPr>
          <w:rFonts w:eastAsia="Calibri"/>
          <w:b/>
        </w:rPr>
      </w:pPr>
      <w:r w:rsidRPr="00201D5D">
        <w:rPr>
          <w:rFonts w:eastAsia="Calibri"/>
          <w:b/>
        </w:rPr>
        <w:t>Срок предоставления муниципальной услуги</w:t>
      </w:r>
    </w:p>
    <w:p w:rsidR="00F3066A" w:rsidRPr="00201D5D" w:rsidRDefault="00F3066A" w:rsidP="00201D5D">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14. Максимальный срок предоставления муниципальной услуги составл</w:t>
      </w:r>
      <w:r w:rsidRPr="00F3066A">
        <w:rPr>
          <w:rFonts w:eastAsia="Calibri"/>
        </w:rPr>
        <w:t>я</w:t>
      </w:r>
      <w:r w:rsidRPr="00F3066A">
        <w:rPr>
          <w:rFonts w:eastAsia="Calibri"/>
        </w:rPr>
        <w:t xml:space="preserve">ет 30 календарных дней </w:t>
      </w:r>
      <w:r w:rsidRPr="00F3066A">
        <w:rPr>
          <w:rFonts w:eastAsia="Calibri"/>
          <w:lang w:eastAsia="en-US"/>
        </w:rPr>
        <w:t xml:space="preserve">со дня регистрации в администрации заявления о </w:t>
      </w:r>
      <w:r w:rsidRPr="00F3066A">
        <w:rPr>
          <w:rFonts w:eastAsia="Calibri"/>
        </w:rPr>
        <w:t>пр</w:t>
      </w:r>
      <w:r w:rsidRPr="00F3066A">
        <w:rPr>
          <w:rFonts w:eastAsia="Calibri"/>
        </w:rPr>
        <w:t>е</w:t>
      </w:r>
      <w:r w:rsidRPr="00F3066A">
        <w:rPr>
          <w:rFonts w:eastAsia="Calibri"/>
        </w:rPr>
        <w:t>доставлении муниципальной услуги и всех необходимых документов, прил</w:t>
      </w:r>
      <w:r w:rsidRPr="00F3066A">
        <w:rPr>
          <w:rFonts w:eastAsia="Calibri"/>
        </w:rPr>
        <w:t>а</w:t>
      </w:r>
      <w:r w:rsidRPr="00F3066A">
        <w:rPr>
          <w:rFonts w:eastAsia="Calibri"/>
        </w:rPr>
        <w:t xml:space="preserve">гаемых к заявлению. </w:t>
      </w:r>
    </w:p>
    <w:p w:rsidR="00F3066A" w:rsidRPr="00F3066A" w:rsidRDefault="00F3066A" w:rsidP="008B5353">
      <w:pPr>
        <w:autoSpaceDE w:val="0"/>
        <w:autoSpaceDN w:val="0"/>
        <w:adjustRightInd w:val="0"/>
        <w:ind w:firstLine="709"/>
        <w:jc w:val="both"/>
        <w:rPr>
          <w:rFonts w:eastAsia="Calibri"/>
        </w:rPr>
      </w:pPr>
      <w:r w:rsidRPr="00F3066A">
        <w:rPr>
          <w:rFonts w:eastAsia="Calibri"/>
        </w:rPr>
        <w:t>Максимальный срок для выдачи (направления) заявителю мотивирова</w:t>
      </w:r>
      <w:r w:rsidRPr="00F3066A">
        <w:rPr>
          <w:rFonts w:eastAsia="Calibri"/>
        </w:rPr>
        <w:t>н</w:t>
      </w:r>
      <w:r w:rsidRPr="00F3066A">
        <w:rPr>
          <w:rFonts w:eastAsia="Calibri"/>
        </w:rPr>
        <w:t>ного решения администрации (учреждения) об отказе в предоставлении мун</w:t>
      </w:r>
      <w:r w:rsidRPr="00F3066A">
        <w:rPr>
          <w:rFonts w:eastAsia="Calibri"/>
        </w:rPr>
        <w:t>и</w:t>
      </w:r>
      <w:r w:rsidRPr="00F3066A">
        <w:rPr>
          <w:rFonts w:eastAsia="Calibri"/>
        </w:rPr>
        <w:t>ципальной услуги, с ук</w:t>
      </w:r>
      <w:r w:rsidR="00201D5D">
        <w:rPr>
          <w:rFonts w:eastAsia="Calibri"/>
        </w:rPr>
        <w:t xml:space="preserve">азанием всех оснований отказа, </w:t>
      </w:r>
      <w:r w:rsidRPr="00F3066A">
        <w:rPr>
          <w:rFonts w:eastAsia="Calibri"/>
        </w:rPr>
        <w:t>указанного в подпункте 13.3</w:t>
      </w:r>
      <w:r w:rsidR="00201D5D">
        <w:rPr>
          <w:rFonts w:eastAsia="Calibri"/>
        </w:rPr>
        <w:t>.</w:t>
      </w:r>
      <w:r w:rsidRPr="00F3066A">
        <w:rPr>
          <w:rFonts w:eastAsia="Calibri"/>
        </w:rPr>
        <w:t xml:space="preserve"> пункта 13 настоящего регламента, составляет 30 календарных дней, с даты регистрации заявления и прилагаемых к заявлению документов в администр</w:t>
      </w:r>
      <w:r w:rsidRPr="00F3066A">
        <w:rPr>
          <w:rFonts w:eastAsia="Calibri"/>
        </w:rPr>
        <w:t>а</w:t>
      </w:r>
      <w:r w:rsidRPr="00F3066A">
        <w:rPr>
          <w:rFonts w:eastAsia="Calibri"/>
        </w:rPr>
        <w:t xml:space="preserve">ции. </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В общий срок предоставления муниципальной услуги входит срок н</w:t>
      </w:r>
      <w:r w:rsidRPr="00F3066A">
        <w:rPr>
          <w:rFonts w:eastAsia="Calibri"/>
          <w:lang w:eastAsia="en-US"/>
        </w:rPr>
        <w:t>а</w:t>
      </w:r>
      <w:r w:rsidRPr="00F3066A">
        <w:rPr>
          <w:rFonts w:eastAsia="Calibri"/>
          <w:lang w:eastAsia="en-US"/>
        </w:rPr>
        <w:t>правления межведомственных запросов и получения на них ответов, срок по</w:t>
      </w:r>
      <w:r w:rsidRPr="00F3066A">
        <w:rPr>
          <w:rFonts w:eastAsia="Calibri"/>
          <w:lang w:eastAsia="en-US"/>
        </w:rPr>
        <w:t>д</w:t>
      </w:r>
      <w:r w:rsidRPr="00F3066A">
        <w:rPr>
          <w:rFonts w:eastAsia="Calibri"/>
          <w:lang w:eastAsia="en-US"/>
        </w:rPr>
        <w:t>готовки документов, указанных в пункте 13 настоящего административного регламента, срок выдачи (направления) документов, являющихся результатом предоставления муниципальной услуги.</w:t>
      </w:r>
    </w:p>
    <w:p w:rsidR="00F3066A" w:rsidRPr="00F3066A" w:rsidRDefault="00F3066A" w:rsidP="008B5353">
      <w:pPr>
        <w:autoSpaceDE w:val="0"/>
        <w:autoSpaceDN w:val="0"/>
        <w:adjustRightInd w:val="0"/>
        <w:ind w:firstLine="709"/>
        <w:jc w:val="both"/>
        <w:rPr>
          <w:lang w:eastAsia="en-US"/>
        </w:rPr>
      </w:pPr>
      <w:r w:rsidRPr="00F3066A">
        <w:rPr>
          <w:lang w:eastAsia="en-US"/>
        </w:rPr>
        <w:t>В случае обращения заявителя за получением муниципальной услуги в МФЦ срок предоставления муниципальной услуги исчисляется со дня регис</w:t>
      </w:r>
      <w:r w:rsidRPr="00F3066A">
        <w:rPr>
          <w:lang w:eastAsia="en-US"/>
        </w:rPr>
        <w:t>т</w:t>
      </w:r>
      <w:r w:rsidRPr="00F3066A">
        <w:rPr>
          <w:lang w:eastAsia="en-US"/>
        </w:rPr>
        <w:t>рации заявления о предоставлении муниципальной услуги заявителя в админ</w:t>
      </w:r>
      <w:r w:rsidRPr="00F3066A">
        <w:rPr>
          <w:lang w:eastAsia="en-US"/>
        </w:rPr>
        <w:t>и</w:t>
      </w:r>
      <w:r w:rsidRPr="00F3066A">
        <w:rPr>
          <w:lang w:eastAsia="en-US"/>
        </w:rPr>
        <w:t xml:space="preserve">страции. </w:t>
      </w:r>
    </w:p>
    <w:p w:rsidR="00F3066A" w:rsidRDefault="00F3066A" w:rsidP="008B5353">
      <w:pPr>
        <w:autoSpaceDE w:val="0"/>
        <w:autoSpaceDN w:val="0"/>
        <w:adjustRightInd w:val="0"/>
        <w:ind w:firstLine="709"/>
        <w:jc w:val="both"/>
        <w:rPr>
          <w:rFonts w:eastAsia="Calibri"/>
        </w:rPr>
      </w:pPr>
    </w:p>
    <w:p w:rsidR="00201D5D" w:rsidRDefault="00201D5D" w:rsidP="008B5353">
      <w:pPr>
        <w:autoSpaceDE w:val="0"/>
        <w:autoSpaceDN w:val="0"/>
        <w:adjustRightInd w:val="0"/>
        <w:ind w:firstLine="709"/>
        <w:jc w:val="both"/>
        <w:rPr>
          <w:rFonts w:eastAsia="Calibri"/>
        </w:rPr>
      </w:pPr>
    </w:p>
    <w:p w:rsidR="00201D5D" w:rsidRDefault="00201D5D" w:rsidP="008B5353">
      <w:pPr>
        <w:autoSpaceDE w:val="0"/>
        <w:autoSpaceDN w:val="0"/>
        <w:adjustRightInd w:val="0"/>
        <w:ind w:firstLine="709"/>
        <w:jc w:val="both"/>
        <w:rPr>
          <w:rFonts w:eastAsia="Calibri"/>
        </w:rPr>
      </w:pPr>
    </w:p>
    <w:p w:rsidR="00201D5D" w:rsidRPr="00F3066A" w:rsidRDefault="00201D5D" w:rsidP="008B5353">
      <w:pPr>
        <w:autoSpaceDE w:val="0"/>
        <w:autoSpaceDN w:val="0"/>
        <w:adjustRightInd w:val="0"/>
        <w:ind w:firstLine="709"/>
        <w:jc w:val="both"/>
        <w:rPr>
          <w:rFonts w:eastAsia="Calibri"/>
        </w:rPr>
      </w:pPr>
    </w:p>
    <w:p w:rsidR="00F3066A" w:rsidRPr="00201D5D" w:rsidRDefault="00F3066A" w:rsidP="00201D5D">
      <w:pPr>
        <w:autoSpaceDE w:val="0"/>
        <w:autoSpaceDN w:val="0"/>
        <w:adjustRightInd w:val="0"/>
        <w:jc w:val="center"/>
        <w:rPr>
          <w:rFonts w:eastAsia="Calibri"/>
          <w:b/>
        </w:rPr>
      </w:pPr>
      <w:r w:rsidRPr="00201D5D">
        <w:rPr>
          <w:rFonts w:eastAsia="Calibri"/>
          <w:b/>
        </w:rPr>
        <w:lastRenderedPageBreak/>
        <w:t>Правовые основания для предоставления муниципальной услуги</w:t>
      </w:r>
    </w:p>
    <w:p w:rsidR="00F3066A" w:rsidRPr="00201D5D" w:rsidRDefault="00F3066A" w:rsidP="00201D5D">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15. Перечень нормативных правовых актов:</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Земельный </w:t>
      </w:r>
      <w:hyperlink r:id="rId15" w:history="1">
        <w:r w:rsidRPr="00F3066A">
          <w:rPr>
            <w:rFonts w:eastAsia="Calibri"/>
          </w:rPr>
          <w:t>кодекс</w:t>
        </w:r>
      </w:hyperlink>
      <w:r w:rsidRPr="00F3066A">
        <w:rPr>
          <w:rFonts w:eastAsia="Calibri"/>
        </w:rPr>
        <w:t xml:space="preserve"> Российской Федерации (Собрание законодательства Российской Федерации, 2001, № 44, ст. 4147);</w:t>
      </w:r>
    </w:p>
    <w:p w:rsidR="00F3066A" w:rsidRPr="00F3066A" w:rsidRDefault="00F3066A" w:rsidP="008B5353">
      <w:pPr>
        <w:autoSpaceDE w:val="0"/>
        <w:autoSpaceDN w:val="0"/>
        <w:adjustRightInd w:val="0"/>
        <w:ind w:firstLine="709"/>
        <w:jc w:val="both"/>
        <w:rPr>
          <w:rFonts w:eastAsia="Calibri"/>
        </w:rPr>
      </w:pPr>
      <w:r w:rsidRPr="00F3066A">
        <w:rPr>
          <w:rFonts w:eastAsia="Calibri"/>
        </w:rPr>
        <w:t>Федеральный закон от 25.10.2001 № 137-ФЗ «О введении в действие</w:t>
      </w:r>
      <w:r w:rsidR="00201D5D">
        <w:rPr>
          <w:rFonts w:eastAsia="Calibri"/>
        </w:rPr>
        <w:t xml:space="preserve">           </w:t>
      </w:r>
      <w:r w:rsidRPr="00F3066A">
        <w:rPr>
          <w:rFonts w:eastAsia="Calibri"/>
        </w:rPr>
        <w:t xml:space="preserve"> Земельного кодекса Российской Федерации» («Российская газета», </w:t>
      </w:r>
      <w:r w:rsidR="00201D5D">
        <w:rPr>
          <w:rFonts w:eastAsia="Calibri"/>
        </w:rPr>
        <w:t xml:space="preserve">                        от</w:t>
      </w:r>
      <w:r w:rsidRPr="00F3066A">
        <w:rPr>
          <w:rFonts w:eastAsia="Calibri"/>
        </w:rPr>
        <w:t xml:space="preserve"> 30.10.2001</w:t>
      </w:r>
      <w:r w:rsidR="00201D5D">
        <w:rPr>
          <w:rFonts w:eastAsia="Calibri"/>
        </w:rPr>
        <w:t xml:space="preserve"> </w:t>
      </w:r>
      <w:r w:rsidR="00201D5D" w:rsidRPr="00F3066A">
        <w:rPr>
          <w:rFonts w:eastAsia="Calibri"/>
        </w:rPr>
        <w:t>№ 211</w:t>
      </w:r>
      <w:r w:rsidR="00201D5D">
        <w:rPr>
          <w:rFonts w:eastAsia="Calibri"/>
        </w:rPr>
        <w:t>‒</w:t>
      </w:r>
      <w:r w:rsidR="00201D5D" w:rsidRPr="00F3066A">
        <w:rPr>
          <w:rFonts w:eastAsia="Calibri"/>
        </w:rPr>
        <w:t>212</w:t>
      </w:r>
      <w:r w:rsidRPr="00F3066A">
        <w:rPr>
          <w:rFonts w:eastAsia="Calibri"/>
        </w:rPr>
        <w:t>);</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Федеральный </w:t>
      </w:r>
      <w:hyperlink r:id="rId16" w:history="1">
        <w:r w:rsidRPr="00F3066A">
          <w:rPr>
            <w:rFonts w:eastAsia="Calibri"/>
          </w:rPr>
          <w:t>закон</w:t>
        </w:r>
      </w:hyperlink>
      <w:r w:rsidRPr="00F3066A">
        <w:rPr>
          <w:rFonts w:eastAsia="Calibri"/>
        </w:rPr>
        <w:t xml:space="preserve"> от 02.05.2006 № 59-ФЗ «О порядке рассмотрения о</w:t>
      </w:r>
      <w:r w:rsidRPr="00F3066A">
        <w:rPr>
          <w:rFonts w:eastAsia="Calibri"/>
        </w:rPr>
        <w:t>б</w:t>
      </w:r>
      <w:r w:rsidRPr="00F3066A">
        <w:rPr>
          <w:rFonts w:eastAsia="Calibri"/>
        </w:rPr>
        <w:t>ращений граждан Российской Федерации» (Собрание законодательства Росси</w:t>
      </w:r>
      <w:r w:rsidRPr="00F3066A">
        <w:rPr>
          <w:rFonts w:eastAsia="Calibri"/>
        </w:rPr>
        <w:t>й</w:t>
      </w:r>
      <w:r w:rsidRPr="00F3066A">
        <w:rPr>
          <w:rFonts w:eastAsia="Calibri"/>
        </w:rPr>
        <w:t>ской Федерации, 2006</w:t>
      </w:r>
      <w:r w:rsidR="00201D5D">
        <w:rPr>
          <w:rFonts w:eastAsia="Calibri"/>
        </w:rPr>
        <w:t>,</w:t>
      </w:r>
      <w:r w:rsidRPr="00F3066A">
        <w:rPr>
          <w:rFonts w:eastAsia="Calibri"/>
        </w:rPr>
        <w:t xml:space="preserve"> № 19, ст. 2060);</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Федеральный </w:t>
      </w:r>
      <w:hyperlink r:id="rId17" w:history="1">
        <w:r w:rsidRPr="00F3066A">
          <w:rPr>
            <w:rFonts w:eastAsia="Calibri"/>
          </w:rPr>
          <w:t>закон</w:t>
        </w:r>
      </w:hyperlink>
      <w:r w:rsidRPr="00F3066A">
        <w:rPr>
          <w:rFonts w:eastAsia="Calibri"/>
        </w:rPr>
        <w:t xml:space="preserve"> от 27.07.2010 № 210-ФЗ «Об организации предоста</w:t>
      </w:r>
      <w:r w:rsidRPr="00F3066A">
        <w:rPr>
          <w:rFonts w:eastAsia="Calibri"/>
        </w:rPr>
        <w:t>в</w:t>
      </w:r>
      <w:r w:rsidRPr="00F3066A">
        <w:rPr>
          <w:rFonts w:eastAsia="Calibri"/>
        </w:rPr>
        <w:t>ления государственных и муниципальных услуг» (Собрание законодательства Российской Федерации, 2010, № 31, ст. 4179);</w:t>
      </w:r>
    </w:p>
    <w:p w:rsidR="00F3066A" w:rsidRPr="00F3066A" w:rsidRDefault="00F3066A" w:rsidP="008B5353">
      <w:pPr>
        <w:autoSpaceDE w:val="0"/>
        <w:autoSpaceDN w:val="0"/>
        <w:adjustRightInd w:val="0"/>
        <w:ind w:firstLine="709"/>
        <w:jc w:val="both"/>
        <w:rPr>
          <w:rFonts w:eastAsia="Calibri"/>
        </w:rPr>
      </w:pPr>
      <w:r w:rsidRPr="00F3066A">
        <w:rPr>
          <w:rFonts w:eastAsia="Calibri"/>
        </w:rPr>
        <w:t>Федеральный закон от 27</w:t>
      </w:r>
      <w:r w:rsidR="006D7D32">
        <w:rPr>
          <w:rFonts w:eastAsia="Calibri"/>
        </w:rPr>
        <w:t>.07.</w:t>
      </w:r>
      <w:r w:rsidRPr="00F3066A">
        <w:rPr>
          <w:rFonts w:eastAsia="Calibri"/>
        </w:rPr>
        <w:t>2006 № 152-ФЗ «О персональных данных» («Собрание законодательства Российской Федерации» от 31</w:t>
      </w:r>
      <w:r w:rsidR="006D7D32">
        <w:rPr>
          <w:rFonts w:eastAsia="Calibri"/>
        </w:rPr>
        <w:t>.07.</w:t>
      </w:r>
      <w:r w:rsidRPr="00F3066A">
        <w:rPr>
          <w:rFonts w:eastAsia="Calibri"/>
        </w:rPr>
        <w:t>2006 № 31</w:t>
      </w:r>
      <w:r w:rsidR="006D7D32">
        <w:rPr>
          <w:rFonts w:eastAsia="Calibri"/>
        </w:rPr>
        <w:t xml:space="preserve">                 </w:t>
      </w:r>
      <w:r w:rsidRPr="00F3066A">
        <w:rPr>
          <w:rFonts w:eastAsia="Calibri"/>
        </w:rPr>
        <w:t xml:space="preserve"> (</w:t>
      </w:r>
      <w:r w:rsidR="006D7D32" w:rsidRPr="00F3066A">
        <w:rPr>
          <w:rFonts w:eastAsia="Calibri"/>
        </w:rPr>
        <w:t>ч</w:t>
      </w:r>
      <w:r w:rsidR="006D7D32">
        <w:rPr>
          <w:rFonts w:eastAsia="Calibri"/>
        </w:rPr>
        <w:t xml:space="preserve">асть </w:t>
      </w:r>
      <w:r w:rsidRPr="00F3066A">
        <w:rPr>
          <w:rFonts w:eastAsia="Calibri"/>
        </w:rPr>
        <w:t>1), ст</w:t>
      </w:r>
      <w:r w:rsidR="006D7D32">
        <w:rPr>
          <w:rFonts w:eastAsia="Calibri"/>
        </w:rPr>
        <w:t>атья</w:t>
      </w:r>
      <w:r w:rsidRPr="00F3066A">
        <w:rPr>
          <w:rFonts w:eastAsia="Calibri"/>
        </w:rPr>
        <w:t xml:space="preserve"> 3451);</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Приказ Минэкономразвития России от 12.01.2015 № 1 «Об утверждении перечня документов, подтверждающих право заявителя на приобретение з</w:t>
      </w:r>
      <w:r w:rsidRPr="00F3066A">
        <w:rPr>
          <w:rFonts w:eastAsia="Calibri"/>
        </w:rPr>
        <w:t>е</w:t>
      </w:r>
      <w:r w:rsidRPr="00F3066A">
        <w:rPr>
          <w:rFonts w:eastAsia="Calibri"/>
        </w:rPr>
        <w:t>мельного участка без проведения торгов» (Официальный интернет-портал пр</w:t>
      </w:r>
      <w:r w:rsidRPr="00F3066A">
        <w:rPr>
          <w:rFonts w:eastAsia="Calibri"/>
        </w:rPr>
        <w:t>а</w:t>
      </w:r>
      <w:r w:rsidRPr="00F3066A">
        <w:rPr>
          <w:rFonts w:eastAsia="Calibri"/>
        </w:rPr>
        <w:t>вовой информации http://www.pravo.gov.ru, 28.02.2015)</w:t>
      </w:r>
    </w:p>
    <w:p w:rsidR="00F3066A" w:rsidRPr="00F3066A" w:rsidRDefault="008F5356" w:rsidP="008B5353">
      <w:pPr>
        <w:autoSpaceDE w:val="0"/>
        <w:autoSpaceDN w:val="0"/>
        <w:adjustRightInd w:val="0"/>
        <w:ind w:firstLine="709"/>
        <w:jc w:val="both"/>
        <w:rPr>
          <w:rFonts w:eastAsia="Calibri"/>
        </w:rPr>
      </w:pPr>
      <w:hyperlink r:id="rId18" w:history="1">
        <w:r w:rsidR="00F3066A" w:rsidRPr="00F3066A">
          <w:rPr>
            <w:rFonts w:eastAsia="Calibri"/>
          </w:rPr>
          <w:t>Закон</w:t>
        </w:r>
      </w:hyperlink>
      <w:r w:rsidR="00F3066A" w:rsidRPr="00F3066A">
        <w:rPr>
          <w:rFonts w:eastAsia="Calibri"/>
        </w:rPr>
        <w:t xml:space="preserve"> Ханты-Мансийского автономного округа от 03.05.2000 № 26-оз </w:t>
      </w:r>
      <w:r w:rsidR="006D7D32">
        <w:rPr>
          <w:rFonts w:eastAsia="Calibri"/>
        </w:rPr>
        <w:t xml:space="preserve">              </w:t>
      </w:r>
      <w:r w:rsidR="00F3066A" w:rsidRPr="00F3066A">
        <w:rPr>
          <w:rFonts w:eastAsia="Calibri"/>
        </w:rPr>
        <w:t>«О регулировании отдельных земельных отношений в Ханты-Мансийском а</w:t>
      </w:r>
      <w:r w:rsidR="00F3066A" w:rsidRPr="00F3066A">
        <w:rPr>
          <w:rFonts w:eastAsia="Calibri"/>
        </w:rPr>
        <w:t>в</w:t>
      </w:r>
      <w:r w:rsidR="00F3066A" w:rsidRPr="00F3066A">
        <w:rPr>
          <w:rFonts w:eastAsia="Calibri"/>
        </w:rPr>
        <w:t>тономном округе – Югре» (Новости Югры, 2000, № 56; Собрание законод</w:t>
      </w:r>
      <w:r w:rsidR="00F3066A" w:rsidRPr="00F3066A">
        <w:rPr>
          <w:rFonts w:eastAsia="Calibri"/>
        </w:rPr>
        <w:t>а</w:t>
      </w:r>
      <w:r w:rsidR="00F3066A" w:rsidRPr="00F3066A">
        <w:rPr>
          <w:rFonts w:eastAsia="Calibri"/>
        </w:rPr>
        <w:t>тельства Ханты-Мансийского автономного округа, 2000, № 4 (часть I), ст</w:t>
      </w:r>
      <w:r w:rsidR="006D7D32">
        <w:rPr>
          <w:rFonts w:eastAsia="Calibri"/>
        </w:rPr>
        <w:t>атья</w:t>
      </w:r>
      <w:r w:rsidR="00F3066A" w:rsidRPr="00F3066A">
        <w:rPr>
          <w:rFonts w:eastAsia="Calibri"/>
        </w:rPr>
        <w:t xml:space="preserve"> 217);</w:t>
      </w:r>
    </w:p>
    <w:p w:rsidR="00F3066A" w:rsidRPr="00F3066A" w:rsidRDefault="006D7D32" w:rsidP="008B5353">
      <w:pPr>
        <w:autoSpaceDE w:val="0"/>
        <w:autoSpaceDN w:val="0"/>
        <w:adjustRightInd w:val="0"/>
        <w:ind w:firstLine="709"/>
        <w:jc w:val="both"/>
        <w:rPr>
          <w:rFonts w:eastAsia="Calibri"/>
        </w:rPr>
      </w:pPr>
      <w:r>
        <w:rPr>
          <w:rFonts w:eastAsia="Calibri"/>
        </w:rPr>
        <w:t>р</w:t>
      </w:r>
      <w:r w:rsidR="00F3066A" w:rsidRPr="00F3066A">
        <w:rPr>
          <w:rFonts w:eastAsia="Calibri"/>
        </w:rPr>
        <w:t>аспоряжение Правительства Ханты-Мансийского автономного округа – Югры от 05.08.2011 № 424-рп «О перечне документов (сведений), обмен кот</w:t>
      </w:r>
      <w:r w:rsidR="00F3066A" w:rsidRPr="00F3066A">
        <w:rPr>
          <w:rFonts w:eastAsia="Calibri"/>
        </w:rPr>
        <w:t>о</w:t>
      </w:r>
      <w:r w:rsidR="00F3066A" w:rsidRPr="00F3066A">
        <w:rPr>
          <w:rFonts w:eastAsia="Calibri"/>
        </w:rPr>
        <w:t>рыми между органами и организациями при оказании государственных услуг</w:t>
      </w:r>
      <w:r>
        <w:rPr>
          <w:rFonts w:eastAsia="Calibri"/>
        </w:rPr>
        <w:t xml:space="preserve">           </w:t>
      </w:r>
      <w:r w:rsidR="00F3066A" w:rsidRPr="00F3066A">
        <w:rPr>
          <w:rFonts w:eastAsia="Calibri"/>
        </w:rPr>
        <w:t xml:space="preserve"> и исполнении государственных функций осуществляется в электронном виде» («Собрание Законодательства Ханты-Мансийского автономного округа </w:t>
      </w:r>
      <w:r>
        <w:rPr>
          <w:rFonts w:eastAsia="Calibri"/>
        </w:rPr>
        <w:t>‒</w:t>
      </w:r>
      <w:r w:rsidR="00F3066A" w:rsidRPr="00F3066A">
        <w:rPr>
          <w:rFonts w:eastAsia="Calibri"/>
        </w:rPr>
        <w:t xml:space="preserve"> Ю</w:t>
      </w:r>
      <w:r w:rsidR="00F3066A" w:rsidRPr="00F3066A">
        <w:rPr>
          <w:rFonts w:eastAsia="Calibri"/>
        </w:rPr>
        <w:t>г</w:t>
      </w:r>
      <w:r w:rsidR="00F3066A" w:rsidRPr="00F3066A">
        <w:rPr>
          <w:rFonts w:eastAsia="Calibri"/>
        </w:rPr>
        <w:t>ры» от 15.08.2011 №</w:t>
      </w:r>
      <w:r>
        <w:rPr>
          <w:rFonts w:eastAsia="Calibri"/>
        </w:rPr>
        <w:t xml:space="preserve"> </w:t>
      </w:r>
      <w:r w:rsidR="00F3066A" w:rsidRPr="00F3066A">
        <w:rPr>
          <w:rFonts w:eastAsia="Calibri"/>
        </w:rPr>
        <w:t>8 (часть 1), ст</w:t>
      </w:r>
      <w:r>
        <w:rPr>
          <w:rFonts w:eastAsia="Calibri"/>
        </w:rPr>
        <w:t>атья</w:t>
      </w:r>
      <w:r w:rsidR="00F3066A" w:rsidRPr="00F3066A">
        <w:rPr>
          <w:rFonts w:eastAsia="Calibri"/>
        </w:rPr>
        <w:t xml:space="preserve"> 784);</w:t>
      </w:r>
    </w:p>
    <w:p w:rsidR="00F3066A" w:rsidRPr="00F3066A" w:rsidRDefault="00F3066A" w:rsidP="008B5353">
      <w:pPr>
        <w:autoSpaceDE w:val="0"/>
        <w:autoSpaceDN w:val="0"/>
        <w:adjustRightInd w:val="0"/>
        <w:ind w:firstLine="709"/>
        <w:jc w:val="both"/>
        <w:rPr>
          <w:rFonts w:eastAsia="Calibri"/>
          <w:szCs w:val="26"/>
          <w:lang w:eastAsia="en-US"/>
        </w:rPr>
      </w:pPr>
      <w:r w:rsidRPr="00F3066A">
        <w:rPr>
          <w:rFonts w:eastAsia="Calibri"/>
          <w:szCs w:val="26"/>
          <w:lang w:eastAsia="en-US"/>
        </w:rPr>
        <w:t xml:space="preserve">Устав района, принятый решением Думы района от 26.05.2008 </w:t>
      </w:r>
      <w:r w:rsidR="006D7D32" w:rsidRPr="00F3066A">
        <w:rPr>
          <w:rFonts w:eastAsia="Calibri"/>
          <w:szCs w:val="26"/>
          <w:lang w:eastAsia="en-US"/>
        </w:rPr>
        <w:t xml:space="preserve">№ 48 </w:t>
      </w:r>
      <w:r w:rsidRPr="00F3066A">
        <w:rPr>
          <w:rFonts w:eastAsia="Calibri"/>
          <w:szCs w:val="26"/>
          <w:lang w:eastAsia="en-US"/>
        </w:rPr>
        <w:t xml:space="preserve">(«Официальный бюллетень» от 05.06.2008 </w:t>
      </w:r>
      <w:r w:rsidR="006D7D32" w:rsidRPr="00F3066A">
        <w:rPr>
          <w:rFonts w:eastAsia="Calibri"/>
          <w:szCs w:val="26"/>
          <w:lang w:eastAsia="en-US"/>
        </w:rPr>
        <w:t xml:space="preserve">№ 61 </w:t>
      </w:r>
      <w:r w:rsidRPr="00F3066A">
        <w:rPr>
          <w:rFonts w:eastAsia="Calibri"/>
          <w:szCs w:val="26"/>
          <w:lang w:eastAsia="en-US"/>
        </w:rPr>
        <w:t xml:space="preserve">приложение к районной газете «Новости </w:t>
      </w:r>
      <w:proofErr w:type="spellStart"/>
      <w:r w:rsidRPr="00F3066A">
        <w:rPr>
          <w:rFonts w:eastAsia="Calibri"/>
          <w:szCs w:val="26"/>
          <w:lang w:eastAsia="en-US"/>
        </w:rPr>
        <w:t>Приобья</w:t>
      </w:r>
      <w:proofErr w:type="spellEnd"/>
      <w:r w:rsidRPr="00F3066A">
        <w:rPr>
          <w:rFonts w:eastAsia="Calibri"/>
          <w:szCs w:val="26"/>
          <w:lang w:eastAsia="en-US"/>
        </w:rPr>
        <w:t>»);</w:t>
      </w:r>
    </w:p>
    <w:p w:rsidR="00F3066A" w:rsidRPr="00F3066A" w:rsidRDefault="006D7D32" w:rsidP="008B5353">
      <w:pPr>
        <w:autoSpaceDE w:val="0"/>
        <w:autoSpaceDN w:val="0"/>
        <w:adjustRightInd w:val="0"/>
        <w:ind w:firstLine="709"/>
        <w:jc w:val="both"/>
        <w:rPr>
          <w:rFonts w:eastAsia="Calibri"/>
          <w:szCs w:val="26"/>
          <w:lang w:eastAsia="en-US"/>
        </w:rPr>
      </w:pPr>
      <w:r>
        <w:rPr>
          <w:rFonts w:eastAsia="Calibri"/>
          <w:szCs w:val="26"/>
          <w:lang w:eastAsia="en-US"/>
        </w:rPr>
        <w:t>р</w:t>
      </w:r>
      <w:r w:rsidR="00F3066A" w:rsidRPr="00F3066A">
        <w:rPr>
          <w:rFonts w:eastAsia="Calibri"/>
          <w:szCs w:val="26"/>
          <w:lang w:eastAsia="en-US"/>
        </w:rPr>
        <w:t>ешение Думы района от 07.02.2012 № 153 «Об утверждении перечня у</w:t>
      </w:r>
      <w:r w:rsidR="00F3066A" w:rsidRPr="00F3066A">
        <w:rPr>
          <w:rFonts w:eastAsia="Calibri"/>
          <w:szCs w:val="26"/>
          <w:lang w:eastAsia="en-US"/>
        </w:rPr>
        <w:t>с</w:t>
      </w:r>
      <w:r w:rsidR="00F3066A" w:rsidRPr="00F3066A">
        <w:rPr>
          <w:rFonts w:eastAsia="Calibri"/>
          <w:szCs w:val="26"/>
          <w:lang w:eastAsia="en-US"/>
        </w:rPr>
        <w:t>луг, которые являются необходимыми и обязательными для предоставления о</w:t>
      </w:r>
      <w:r w:rsidR="00F3066A" w:rsidRPr="00F3066A">
        <w:rPr>
          <w:rFonts w:eastAsia="Calibri"/>
          <w:szCs w:val="26"/>
          <w:lang w:eastAsia="en-US"/>
        </w:rPr>
        <w:t>р</w:t>
      </w:r>
      <w:r w:rsidR="00F3066A" w:rsidRPr="00F3066A">
        <w:rPr>
          <w:rFonts w:eastAsia="Calibri"/>
          <w:szCs w:val="26"/>
          <w:lang w:eastAsia="en-US"/>
        </w:rPr>
        <w:t>ганами местного самоуправления Нижневартовского района муниципальных услуг и предоставляются организациями, участвующими в предоставлении м</w:t>
      </w:r>
      <w:r w:rsidR="00F3066A" w:rsidRPr="00F3066A">
        <w:rPr>
          <w:rFonts w:eastAsia="Calibri"/>
          <w:szCs w:val="26"/>
          <w:lang w:eastAsia="en-US"/>
        </w:rPr>
        <w:t>у</w:t>
      </w:r>
      <w:r w:rsidR="00F3066A" w:rsidRPr="00F3066A">
        <w:rPr>
          <w:rFonts w:eastAsia="Calibri"/>
          <w:szCs w:val="26"/>
          <w:lang w:eastAsia="en-US"/>
        </w:rPr>
        <w:t xml:space="preserve">ниципальных услуг, и установлении порядка определения размера платы за их оказание» («Официальный бюллетень», </w:t>
      </w:r>
      <w:r>
        <w:rPr>
          <w:rFonts w:eastAsia="Calibri"/>
          <w:szCs w:val="26"/>
          <w:lang w:eastAsia="en-US"/>
        </w:rPr>
        <w:t xml:space="preserve">от </w:t>
      </w:r>
      <w:r w:rsidR="00F3066A" w:rsidRPr="00F3066A">
        <w:rPr>
          <w:rFonts w:eastAsia="Calibri"/>
          <w:szCs w:val="26"/>
          <w:lang w:eastAsia="en-US"/>
        </w:rPr>
        <w:t xml:space="preserve">11.02.2012 </w:t>
      </w:r>
      <w:r>
        <w:rPr>
          <w:rFonts w:eastAsia="Calibri"/>
          <w:szCs w:val="26"/>
          <w:lang w:eastAsia="en-US"/>
        </w:rPr>
        <w:t>№</w:t>
      </w:r>
      <w:r w:rsidRPr="00F3066A">
        <w:rPr>
          <w:rFonts w:eastAsia="Calibri"/>
          <w:szCs w:val="26"/>
          <w:lang w:eastAsia="en-US"/>
        </w:rPr>
        <w:t xml:space="preserve"> 10, </w:t>
      </w:r>
      <w:r w:rsidR="00F3066A" w:rsidRPr="00F3066A">
        <w:rPr>
          <w:rFonts w:eastAsia="Calibri"/>
          <w:szCs w:val="26"/>
          <w:lang w:eastAsia="en-US"/>
        </w:rPr>
        <w:t>(приложение к г</w:t>
      </w:r>
      <w:r w:rsidR="00F3066A" w:rsidRPr="00F3066A">
        <w:rPr>
          <w:rFonts w:eastAsia="Calibri"/>
          <w:szCs w:val="26"/>
          <w:lang w:eastAsia="en-US"/>
        </w:rPr>
        <w:t>а</w:t>
      </w:r>
      <w:r w:rsidR="00F3066A" w:rsidRPr="00F3066A">
        <w:rPr>
          <w:rFonts w:eastAsia="Calibri"/>
          <w:szCs w:val="26"/>
          <w:lang w:eastAsia="en-US"/>
        </w:rPr>
        <w:t xml:space="preserve">зете «Новости </w:t>
      </w:r>
      <w:proofErr w:type="spellStart"/>
      <w:r w:rsidR="00F3066A" w:rsidRPr="00F3066A">
        <w:rPr>
          <w:rFonts w:eastAsia="Calibri"/>
          <w:szCs w:val="26"/>
          <w:lang w:eastAsia="en-US"/>
        </w:rPr>
        <w:t>Приобья</w:t>
      </w:r>
      <w:proofErr w:type="spellEnd"/>
      <w:r w:rsidR="00F3066A" w:rsidRPr="00F3066A">
        <w:rPr>
          <w:rFonts w:eastAsia="Calibri"/>
          <w:szCs w:val="26"/>
          <w:lang w:eastAsia="en-US"/>
        </w:rPr>
        <w:t>»);</w:t>
      </w:r>
    </w:p>
    <w:p w:rsidR="00F3066A" w:rsidRPr="00F3066A" w:rsidRDefault="006D7D32" w:rsidP="008B5353">
      <w:pPr>
        <w:autoSpaceDE w:val="0"/>
        <w:autoSpaceDN w:val="0"/>
        <w:adjustRightInd w:val="0"/>
        <w:ind w:firstLine="709"/>
        <w:jc w:val="both"/>
        <w:rPr>
          <w:rFonts w:eastAsia="Calibri"/>
          <w:szCs w:val="26"/>
          <w:lang w:eastAsia="en-US"/>
        </w:rPr>
      </w:pPr>
      <w:r>
        <w:rPr>
          <w:rFonts w:eastAsia="Calibri"/>
          <w:szCs w:val="26"/>
          <w:lang w:eastAsia="en-US"/>
        </w:rPr>
        <w:t>р</w:t>
      </w:r>
      <w:r w:rsidR="00F3066A" w:rsidRPr="00F3066A">
        <w:rPr>
          <w:rFonts w:eastAsia="Calibri"/>
          <w:szCs w:val="26"/>
          <w:lang w:eastAsia="en-US"/>
        </w:rPr>
        <w:t xml:space="preserve">ешение Думы района от 14.03.2007 № 20 «Об утверждении Положения об администрации Нижневартовского района» («Официальный бюллетень» </w:t>
      </w:r>
      <w:r>
        <w:rPr>
          <w:rFonts w:eastAsia="Calibri"/>
          <w:szCs w:val="26"/>
          <w:lang w:eastAsia="en-US"/>
        </w:rPr>
        <w:t xml:space="preserve">              </w:t>
      </w:r>
      <w:r w:rsidR="00F3066A" w:rsidRPr="00F3066A">
        <w:rPr>
          <w:rFonts w:eastAsia="Calibri"/>
          <w:szCs w:val="26"/>
          <w:lang w:eastAsia="en-US"/>
        </w:rPr>
        <w:t>от 22.03.2007</w:t>
      </w:r>
      <w:r>
        <w:rPr>
          <w:rFonts w:eastAsia="Calibri"/>
          <w:szCs w:val="26"/>
          <w:lang w:eastAsia="en-US"/>
        </w:rPr>
        <w:t xml:space="preserve"> </w:t>
      </w:r>
      <w:r w:rsidRPr="00F3066A">
        <w:rPr>
          <w:rFonts w:eastAsia="Calibri"/>
          <w:szCs w:val="26"/>
          <w:lang w:eastAsia="en-US"/>
        </w:rPr>
        <w:t>№</w:t>
      </w:r>
      <w:r>
        <w:rPr>
          <w:rFonts w:eastAsia="Calibri"/>
          <w:szCs w:val="26"/>
          <w:lang w:eastAsia="en-US"/>
        </w:rPr>
        <w:t xml:space="preserve"> </w:t>
      </w:r>
      <w:r w:rsidRPr="00F3066A">
        <w:rPr>
          <w:rFonts w:eastAsia="Calibri"/>
          <w:szCs w:val="26"/>
          <w:lang w:eastAsia="en-US"/>
        </w:rPr>
        <w:t>30</w:t>
      </w:r>
      <w:r w:rsidR="00F3066A" w:rsidRPr="00F3066A">
        <w:rPr>
          <w:rFonts w:eastAsia="Calibri"/>
          <w:szCs w:val="26"/>
          <w:lang w:eastAsia="en-US"/>
        </w:rPr>
        <w:t xml:space="preserve"> приложение к районной газете «Новости </w:t>
      </w:r>
      <w:proofErr w:type="spellStart"/>
      <w:r w:rsidR="00F3066A" w:rsidRPr="00F3066A">
        <w:rPr>
          <w:rFonts w:eastAsia="Calibri"/>
          <w:szCs w:val="26"/>
          <w:lang w:eastAsia="en-US"/>
        </w:rPr>
        <w:t>Приобья</w:t>
      </w:r>
      <w:proofErr w:type="spellEnd"/>
      <w:r w:rsidR="00F3066A" w:rsidRPr="00F3066A">
        <w:rPr>
          <w:rFonts w:eastAsia="Calibri"/>
          <w:szCs w:val="26"/>
          <w:lang w:eastAsia="en-US"/>
        </w:rPr>
        <w:t>»);</w:t>
      </w:r>
    </w:p>
    <w:p w:rsidR="00F3066A" w:rsidRPr="00F3066A" w:rsidRDefault="006D7D32" w:rsidP="008B5353">
      <w:pPr>
        <w:autoSpaceDE w:val="0"/>
        <w:autoSpaceDN w:val="0"/>
        <w:adjustRightInd w:val="0"/>
        <w:ind w:firstLine="709"/>
        <w:jc w:val="both"/>
        <w:rPr>
          <w:rFonts w:eastAsia="Calibri"/>
          <w:szCs w:val="26"/>
          <w:lang w:eastAsia="en-US"/>
        </w:rPr>
      </w:pPr>
      <w:r>
        <w:rPr>
          <w:rFonts w:eastAsia="Calibri"/>
          <w:szCs w:val="26"/>
          <w:lang w:eastAsia="en-US"/>
        </w:rPr>
        <w:lastRenderedPageBreak/>
        <w:t>п</w:t>
      </w:r>
      <w:r w:rsidR="00F3066A" w:rsidRPr="00F3066A">
        <w:rPr>
          <w:rFonts w:eastAsia="Calibri"/>
          <w:szCs w:val="26"/>
          <w:lang w:eastAsia="en-US"/>
        </w:rPr>
        <w:t>остановление администрации района от 03.08.2011 № 1306 «Об утве</w:t>
      </w:r>
      <w:r w:rsidR="00F3066A" w:rsidRPr="00F3066A">
        <w:rPr>
          <w:rFonts w:eastAsia="Calibri"/>
          <w:szCs w:val="26"/>
          <w:lang w:eastAsia="en-US"/>
        </w:rPr>
        <w:t>р</w:t>
      </w:r>
      <w:r w:rsidR="00F3066A" w:rsidRPr="00F3066A">
        <w:rPr>
          <w:rFonts w:eastAsia="Calibri"/>
          <w:szCs w:val="26"/>
          <w:lang w:eastAsia="en-US"/>
        </w:rPr>
        <w:t>ждении Реестра муниципальных услуг Нижневартовского района» (официально опубликован не был);</w:t>
      </w:r>
    </w:p>
    <w:p w:rsidR="00F3066A" w:rsidRPr="00F3066A" w:rsidRDefault="006D7D32" w:rsidP="008B5353">
      <w:pPr>
        <w:autoSpaceDE w:val="0"/>
        <w:autoSpaceDN w:val="0"/>
        <w:adjustRightInd w:val="0"/>
        <w:ind w:firstLine="709"/>
        <w:jc w:val="both"/>
        <w:rPr>
          <w:rFonts w:eastAsia="Calibri"/>
          <w:szCs w:val="26"/>
          <w:lang w:eastAsia="en-US"/>
        </w:rPr>
      </w:pPr>
      <w:r>
        <w:rPr>
          <w:rFonts w:eastAsia="Calibri"/>
          <w:szCs w:val="26"/>
          <w:lang w:eastAsia="en-US"/>
        </w:rPr>
        <w:t>п</w:t>
      </w:r>
      <w:r w:rsidR="00F3066A" w:rsidRPr="00F3066A">
        <w:rPr>
          <w:rFonts w:eastAsia="Calibri"/>
          <w:szCs w:val="26"/>
          <w:lang w:eastAsia="en-US"/>
        </w:rPr>
        <w:t xml:space="preserve">остановление администрации района от 12.05.2011 № 755 «О порядке разработки и утверждения административных регламентов предоставления </w:t>
      </w:r>
      <w:r>
        <w:rPr>
          <w:rFonts w:eastAsia="Calibri"/>
          <w:szCs w:val="26"/>
          <w:lang w:eastAsia="en-US"/>
        </w:rPr>
        <w:t xml:space="preserve">  </w:t>
      </w:r>
      <w:r w:rsidR="00F3066A" w:rsidRPr="00F3066A">
        <w:rPr>
          <w:rFonts w:eastAsia="Calibri"/>
          <w:szCs w:val="26"/>
          <w:lang w:eastAsia="en-US"/>
        </w:rPr>
        <w:t xml:space="preserve">муниципальных услуг в муниципальном образовании Нижневартовский </w:t>
      </w:r>
      <w:r>
        <w:rPr>
          <w:rFonts w:eastAsia="Calibri"/>
          <w:szCs w:val="26"/>
          <w:lang w:eastAsia="en-US"/>
        </w:rPr>
        <w:t xml:space="preserve">              </w:t>
      </w:r>
      <w:r w:rsidR="00F3066A" w:rsidRPr="00F3066A">
        <w:rPr>
          <w:rFonts w:eastAsia="Calibri"/>
          <w:szCs w:val="26"/>
          <w:lang w:eastAsia="en-US"/>
        </w:rPr>
        <w:t xml:space="preserve">район, проведения экспертизы их проектов» («Официальный бюллетень» </w:t>
      </w:r>
      <w:r>
        <w:rPr>
          <w:rFonts w:eastAsia="Calibri"/>
          <w:szCs w:val="26"/>
          <w:lang w:eastAsia="en-US"/>
        </w:rPr>
        <w:t xml:space="preserve">                  </w:t>
      </w:r>
      <w:r w:rsidR="00F3066A" w:rsidRPr="00F3066A">
        <w:rPr>
          <w:rFonts w:eastAsia="Calibri"/>
          <w:szCs w:val="26"/>
          <w:lang w:eastAsia="en-US"/>
        </w:rPr>
        <w:t xml:space="preserve">от 17.05.2011 </w:t>
      </w:r>
      <w:r w:rsidRPr="00F3066A">
        <w:rPr>
          <w:rFonts w:eastAsia="Calibri"/>
          <w:szCs w:val="26"/>
          <w:lang w:eastAsia="en-US"/>
        </w:rPr>
        <w:t xml:space="preserve">№ 40 </w:t>
      </w:r>
      <w:r w:rsidR="00F3066A" w:rsidRPr="00F3066A">
        <w:rPr>
          <w:rFonts w:eastAsia="Calibri"/>
          <w:szCs w:val="26"/>
          <w:lang w:eastAsia="en-US"/>
        </w:rPr>
        <w:t xml:space="preserve">приложение к районной газете «Новости </w:t>
      </w:r>
      <w:proofErr w:type="spellStart"/>
      <w:r w:rsidR="00F3066A" w:rsidRPr="00F3066A">
        <w:rPr>
          <w:rFonts w:eastAsia="Calibri"/>
          <w:szCs w:val="26"/>
          <w:lang w:eastAsia="en-US"/>
        </w:rPr>
        <w:t>Приобья</w:t>
      </w:r>
      <w:proofErr w:type="spellEnd"/>
      <w:r w:rsidR="00F3066A" w:rsidRPr="00F3066A">
        <w:rPr>
          <w:rFonts w:eastAsia="Calibri"/>
          <w:szCs w:val="26"/>
          <w:lang w:eastAsia="en-US"/>
        </w:rPr>
        <w:t>»);</w:t>
      </w:r>
    </w:p>
    <w:p w:rsidR="00F3066A" w:rsidRPr="00F3066A" w:rsidRDefault="00F3066A" w:rsidP="008B5353">
      <w:pPr>
        <w:autoSpaceDE w:val="0"/>
        <w:autoSpaceDN w:val="0"/>
        <w:adjustRightInd w:val="0"/>
        <w:ind w:firstLine="709"/>
        <w:jc w:val="both"/>
        <w:rPr>
          <w:rFonts w:eastAsia="Calibri"/>
        </w:rPr>
      </w:pPr>
      <w:r w:rsidRPr="00F3066A">
        <w:rPr>
          <w:rFonts w:eastAsia="Calibri"/>
          <w:szCs w:val="26"/>
          <w:lang w:eastAsia="en-US"/>
        </w:rPr>
        <w:t>Постановление администрации района от 31.07.2013 № 1615 «О Порядке подачи и рассмотрения жалоб на решения и действия (бездействие) органов а</w:t>
      </w:r>
      <w:r w:rsidRPr="00F3066A">
        <w:rPr>
          <w:rFonts w:eastAsia="Calibri"/>
          <w:szCs w:val="26"/>
          <w:lang w:eastAsia="en-US"/>
        </w:rPr>
        <w:t>д</w:t>
      </w:r>
      <w:r w:rsidRPr="00F3066A">
        <w:rPr>
          <w:rFonts w:eastAsia="Calibri"/>
          <w:szCs w:val="26"/>
          <w:lang w:eastAsia="en-US"/>
        </w:rPr>
        <w:t>министрации района, их должностных лиц, муниципальных служащих при пр</w:t>
      </w:r>
      <w:r w:rsidRPr="00F3066A">
        <w:rPr>
          <w:rFonts w:eastAsia="Calibri"/>
          <w:szCs w:val="26"/>
          <w:lang w:eastAsia="en-US"/>
        </w:rPr>
        <w:t>е</w:t>
      </w:r>
      <w:r w:rsidRPr="00F3066A">
        <w:rPr>
          <w:rFonts w:eastAsia="Calibri"/>
          <w:szCs w:val="26"/>
          <w:lang w:eastAsia="en-US"/>
        </w:rPr>
        <w:t>доставлении муниципальных (государственных) услуг» («Официальный бю</w:t>
      </w:r>
      <w:r w:rsidRPr="00F3066A">
        <w:rPr>
          <w:rFonts w:eastAsia="Calibri"/>
          <w:szCs w:val="26"/>
          <w:lang w:eastAsia="en-US"/>
        </w:rPr>
        <w:t>л</w:t>
      </w:r>
      <w:r w:rsidRPr="00F3066A">
        <w:rPr>
          <w:rFonts w:eastAsia="Calibri"/>
          <w:szCs w:val="26"/>
          <w:lang w:eastAsia="en-US"/>
        </w:rPr>
        <w:t xml:space="preserve">летень» от 06.08.2013 </w:t>
      </w:r>
      <w:r w:rsidR="006D7D32" w:rsidRPr="00F3066A">
        <w:rPr>
          <w:rFonts w:eastAsia="Calibri"/>
          <w:szCs w:val="26"/>
          <w:lang w:eastAsia="en-US"/>
        </w:rPr>
        <w:t xml:space="preserve">№ 62 </w:t>
      </w:r>
      <w:r w:rsidRPr="00F3066A">
        <w:rPr>
          <w:rFonts w:eastAsia="Calibri"/>
          <w:szCs w:val="26"/>
          <w:lang w:eastAsia="en-US"/>
        </w:rPr>
        <w:t xml:space="preserve">приложение к районной газете «Новости </w:t>
      </w:r>
      <w:proofErr w:type="spellStart"/>
      <w:r w:rsidRPr="00F3066A">
        <w:rPr>
          <w:rFonts w:eastAsia="Calibri"/>
          <w:szCs w:val="26"/>
          <w:lang w:eastAsia="en-US"/>
        </w:rPr>
        <w:t>Пр</w:t>
      </w:r>
      <w:r w:rsidRPr="00F3066A">
        <w:rPr>
          <w:rFonts w:eastAsia="Calibri"/>
          <w:szCs w:val="26"/>
          <w:lang w:eastAsia="en-US"/>
        </w:rPr>
        <w:t>и</w:t>
      </w:r>
      <w:r w:rsidRPr="00F3066A">
        <w:rPr>
          <w:rFonts w:eastAsia="Calibri"/>
          <w:szCs w:val="26"/>
          <w:lang w:eastAsia="en-US"/>
        </w:rPr>
        <w:t>обья</w:t>
      </w:r>
      <w:proofErr w:type="spellEnd"/>
      <w:r w:rsidRPr="00F3066A">
        <w:rPr>
          <w:rFonts w:eastAsia="Calibri"/>
          <w:szCs w:val="26"/>
          <w:lang w:eastAsia="en-US"/>
        </w:rPr>
        <w:t>»);</w:t>
      </w:r>
    </w:p>
    <w:p w:rsidR="00F3066A" w:rsidRPr="00F3066A" w:rsidRDefault="00F3066A" w:rsidP="008B5353">
      <w:pPr>
        <w:autoSpaceDE w:val="0"/>
        <w:autoSpaceDN w:val="0"/>
        <w:adjustRightInd w:val="0"/>
        <w:ind w:firstLine="709"/>
        <w:jc w:val="both"/>
        <w:rPr>
          <w:rFonts w:eastAsia="Calibri"/>
        </w:rPr>
      </w:pPr>
      <w:r w:rsidRPr="00F3066A">
        <w:rPr>
          <w:rFonts w:eastAsia="Calibri"/>
        </w:rPr>
        <w:t>настоящий регламент.</w:t>
      </w:r>
    </w:p>
    <w:p w:rsidR="00F3066A" w:rsidRPr="00F3066A" w:rsidRDefault="00F3066A" w:rsidP="008B5353">
      <w:pPr>
        <w:autoSpaceDE w:val="0"/>
        <w:autoSpaceDN w:val="0"/>
        <w:adjustRightInd w:val="0"/>
        <w:ind w:firstLine="709"/>
        <w:jc w:val="both"/>
        <w:rPr>
          <w:rFonts w:eastAsia="Calibri"/>
        </w:rPr>
      </w:pPr>
    </w:p>
    <w:p w:rsidR="00F3066A" w:rsidRPr="006D7D32" w:rsidRDefault="00F3066A" w:rsidP="006D7D32">
      <w:pPr>
        <w:autoSpaceDE w:val="0"/>
        <w:autoSpaceDN w:val="0"/>
        <w:adjustRightInd w:val="0"/>
        <w:jc w:val="center"/>
        <w:rPr>
          <w:rFonts w:eastAsia="Calibri"/>
          <w:b/>
        </w:rPr>
      </w:pPr>
      <w:r w:rsidRPr="006D7D32">
        <w:rPr>
          <w:rFonts w:eastAsia="Calibri"/>
          <w:b/>
        </w:rPr>
        <w:t>Исчерпывающий перечень документов, необходимых для предоставления муниципальной услуги</w:t>
      </w:r>
    </w:p>
    <w:p w:rsidR="00F3066A" w:rsidRPr="006D7D32" w:rsidRDefault="00F3066A" w:rsidP="006D7D32">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bookmarkStart w:id="3" w:name="Par96"/>
      <w:bookmarkEnd w:id="3"/>
      <w:r w:rsidRPr="00F3066A">
        <w:rPr>
          <w:rFonts w:eastAsia="Calibri"/>
        </w:rPr>
        <w:t>16. Для предоставления администрацией муниципальной услуги заявит</w:t>
      </w:r>
      <w:r w:rsidRPr="00F3066A">
        <w:rPr>
          <w:rFonts w:eastAsia="Calibri"/>
        </w:rPr>
        <w:t>е</w:t>
      </w:r>
      <w:r w:rsidRPr="00F3066A">
        <w:rPr>
          <w:rFonts w:eastAsia="Calibri"/>
        </w:rPr>
        <w:t>лями направляются (предоставляются) следующие документы:</w:t>
      </w:r>
    </w:p>
    <w:p w:rsidR="00F3066A" w:rsidRPr="00F3066A" w:rsidRDefault="00F3066A" w:rsidP="008B5353">
      <w:pPr>
        <w:autoSpaceDE w:val="0"/>
        <w:autoSpaceDN w:val="0"/>
        <w:adjustRightInd w:val="0"/>
        <w:ind w:firstLine="709"/>
        <w:jc w:val="both"/>
        <w:rPr>
          <w:rFonts w:eastAsia="Calibri"/>
        </w:rPr>
      </w:pPr>
      <w:bookmarkStart w:id="4" w:name="Par97"/>
      <w:bookmarkEnd w:id="4"/>
      <w:r w:rsidRPr="00F3066A">
        <w:rPr>
          <w:rFonts w:eastAsia="Calibri"/>
        </w:rPr>
        <w:t>16.1.</w:t>
      </w:r>
      <w:r w:rsidR="006D7D32">
        <w:rPr>
          <w:rFonts w:eastAsia="Calibri"/>
        </w:rPr>
        <w:t xml:space="preserve"> </w:t>
      </w:r>
      <w:r w:rsidRPr="00F3066A">
        <w:rPr>
          <w:rFonts w:eastAsia="Calibri"/>
        </w:rPr>
        <w:t>Заявление о предоставлении муниципальной услуги, в котором ук</w:t>
      </w:r>
      <w:r w:rsidRPr="00F3066A">
        <w:rPr>
          <w:rFonts w:eastAsia="Calibri"/>
        </w:rPr>
        <w:t>а</w:t>
      </w:r>
      <w:r w:rsidRPr="00F3066A">
        <w:rPr>
          <w:rFonts w:eastAsia="Calibri"/>
        </w:rPr>
        <w:t>зываются:</w:t>
      </w:r>
    </w:p>
    <w:p w:rsidR="00F3066A" w:rsidRPr="00F3066A" w:rsidRDefault="00F3066A" w:rsidP="008B5353">
      <w:pPr>
        <w:autoSpaceDE w:val="0"/>
        <w:autoSpaceDN w:val="0"/>
        <w:adjustRightInd w:val="0"/>
        <w:ind w:firstLine="709"/>
        <w:jc w:val="both"/>
        <w:rPr>
          <w:rFonts w:eastAsia="Calibri"/>
        </w:rPr>
      </w:pPr>
      <w:r w:rsidRPr="00F3066A">
        <w:rPr>
          <w:rFonts w:eastAsia="Calibri"/>
        </w:rPr>
        <w:t>1) фамилия, имя, отчество, место жительства заявителя и реквизиты д</w:t>
      </w:r>
      <w:r w:rsidRPr="00F3066A">
        <w:rPr>
          <w:rFonts w:eastAsia="Calibri"/>
        </w:rPr>
        <w:t>о</w:t>
      </w:r>
      <w:r w:rsidRPr="00F3066A">
        <w:rPr>
          <w:rFonts w:eastAsia="Calibri"/>
        </w:rPr>
        <w:t>кумента, удостоверяющего личность заявителя (для гражданина);</w:t>
      </w:r>
    </w:p>
    <w:p w:rsidR="00F3066A" w:rsidRPr="00F3066A" w:rsidRDefault="00F3066A" w:rsidP="008B5353">
      <w:pPr>
        <w:autoSpaceDE w:val="0"/>
        <w:autoSpaceDN w:val="0"/>
        <w:adjustRightInd w:val="0"/>
        <w:ind w:firstLine="709"/>
        <w:jc w:val="both"/>
        <w:rPr>
          <w:rFonts w:eastAsia="Calibri"/>
        </w:rPr>
      </w:pPr>
      <w:r w:rsidRPr="00F3066A">
        <w:rPr>
          <w:rFonts w:eastAsia="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w:t>
      </w:r>
      <w:r w:rsidRPr="00F3066A">
        <w:rPr>
          <w:rFonts w:eastAsia="Calibri"/>
        </w:rPr>
        <w:t>е</w:t>
      </w:r>
      <w:r w:rsidRPr="00F3066A">
        <w:rPr>
          <w:rFonts w:eastAsia="Calibri"/>
        </w:rPr>
        <w:t>ских лиц, идентификационный номер налогоплательщика, за исключением сл</w:t>
      </w:r>
      <w:r w:rsidRPr="00F3066A">
        <w:rPr>
          <w:rFonts w:eastAsia="Calibri"/>
        </w:rPr>
        <w:t>у</w:t>
      </w:r>
      <w:r w:rsidRPr="00F3066A">
        <w:rPr>
          <w:rFonts w:eastAsia="Calibri"/>
        </w:rPr>
        <w:t>чаев, если заявителем является иностранное юридическое лицо;</w:t>
      </w:r>
    </w:p>
    <w:p w:rsidR="00F3066A" w:rsidRPr="00F3066A" w:rsidRDefault="00F3066A" w:rsidP="008B5353">
      <w:pPr>
        <w:autoSpaceDE w:val="0"/>
        <w:autoSpaceDN w:val="0"/>
        <w:adjustRightInd w:val="0"/>
        <w:ind w:firstLine="709"/>
        <w:jc w:val="both"/>
        <w:rPr>
          <w:rFonts w:eastAsia="Calibri"/>
        </w:rPr>
      </w:pPr>
      <w:r w:rsidRPr="00F3066A">
        <w:rPr>
          <w:rFonts w:eastAsia="Calibri"/>
        </w:rPr>
        <w:t>3) кадастровый номер испрашиваемого земельного участка;</w:t>
      </w:r>
    </w:p>
    <w:p w:rsidR="00F3066A" w:rsidRPr="00F3066A" w:rsidRDefault="00F3066A" w:rsidP="008B5353">
      <w:pPr>
        <w:autoSpaceDE w:val="0"/>
        <w:autoSpaceDN w:val="0"/>
        <w:adjustRightInd w:val="0"/>
        <w:ind w:firstLine="709"/>
        <w:jc w:val="both"/>
        <w:rPr>
          <w:rFonts w:eastAsia="Calibri"/>
        </w:rPr>
      </w:pPr>
      <w:r w:rsidRPr="00F3066A">
        <w:rPr>
          <w:rFonts w:eastAsia="Calibri"/>
        </w:rPr>
        <w:t>4) вид права, на котором заявитель желает приобрести земельный уч</w:t>
      </w:r>
      <w:r w:rsidRPr="00F3066A">
        <w:rPr>
          <w:rFonts w:eastAsia="Calibri"/>
        </w:rPr>
        <w:t>а</w:t>
      </w:r>
      <w:r w:rsidRPr="00F3066A">
        <w:rPr>
          <w:rFonts w:eastAsia="Calibri"/>
        </w:rPr>
        <w:t>сток, если предоставление земельного участка указанному заявителю допуск</w:t>
      </w:r>
      <w:r w:rsidRPr="00F3066A">
        <w:rPr>
          <w:rFonts w:eastAsia="Calibri"/>
        </w:rPr>
        <w:t>а</w:t>
      </w:r>
      <w:r w:rsidRPr="00F3066A">
        <w:rPr>
          <w:rFonts w:eastAsia="Calibri"/>
        </w:rPr>
        <w:t>ется на нескольких видах прав;</w:t>
      </w:r>
    </w:p>
    <w:p w:rsidR="00F3066A" w:rsidRPr="00F3066A" w:rsidRDefault="00F3066A" w:rsidP="008B5353">
      <w:pPr>
        <w:autoSpaceDE w:val="0"/>
        <w:autoSpaceDN w:val="0"/>
        <w:adjustRightInd w:val="0"/>
        <w:ind w:firstLine="709"/>
        <w:jc w:val="both"/>
        <w:rPr>
          <w:rFonts w:eastAsia="Calibri"/>
        </w:rPr>
      </w:pPr>
      <w:r w:rsidRPr="00F3066A">
        <w:rPr>
          <w:rFonts w:eastAsia="Calibri"/>
        </w:rPr>
        <w:t>5) реквизиты решения об изъятии земельного участка для государстве</w:t>
      </w:r>
      <w:r w:rsidRPr="00F3066A">
        <w:rPr>
          <w:rFonts w:eastAsia="Calibri"/>
        </w:rPr>
        <w:t>н</w:t>
      </w:r>
      <w:r w:rsidRPr="00F3066A">
        <w:rPr>
          <w:rFonts w:eastAsia="Calibri"/>
        </w:rPr>
        <w:t>ных или муниципальных нужд в случае, если земельный участок предоставл</w:t>
      </w:r>
      <w:r w:rsidRPr="00F3066A">
        <w:rPr>
          <w:rFonts w:eastAsia="Calibri"/>
        </w:rPr>
        <w:t>я</w:t>
      </w:r>
      <w:r w:rsidRPr="00F3066A">
        <w:rPr>
          <w:rFonts w:eastAsia="Calibri"/>
        </w:rPr>
        <w:t>ется взамен земельного участка, изымаемого для государственных или муниц</w:t>
      </w:r>
      <w:r w:rsidRPr="00F3066A">
        <w:rPr>
          <w:rFonts w:eastAsia="Calibri"/>
        </w:rPr>
        <w:t>и</w:t>
      </w:r>
      <w:r w:rsidRPr="00F3066A">
        <w:rPr>
          <w:rFonts w:eastAsia="Calibri"/>
        </w:rPr>
        <w:t>пальных нужд;</w:t>
      </w:r>
    </w:p>
    <w:p w:rsidR="00F3066A" w:rsidRPr="00F3066A" w:rsidRDefault="00F3066A" w:rsidP="008B5353">
      <w:pPr>
        <w:autoSpaceDE w:val="0"/>
        <w:autoSpaceDN w:val="0"/>
        <w:adjustRightInd w:val="0"/>
        <w:ind w:firstLine="709"/>
        <w:jc w:val="both"/>
        <w:rPr>
          <w:rFonts w:eastAsia="Calibri"/>
        </w:rPr>
      </w:pPr>
      <w:r w:rsidRPr="00F3066A">
        <w:rPr>
          <w:rFonts w:eastAsia="Calibri"/>
        </w:rPr>
        <w:t>6) цель использования земельного участка;</w:t>
      </w:r>
    </w:p>
    <w:p w:rsidR="00F3066A" w:rsidRPr="00F3066A" w:rsidRDefault="00F3066A" w:rsidP="008B5353">
      <w:pPr>
        <w:autoSpaceDE w:val="0"/>
        <w:autoSpaceDN w:val="0"/>
        <w:adjustRightInd w:val="0"/>
        <w:ind w:firstLine="709"/>
        <w:jc w:val="both"/>
        <w:rPr>
          <w:rFonts w:eastAsia="Calibri"/>
        </w:rPr>
      </w:pPr>
      <w:r w:rsidRPr="00F3066A">
        <w:rPr>
          <w:rFonts w:eastAsia="Calibri"/>
        </w:rPr>
        <w:t>7) реквизиты решения об утверждении документа территориального пл</w:t>
      </w:r>
      <w:r w:rsidRPr="00F3066A">
        <w:rPr>
          <w:rFonts w:eastAsia="Calibri"/>
        </w:rPr>
        <w:t>а</w:t>
      </w:r>
      <w:r w:rsidRPr="00F3066A">
        <w:rPr>
          <w:rFonts w:eastAsia="Calibri"/>
        </w:rPr>
        <w:t>нирования и (или) проекта планировки территории в случае, если земельный участок предоставляется для размещения объектов, предусмотренных этим д</w:t>
      </w:r>
      <w:r w:rsidRPr="00F3066A">
        <w:rPr>
          <w:rFonts w:eastAsia="Calibri"/>
        </w:rPr>
        <w:t>о</w:t>
      </w:r>
      <w:r w:rsidRPr="00F3066A">
        <w:rPr>
          <w:rFonts w:eastAsia="Calibri"/>
        </w:rPr>
        <w:t>кументом и (или) этим проектом;</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8) реквизиты решения о предварительном согласовании предоставления земельного участка в случае, если испрашиваемый земельный участок образ</w:t>
      </w:r>
      <w:r w:rsidRPr="00F3066A">
        <w:rPr>
          <w:rFonts w:eastAsia="Calibri"/>
        </w:rPr>
        <w:t>о</w:t>
      </w:r>
      <w:r w:rsidRPr="00F3066A">
        <w:rPr>
          <w:rFonts w:eastAsia="Calibri"/>
        </w:rPr>
        <w:t>вывался или его границы уточнялись на основании данного решения;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9) почтовый адрес и (или) адрес электронной почты для связи с заявит</w:t>
      </w:r>
      <w:r w:rsidRPr="00F3066A">
        <w:rPr>
          <w:rFonts w:eastAsia="Calibri"/>
        </w:rPr>
        <w:t>е</w:t>
      </w:r>
      <w:r w:rsidRPr="00F3066A">
        <w:rPr>
          <w:rFonts w:eastAsia="Calibri"/>
        </w:rPr>
        <w:t>лем.</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Заявление может быть подготовлено заявителем в свободной форме, с с</w:t>
      </w:r>
      <w:r w:rsidRPr="00F3066A">
        <w:rPr>
          <w:rFonts w:eastAsia="Calibri"/>
        </w:rPr>
        <w:t>о</w:t>
      </w:r>
      <w:r w:rsidRPr="00F3066A">
        <w:rPr>
          <w:rFonts w:eastAsia="Calibri"/>
        </w:rPr>
        <w:t>блюдением требований, указанных в настоящем пункте административного регламента, либо по рекомендуемой форме, указанной в приложении 1 к н</w:t>
      </w:r>
      <w:r w:rsidRPr="00F3066A">
        <w:rPr>
          <w:rFonts w:eastAsia="Calibri"/>
        </w:rPr>
        <w:t>а</w:t>
      </w:r>
      <w:r w:rsidRPr="00F3066A">
        <w:rPr>
          <w:rFonts w:eastAsia="Calibri"/>
        </w:rPr>
        <w:t>стоящему административному регламенту.</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16.2. К заявлению о предоставлении земельного участка прилагаются следующие документы, предусмотренные </w:t>
      </w:r>
      <w:hyperlink r:id="rId19" w:history="1">
        <w:r w:rsidRPr="00F3066A">
          <w:rPr>
            <w:rFonts w:eastAsia="Calibri"/>
          </w:rPr>
          <w:t>подпунктами 1</w:t>
        </w:r>
      </w:hyperlink>
      <w:r w:rsidRPr="00F3066A">
        <w:rPr>
          <w:rFonts w:eastAsia="Calibri"/>
        </w:rPr>
        <w:t xml:space="preserve"> и </w:t>
      </w:r>
      <w:hyperlink r:id="rId20" w:history="1">
        <w:r w:rsidRPr="00F3066A">
          <w:rPr>
            <w:rFonts w:eastAsia="Calibri"/>
          </w:rPr>
          <w:t>4</w:t>
        </w:r>
      </w:hyperlink>
      <w:r w:rsidR="006D7D32">
        <w:rPr>
          <w:rFonts w:eastAsia="Calibri"/>
        </w:rPr>
        <w:t>‒</w:t>
      </w:r>
      <w:hyperlink r:id="rId21" w:history="1">
        <w:r w:rsidRPr="00F3066A">
          <w:rPr>
            <w:rFonts w:eastAsia="Calibri"/>
          </w:rPr>
          <w:t>6 пункта 2 статьи 39.15</w:t>
        </w:r>
      </w:hyperlink>
      <w:r w:rsidR="006D7D32">
        <w:rPr>
          <w:rFonts w:eastAsia="Calibri"/>
        </w:rPr>
        <w:t>.</w:t>
      </w:r>
      <w:r w:rsidRPr="00F3066A">
        <w:rPr>
          <w:rFonts w:eastAsia="Calibri"/>
        </w:rPr>
        <w:t xml:space="preserve"> Земельного кодекса Российской Федерации: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1) документы, подтверждающие право заявителя на приобретение з</w:t>
      </w:r>
      <w:r w:rsidRPr="00F3066A">
        <w:rPr>
          <w:rFonts w:eastAsia="Calibri"/>
        </w:rPr>
        <w:t>е</w:t>
      </w:r>
      <w:r w:rsidRPr="00F3066A">
        <w:rPr>
          <w:rFonts w:eastAsia="Calibri"/>
        </w:rPr>
        <w:t>мельного участка без проведения торгов и предусмотренные перечнем, утве</w:t>
      </w:r>
      <w:r w:rsidRPr="00F3066A">
        <w:rPr>
          <w:rFonts w:eastAsia="Calibri"/>
        </w:rPr>
        <w:t>р</w:t>
      </w:r>
      <w:r w:rsidRPr="00F3066A">
        <w:rPr>
          <w:rFonts w:eastAsia="Calibri"/>
        </w:rPr>
        <w:t>жденным приказом Минэкономразвития от 12</w:t>
      </w:r>
      <w:r w:rsidR="006D7D32">
        <w:rPr>
          <w:rFonts w:eastAsia="Calibri"/>
        </w:rPr>
        <w:t>.01.</w:t>
      </w:r>
      <w:r w:rsidRPr="00F3066A">
        <w:rPr>
          <w:rFonts w:eastAsia="Calibri"/>
        </w:rPr>
        <w:t>2015 № 1 «Об утверждении перечня документов, подтверждающих право заявителя на приобретение з</w:t>
      </w:r>
      <w:r w:rsidRPr="00F3066A">
        <w:rPr>
          <w:rFonts w:eastAsia="Calibri"/>
        </w:rPr>
        <w:t>е</w:t>
      </w:r>
      <w:r w:rsidRPr="00F3066A">
        <w:rPr>
          <w:rFonts w:eastAsia="Calibri"/>
        </w:rPr>
        <w:t>мельного участка без проведения торгов», за исключением документов, кот</w:t>
      </w:r>
      <w:r w:rsidRPr="00F3066A">
        <w:rPr>
          <w:rFonts w:eastAsia="Calibri"/>
        </w:rPr>
        <w:t>о</w:t>
      </w:r>
      <w:r w:rsidRPr="00F3066A">
        <w:rPr>
          <w:rFonts w:eastAsia="Calibri"/>
        </w:rPr>
        <w:t>рые должны быть представлены в администрацию в порядке межведомственн</w:t>
      </w:r>
      <w:r w:rsidRPr="00F3066A">
        <w:rPr>
          <w:rFonts w:eastAsia="Calibri"/>
        </w:rPr>
        <w:t>о</w:t>
      </w:r>
      <w:r w:rsidRPr="00F3066A">
        <w:rPr>
          <w:rFonts w:eastAsia="Calibri"/>
        </w:rPr>
        <w:t>го информационного взаимодействия;</w:t>
      </w:r>
    </w:p>
    <w:p w:rsidR="00F3066A" w:rsidRPr="00F3066A" w:rsidRDefault="00F3066A" w:rsidP="008B5353">
      <w:pPr>
        <w:autoSpaceDE w:val="0"/>
        <w:autoSpaceDN w:val="0"/>
        <w:adjustRightInd w:val="0"/>
        <w:ind w:firstLine="709"/>
        <w:jc w:val="both"/>
        <w:rPr>
          <w:rFonts w:eastAsia="Calibri"/>
        </w:rPr>
      </w:pPr>
      <w:r w:rsidRPr="00F3066A">
        <w:rPr>
          <w:rFonts w:eastAsia="Calibri"/>
        </w:rPr>
        <w:t>2)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t>3) заверенный перевод на русский язык документов о государственной регистрации юридического лица в соответствии с законодательством иностра</w:t>
      </w:r>
      <w:r w:rsidRPr="00F3066A">
        <w:rPr>
          <w:rFonts w:eastAsia="Calibri"/>
        </w:rPr>
        <w:t>н</w:t>
      </w:r>
      <w:r w:rsidRPr="00F3066A">
        <w:rPr>
          <w:rFonts w:eastAsia="Calibri"/>
        </w:rPr>
        <w:t>ного государства в случае, если заявителем является иностранное юридическое лицо;</w:t>
      </w:r>
    </w:p>
    <w:p w:rsidR="00F3066A" w:rsidRPr="00F3066A" w:rsidRDefault="00F3066A" w:rsidP="008B5353">
      <w:pPr>
        <w:autoSpaceDE w:val="0"/>
        <w:autoSpaceDN w:val="0"/>
        <w:adjustRightInd w:val="0"/>
        <w:ind w:firstLine="709"/>
        <w:jc w:val="both"/>
        <w:rPr>
          <w:rFonts w:eastAsia="Calibri"/>
        </w:rPr>
      </w:pPr>
      <w:r w:rsidRPr="00F3066A">
        <w:rPr>
          <w:rFonts w:eastAsia="Calibri"/>
        </w:rPr>
        <w:t>4) подготовленные некоммерческой организацией, созданной граждан</w:t>
      </w:r>
      <w:r w:rsidRPr="00F3066A">
        <w:rPr>
          <w:rFonts w:eastAsia="Calibri"/>
        </w:rPr>
        <w:t>а</w:t>
      </w:r>
      <w:r w:rsidRPr="00F3066A">
        <w:rPr>
          <w:rFonts w:eastAsia="Calibri"/>
        </w:rPr>
        <w:t>ми, списки ее членов в случае, если подано заявление о предоставлении з</w:t>
      </w:r>
      <w:r w:rsidRPr="00F3066A">
        <w:rPr>
          <w:rFonts w:eastAsia="Calibri"/>
        </w:rPr>
        <w:t>е</w:t>
      </w:r>
      <w:r w:rsidRPr="00F3066A">
        <w:rPr>
          <w:rFonts w:eastAsia="Calibri"/>
        </w:rPr>
        <w:t>мельного участка в безвозмездное пользование указанной организации для в</w:t>
      </w:r>
      <w:r w:rsidRPr="00F3066A">
        <w:rPr>
          <w:rFonts w:eastAsia="Calibri"/>
        </w:rPr>
        <w:t>е</w:t>
      </w:r>
      <w:r w:rsidRPr="00F3066A">
        <w:rPr>
          <w:rFonts w:eastAsia="Calibri"/>
        </w:rPr>
        <w:t>дения огородничества или садоводства.</w:t>
      </w:r>
    </w:p>
    <w:p w:rsidR="00F3066A" w:rsidRPr="00F3066A" w:rsidRDefault="00F3066A" w:rsidP="008B5353">
      <w:pPr>
        <w:autoSpaceDE w:val="0"/>
        <w:autoSpaceDN w:val="0"/>
        <w:adjustRightInd w:val="0"/>
        <w:ind w:firstLine="709"/>
        <w:jc w:val="both"/>
        <w:rPr>
          <w:rFonts w:eastAsia="Calibri"/>
        </w:rPr>
      </w:pPr>
      <w:r w:rsidRPr="00F3066A">
        <w:rPr>
          <w:rFonts w:eastAsia="Calibri"/>
        </w:rPr>
        <w:t>16.3. Предоставление указанных в подпункте 16.2</w:t>
      </w:r>
      <w:r w:rsidR="006D7D32">
        <w:rPr>
          <w:rFonts w:eastAsia="Calibri"/>
        </w:rPr>
        <w:t>.</w:t>
      </w:r>
      <w:r w:rsidRPr="00F3066A">
        <w:rPr>
          <w:rFonts w:eastAsia="Calibri"/>
        </w:rPr>
        <w:t xml:space="preserve"> настоящего пункта а</w:t>
      </w:r>
      <w:r w:rsidRPr="00F3066A">
        <w:rPr>
          <w:rFonts w:eastAsia="Calibri"/>
        </w:rPr>
        <w:t>д</w:t>
      </w:r>
      <w:r w:rsidRPr="00F3066A">
        <w:rPr>
          <w:rFonts w:eastAsia="Calibri"/>
        </w:rPr>
        <w:t>министративного регламента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w:t>
      </w:r>
      <w:r w:rsidRPr="00F3066A">
        <w:rPr>
          <w:rFonts w:eastAsia="Calibri"/>
        </w:rPr>
        <w:t>о</w:t>
      </w:r>
      <w:r w:rsidRPr="00F3066A">
        <w:rPr>
          <w:rFonts w:eastAsia="Calibri"/>
        </w:rPr>
        <w:t>торого администрацией принято решение о предварительном согласовании предоставления земельного участка.</w:t>
      </w:r>
    </w:p>
    <w:p w:rsidR="00F3066A" w:rsidRPr="00F3066A" w:rsidRDefault="00F3066A" w:rsidP="008B5353">
      <w:pPr>
        <w:autoSpaceDE w:val="0"/>
        <w:autoSpaceDN w:val="0"/>
        <w:adjustRightInd w:val="0"/>
        <w:ind w:firstLine="709"/>
        <w:jc w:val="both"/>
        <w:rPr>
          <w:rFonts w:eastAsia="Calibri"/>
        </w:rPr>
      </w:pPr>
      <w:r w:rsidRPr="00F3066A">
        <w:rPr>
          <w:rFonts w:eastAsia="Calibri"/>
        </w:rPr>
        <w:t>17. Заявитель вправе представить документы, которые должны быть п</w:t>
      </w:r>
      <w:r w:rsidRPr="00F3066A">
        <w:rPr>
          <w:rFonts w:eastAsia="Calibri"/>
        </w:rPr>
        <w:t>о</w:t>
      </w:r>
      <w:r w:rsidRPr="00F3066A">
        <w:rPr>
          <w:rFonts w:eastAsia="Calibri"/>
        </w:rPr>
        <w:t>лучены учреждением посредством межведомственного информационного взаимодействия. В случае непредставления их заявителем указанные докуме</w:t>
      </w:r>
      <w:r w:rsidRPr="00F3066A">
        <w:rPr>
          <w:rFonts w:eastAsia="Calibri"/>
        </w:rPr>
        <w:t>н</w:t>
      </w:r>
      <w:r w:rsidRPr="00F3066A">
        <w:rPr>
          <w:rFonts w:eastAsia="Calibri"/>
        </w:rPr>
        <w:t>ты запрашиваются учреждением путем направления межведомственного запр</w:t>
      </w:r>
      <w:r w:rsidRPr="00F3066A">
        <w:rPr>
          <w:rFonts w:eastAsia="Calibri"/>
        </w:rPr>
        <w:t>о</w:t>
      </w:r>
      <w:r w:rsidRPr="00F3066A">
        <w:rPr>
          <w:rFonts w:eastAsia="Calibri"/>
        </w:rPr>
        <w:t>са.</w:t>
      </w:r>
    </w:p>
    <w:p w:rsidR="00F3066A" w:rsidRPr="00F3066A" w:rsidRDefault="00F3066A" w:rsidP="008B5353">
      <w:pPr>
        <w:autoSpaceDE w:val="0"/>
        <w:autoSpaceDN w:val="0"/>
        <w:adjustRightInd w:val="0"/>
        <w:ind w:firstLine="709"/>
        <w:jc w:val="both"/>
        <w:rPr>
          <w:rFonts w:eastAsia="Calibri"/>
        </w:rPr>
      </w:pPr>
      <w:r w:rsidRPr="00F3066A">
        <w:rPr>
          <w:rFonts w:eastAsia="Calibri"/>
        </w:rPr>
        <w:t>18. Способы подачи заявления о предоставлении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личном обращении в администрацию или учреждение;</w:t>
      </w:r>
    </w:p>
    <w:p w:rsidR="00F3066A" w:rsidRPr="00F3066A" w:rsidRDefault="00F3066A" w:rsidP="008B5353">
      <w:pPr>
        <w:autoSpaceDE w:val="0"/>
        <w:autoSpaceDN w:val="0"/>
        <w:adjustRightInd w:val="0"/>
        <w:ind w:firstLine="709"/>
        <w:jc w:val="both"/>
        <w:rPr>
          <w:rFonts w:eastAsia="Calibri"/>
        </w:rPr>
      </w:pPr>
      <w:r w:rsidRPr="00F3066A">
        <w:rPr>
          <w:rFonts w:eastAsia="Calibri"/>
        </w:rPr>
        <w:t>по почте, в том числе электронной, в администрацию;</w:t>
      </w:r>
    </w:p>
    <w:p w:rsidR="00F3066A" w:rsidRPr="00F3066A" w:rsidRDefault="00F3066A" w:rsidP="008B5353">
      <w:pPr>
        <w:autoSpaceDE w:val="0"/>
        <w:autoSpaceDN w:val="0"/>
        <w:adjustRightInd w:val="0"/>
        <w:ind w:firstLine="709"/>
        <w:jc w:val="both"/>
        <w:rPr>
          <w:rFonts w:eastAsia="Calibri"/>
        </w:rPr>
      </w:pPr>
      <w:r w:rsidRPr="00F3066A">
        <w:rPr>
          <w:rFonts w:eastAsia="Calibri"/>
        </w:rPr>
        <w:t>по факсимильной связи в администрацию или в учреждение;</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через «Интернет-приемную» официального веб-сайта администрации района www.nvraion.ru;</w:t>
      </w:r>
    </w:p>
    <w:p w:rsidR="00F3066A" w:rsidRPr="00F3066A" w:rsidRDefault="00F3066A" w:rsidP="008B5353">
      <w:pPr>
        <w:autoSpaceDE w:val="0"/>
        <w:autoSpaceDN w:val="0"/>
        <w:adjustRightInd w:val="0"/>
        <w:ind w:firstLine="709"/>
        <w:jc w:val="both"/>
        <w:rPr>
          <w:rFonts w:eastAsia="Calibri"/>
        </w:rPr>
      </w:pPr>
      <w:r w:rsidRPr="00F3066A">
        <w:rPr>
          <w:rFonts w:eastAsia="Calibri"/>
        </w:rPr>
        <w:t>посредством Единого и Регионального порталов;</w:t>
      </w:r>
    </w:p>
    <w:p w:rsidR="00F3066A" w:rsidRPr="00F3066A" w:rsidRDefault="00F3066A" w:rsidP="008B5353">
      <w:pPr>
        <w:autoSpaceDE w:val="0"/>
        <w:autoSpaceDN w:val="0"/>
        <w:adjustRightInd w:val="0"/>
        <w:ind w:firstLine="709"/>
        <w:jc w:val="both"/>
        <w:rPr>
          <w:rFonts w:eastAsia="Calibri"/>
        </w:rPr>
      </w:pPr>
      <w:r w:rsidRPr="00F3066A">
        <w:rPr>
          <w:rFonts w:eastAsia="Calibri"/>
        </w:rPr>
        <w:t>посредством обращения в МФЦ.</w:t>
      </w:r>
    </w:p>
    <w:p w:rsidR="00F3066A" w:rsidRPr="00F3066A" w:rsidRDefault="00F3066A" w:rsidP="008B5353">
      <w:pPr>
        <w:autoSpaceDE w:val="0"/>
        <w:autoSpaceDN w:val="0"/>
        <w:adjustRightInd w:val="0"/>
        <w:ind w:firstLine="709"/>
        <w:jc w:val="both"/>
        <w:rPr>
          <w:rFonts w:eastAsia="Calibri"/>
        </w:rPr>
      </w:pPr>
      <w:r w:rsidRPr="00F3066A">
        <w:rPr>
          <w:rFonts w:eastAsia="Calibri"/>
        </w:rPr>
        <w:t>19. Запрещается требовать от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w:t>
      </w:r>
      <w:r w:rsidRPr="00F3066A">
        <w:rPr>
          <w:rFonts w:eastAsia="Calibri"/>
        </w:rPr>
        <w:t>е</w:t>
      </w:r>
      <w:r w:rsidRPr="00F3066A">
        <w:rPr>
          <w:rFonts w:eastAsia="Calibri"/>
        </w:rPr>
        <w:t>доставлением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представления документов и информации, в том числе подтверждающих внесение заявителем платы за предоставление государственных или муниц</w:t>
      </w:r>
      <w:r w:rsidRPr="00F3066A">
        <w:rPr>
          <w:rFonts w:eastAsia="Calibri"/>
        </w:rPr>
        <w:t>и</w:t>
      </w:r>
      <w:r w:rsidRPr="00F3066A">
        <w:rPr>
          <w:rFonts w:eastAsia="Calibri"/>
        </w:rPr>
        <w:t>пальных услуг, которые в соответствии с нормативными правовыми актами Российской Федерации, нормативными правовыми актами субъектов Росси</w:t>
      </w:r>
      <w:r w:rsidRPr="00F3066A">
        <w:rPr>
          <w:rFonts w:eastAsia="Calibri"/>
        </w:rPr>
        <w:t>й</w:t>
      </w:r>
      <w:r w:rsidRPr="00F3066A">
        <w:rPr>
          <w:rFonts w:eastAsia="Calibri"/>
        </w:rPr>
        <w:t>ской Федерации и муниципальными правовыми актами находятся в распоряж</w:t>
      </w:r>
      <w:r w:rsidRPr="00F3066A">
        <w:rPr>
          <w:rFonts w:eastAsia="Calibri"/>
        </w:rPr>
        <w:t>е</w:t>
      </w:r>
      <w:r w:rsidRPr="00F3066A">
        <w:rPr>
          <w:rFonts w:eastAsia="Calibri"/>
        </w:rPr>
        <w:t>нии государственных органов, предоставляющих муниципальную услугу, гос</w:t>
      </w:r>
      <w:r w:rsidRPr="00F3066A">
        <w:rPr>
          <w:rFonts w:eastAsia="Calibri"/>
        </w:rPr>
        <w:t>у</w:t>
      </w:r>
      <w:r w:rsidRPr="00F3066A">
        <w:rPr>
          <w:rFonts w:eastAsia="Calibri"/>
        </w:rPr>
        <w:t>дарственных органов и (или) подведомственных государственным органам о</w:t>
      </w:r>
      <w:r w:rsidRPr="00F3066A">
        <w:rPr>
          <w:rFonts w:eastAsia="Calibri"/>
        </w:rPr>
        <w:t>р</w:t>
      </w:r>
      <w:r w:rsidRPr="00F3066A">
        <w:rPr>
          <w:rFonts w:eastAsia="Calibri"/>
        </w:rPr>
        <w:t>ганизаций, иных органов местного самоуправления, участвующих в предоста</w:t>
      </w:r>
      <w:r w:rsidRPr="00F3066A">
        <w:rPr>
          <w:rFonts w:eastAsia="Calibri"/>
        </w:rPr>
        <w:t>в</w:t>
      </w:r>
      <w:r w:rsidRPr="00F3066A">
        <w:rPr>
          <w:rFonts w:eastAsia="Calibri"/>
        </w:rPr>
        <w:t xml:space="preserve">лении муниципальной услуги, за исключением документов, указанных в </w:t>
      </w:r>
      <w:hyperlink r:id="rId22" w:history="1">
        <w:r w:rsidRPr="00F3066A">
          <w:rPr>
            <w:rFonts w:eastAsia="Calibri"/>
          </w:rPr>
          <w:t>части 6 статьи 7</w:t>
        </w:r>
      </w:hyperlink>
      <w:r w:rsidRPr="00F3066A">
        <w:rPr>
          <w:rFonts w:eastAsia="Calibri"/>
        </w:rPr>
        <w:t xml:space="preserve"> Федерального закона от 27</w:t>
      </w:r>
      <w:r w:rsidR="006D7D32">
        <w:rPr>
          <w:rFonts w:eastAsia="Calibri"/>
        </w:rPr>
        <w:t>.07.</w:t>
      </w:r>
      <w:r w:rsidRPr="00F3066A">
        <w:rPr>
          <w:rFonts w:eastAsia="Calibri"/>
        </w:rPr>
        <w:t>2010 № 210-ФЗ.</w:t>
      </w:r>
    </w:p>
    <w:p w:rsidR="00F3066A" w:rsidRPr="00F3066A" w:rsidRDefault="00F3066A" w:rsidP="008B5353">
      <w:pPr>
        <w:autoSpaceDE w:val="0"/>
        <w:autoSpaceDN w:val="0"/>
        <w:adjustRightInd w:val="0"/>
        <w:ind w:firstLine="709"/>
        <w:jc w:val="both"/>
        <w:rPr>
          <w:rFonts w:eastAsia="Calibri"/>
        </w:rPr>
      </w:pPr>
      <w:r w:rsidRPr="00F3066A">
        <w:rPr>
          <w:rFonts w:eastAsia="Calibri"/>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F3066A" w:rsidRPr="006D7D32" w:rsidRDefault="00F3066A" w:rsidP="006D7D32">
      <w:pPr>
        <w:autoSpaceDE w:val="0"/>
        <w:autoSpaceDN w:val="0"/>
        <w:adjustRightInd w:val="0"/>
        <w:jc w:val="center"/>
        <w:rPr>
          <w:rFonts w:eastAsia="Calibri"/>
          <w:b/>
        </w:rPr>
      </w:pPr>
    </w:p>
    <w:p w:rsidR="006D7D32" w:rsidRDefault="00F3066A" w:rsidP="006D7D32">
      <w:pPr>
        <w:autoSpaceDE w:val="0"/>
        <w:autoSpaceDN w:val="0"/>
        <w:adjustRightInd w:val="0"/>
        <w:jc w:val="center"/>
        <w:rPr>
          <w:rFonts w:eastAsia="Calibri"/>
          <w:b/>
        </w:rPr>
      </w:pPr>
      <w:r w:rsidRPr="006D7D32">
        <w:rPr>
          <w:rFonts w:eastAsia="Calibri"/>
          <w:b/>
        </w:rPr>
        <w:t>Исчерпывающий перечень оснований для отказа в приеме документов,</w:t>
      </w:r>
    </w:p>
    <w:p w:rsidR="00F3066A" w:rsidRPr="006D7D32" w:rsidRDefault="00F3066A" w:rsidP="006D7D32">
      <w:pPr>
        <w:autoSpaceDE w:val="0"/>
        <w:autoSpaceDN w:val="0"/>
        <w:adjustRightInd w:val="0"/>
        <w:jc w:val="center"/>
        <w:rPr>
          <w:rFonts w:eastAsia="Calibri"/>
          <w:b/>
        </w:rPr>
      </w:pPr>
      <w:r w:rsidRPr="006D7D32">
        <w:rPr>
          <w:rFonts w:eastAsia="Calibri"/>
          <w:b/>
        </w:rPr>
        <w:t>необходимых для предоставления муниципальной услуги</w:t>
      </w:r>
    </w:p>
    <w:p w:rsidR="00F3066A" w:rsidRPr="006D7D32" w:rsidRDefault="00F3066A" w:rsidP="006D7D32">
      <w:pPr>
        <w:autoSpaceDE w:val="0"/>
        <w:autoSpaceDN w:val="0"/>
        <w:adjustRightInd w:val="0"/>
        <w:jc w:val="center"/>
        <w:rPr>
          <w:rFonts w:eastAsia="Calibri"/>
          <w:b/>
        </w:rPr>
      </w:pPr>
    </w:p>
    <w:p w:rsidR="00F3066A" w:rsidRPr="00F3066A" w:rsidRDefault="00F3066A" w:rsidP="008B5353">
      <w:pPr>
        <w:tabs>
          <w:tab w:val="left" w:pos="1134"/>
        </w:tabs>
        <w:autoSpaceDE w:val="0"/>
        <w:autoSpaceDN w:val="0"/>
        <w:adjustRightInd w:val="0"/>
        <w:ind w:firstLine="709"/>
        <w:jc w:val="both"/>
        <w:rPr>
          <w:rFonts w:eastAsia="Calibri"/>
        </w:rPr>
      </w:pPr>
      <w:r w:rsidRPr="00F3066A">
        <w:rPr>
          <w:rFonts w:eastAsia="Calibri"/>
        </w:rPr>
        <w:t>20. Оснований для отказа в приеме заявления о предоставлении муниц</w:t>
      </w:r>
      <w:r w:rsidRPr="00F3066A">
        <w:rPr>
          <w:rFonts w:eastAsia="Calibri"/>
        </w:rPr>
        <w:t>и</w:t>
      </w:r>
      <w:r w:rsidRPr="00F3066A">
        <w:rPr>
          <w:rFonts w:eastAsia="Calibri"/>
        </w:rPr>
        <w:t>пальной услуги законодательством не предусмотрено.</w:t>
      </w:r>
    </w:p>
    <w:p w:rsidR="00F3066A" w:rsidRPr="00F3066A" w:rsidRDefault="00F3066A" w:rsidP="008B5353">
      <w:pPr>
        <w:autoSpaceDE w:val="0"/>
        <w:autoSpaceDN w:val="0"/>
        <w:adjustRightInd w:val="0"/>
        <w:ind w:firstLine="709"/>
        <w:jc w:val="both"/>
        <w:rPr>
          <w:rFonts w:eastAsia="Calibri"/>
        </w:rPr>
      </w:pPr>
    </w:p>
    <w:p w:rsidR="006D7D32" w:rsidRDefault="00F3066A" w:rsidP="006D7D32">
      <w:pPr>
        <w:autoSpaceDE w:val="0"/>
        <w:autoSpaceDN w:val="0"/>
        <w:adjustRightInd w:val="0"/>
        <w:jc w:val="center"/>
        <w:rPr>
          <w:rFonts w:eastAsia="Calibri"/>
          <w:b/>
        </w:rPr>
      </w:pPr>
      <w:r w:rsidRPr="006D7D32">
        <w:rPr>
          <w:rFonts w:eastAsia="Calibri"/>
          <w:b/>
        </w:rPr>
        <w:t xml:space="preserve">Исчерпывающий перечень оснований для приостановления </w:t>
      </w:r>
    </w:p>
    <w:p w:rsidR="00F3066A" w:rsidRPr="006D7D32" w:rsidRDefault="00F3066A" w:rsidP="006D7D32">
      <w:pPr>
        <w:autoSpaceDE w:val="0"/>
        <w:autoSpaceDN w:val="0"/>
        <w:adjustRightInd w:val="0"/>
        <w:jc w:val="center"/>
        <w:rPr>
          <w:rFonts w:eastAsia="Calibri"/>
          <w:b/>
        </w:rPr>
      </w:pPr>
      <w:r w:rsidRPr="006D7D32">
        <w:rPr>
          <w:rFonts w:eastAsia="Calibri"/>
          <w:b/>
        </w:rPr>
        <w:t>и (или) отказа в предоставлении муниципальной услуги</w:t>
      </w:r>
    </w:p>
    <w:p w:rsidR="00F3066A" w:rsidRPr="006D7D32" w:rsidRDefault="00F3066A" w:rsidP="006D7D32">
      <w:pPr>
        <w:autoSpaceDE w:val="0"/>
        <w:autoSpaceDN w:val="0"/>
        <w:adjustRightInd w:val="0"/>
        <w:jc w:val="center"/>
        <w:rPr>
          <w:rFonts w:eastAsia="Calibri"/>
          <w:b/>
        </w:rPr>
      </w:pPr>
    </w:p>
    <w:p w:rsidR="00F3066A" w:rsidRPr="00F3066A" w:rsidRDefault="00F3066A" w:rsidP="008B5353">
      <w:pPr>
        <w:widowControl w:val="0"/>
        <w:autoSpaceDE w:val="0"/>
        <w:autoSpaceDN w:val="0"/>
        <w:adjustRightInd w:val="0"/>
        <w:ind w:firstLine="709"/>
        <w:jc w:val="both"/>
        <w:rPr>
          <w:lang w:eastAsia="en-US"/>
        </w:rPr>
      </w:pPr>
      <w:r w:rsidRPr="00F3066A">
        <w:rPr>
          <w:lang w:eastAsia="en-US"/>
        </w:rPr>
        <w:t>21. Основания для приостановления предоставления муниципальной у</w:t>
      </w:r>
      <w:r w:rsidRPr="00F3066A">
        <w:rPr>
          <w:lang w:eastAsia="en-US"/>
        </w:rPr>
        <w:t>с</w:t>
      </w:r>
      <w:r w:rsidRPr="00F3066A">
        <w:rPr>
          <w:lang w:eastAsia="en-US"/>
        </w:rPr>
        <w:t>луги законодательством не предусмотрены.</w:t>
      </w:r>
    </w:p>
    <w:p w:rsidR="00F3066A" w:rsidRPr="00F3066A" w:rsidRDefault="00F3066A" w:rsidP="006D7D32">
      <w:pPr>
        <w:widowControl w:val="0"/>
        <w:autoSpaceDE w:val="0"/>
        <w:autoSpaceDN w:val="0"/>
        <w:adjustRightInd w:val="0"/>
        <w:ind w:firstLine="709"/>
        <w:jc w:val="both"/>
        <w:rPr>
          <w:lang w:eastAsia="en-US"/>
        </w:rPr>
      </w:pPr>
      <w:r w:rsidRPr="00F3066A">
        <w:rPr>
          <w:lang w:eastAsia="en-US"/>
        </w:rPr>
        <w:t>22. Основания для отказа в предоставлении муниципальной услуги:</w:t>
      </w:r>
    </w:p>
    <w:p w:rsidR="00F3066A" w:rsidRPr="00F3066A" w:rsidRDefault="006D7D32" w:rsidP="006D7D32">
      <w:pPr>
        <w:widowControl w:val="0"/>
        <w:tabs>
          <w:tab w:val="left" w:pos="1134"/>
        </w:tabs>
        <w:autoSpaceDE w:val="0"/>
        <w:autoSpaceDN w:val="0"/>
        <w:adjustRightInd w:val="0"/>
        <w:ind w:firstLine="709"/>
        <w:jc w:val="both"/>
        <w:rPr>
          <w:lang w:eastAsia="en-US"/>
        </w:rPr>
      </w:pPr>
      <w:bookmarkStart w:id="5" w:name="Par139"/>
      <w:bookmarkEnd w:id="5"/>
      <w:r>
        <w:rPr>
          <w:lang w:eastAsia="en-US"/>
        </w:rPr>
        <w:t xml:space="preserve">1) </w:t>
      </w:r>
      <w:r w:rsidR="00F3066A" w:rsidRPr="00F3066A">
        <w:rPr>
          <w:lang w:eastAsia="en-US"/>
        </w:rPr>
        <w:t>С заявлением о предоставлении земельного участка обратилось лицо, которое в соответствии с земельным законодательством не имеет права на пр</w:t>
      </w:r>
      <w:r w:rsidR="00F3066A" w:rsidRPr="00F3066A">
        <w:rPr>
          <w:lang w:eastAsia="en-US"/>
        </w:rPr>
        <w:t>и</w:t>
      </w:r>
      <w:r w:rsidR="00F3066A" w:rsidRPr="00F3066A">
        <w:rPr>
          <w:lang w:eastAsia="en-US"/>
        </w:rPr>
        <w:t>обретение земельног</w:t>
      </w:r>
      <w:r>
        <w:rPr>
          <w:lang w:eastAsia="en-US"/>
        </w:rPr>
        <w:t>о участка без проведения торгов.</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00F3066A" w:rsidRPr="00F3066A">
        <w:rPr>
          <w:lang w:eastAsia="en-US"/>
        </w:rPr>
        <w:t>н</w:t>
      </w:r>
      <w:r w:rsidR="00F3066A" w:rsidRPr="00F3066A">
        <w:rPr>
          <w:lang w:eastAsia="en-US"/>
        </w:rPr>
        <w:t>ды, за исключением случаев, если с заявлением о предоставлении земельного участка обратился обладатель данных прав или подано заявление о предоста</w:t>
      </w:r>
      <w:r w:rsidR="00F3066A" w:rsidRPr="00F3066A">
        <w:rPr>
          <w:lang w:eastAsia="en-US"/>
        </w:rPr>
        <w:t>в</w:t>
      </w:r>
      <w:r w:rsidR="00F3066A" w:rsidRPr="00F3066A">
        <w:rPr>
          <w:lang w:eastAsia="en-US"/>
        </w:rPr>
        <w:t>лении земельного участка в соответствии с подпунктом 10 пункта 2 статьи 39.10</w:t>
      </w:r>
      <w:r>
        <w:rPr>
          <w:lang w:eastAsia="en-US"/>
        </w:rPr>
        <w:t>.</w:t>
      </w:r>
      <w:r w:rsidR="00F3066A" w:rsidRPr="00F3066A">
        <w:rPr>
          <w:lang w:eastAsia="en-US"/>
        </w:rPr>
        <w:t xml:space="preserve"> Земельного кодекса Российской Феде</w:t>
      </w:r>
      <w:r>
        <w:rPr>
          <w:lang w:eastAsia="en-US"/>
        </w:rPr>
        <w:t>рации.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lastRenderedPageBreak/>
        <w:t xml:space="preserve">3)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предоставлен некоммерческой организации, созданной граждан</w:t>
      </w:r>
      <w:r w:rsidR="00F3066A" w:rsidRPr="00F3066A">
        <w:rPr>
          <w:lang w:eastAsia="en-US"/>
        </w:rPr>
        <w:t>а</w:t>
      </w:r>
      <w:r w:rsidR="00F3066A" w:rsidRPr="00F3066A">
        <w:rPr>
          <w:lang w:eastAsia="en-US"/>
        </w:rPr>
        <w:t>ми, для ведения огородничества, садоводства, дачного хозяйства или комплек</w:t>
      </w:r>
      <w:r w:rsidR="00F3066A" w:rsidRPr="00F3066A">
        <w:rPr>
          <w:lang w:eastAsia="en-US"/>
        </w:rPr>
        <w:t>с</w:t>
      </w:r>
      <w:r w:rsidR="00F3066A" w:rsidRPr="00F3066A">
        <w:rPr>
          <w:lang w:eastAsia="en-US"/>
        </w:rPr>
        <w:t>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w:t>
      </w:r>
      <w:r>
        <w:rPr>
          <w:lang w:eastAsia="en-US"/>
        </w:rPr>
        <w:t>ния.</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4) </w:t>
      </w:r>
      <w:r w:rsidR="00F3066A" w:rsidRPr="00F3066A">
        <w:rPr>
          <w:lang w:eastAsia="en-US"/>
        </w:rPr>
        <w:t>На указанном в заявлении о предоставлении земельного участка з</w:t>
      </w:r>
      <w:r w:rsidR="00F3066A" w:rsidRPr="00F3066A">
        <w:rPr>
          <w:lang w:eastAsia="en-US"/>
        </w:rPr>
        <w:t>е</w:t>
      </w:r>
      <w:r w:rsidR="00F3066A" w:rsidRPr="00F3066A">
        <w:rPr>
          <w:lang w:eastAsia="en-US"/>
        </w:rPr>
        <w:t>мельном участке расположены здание, сооружение, объект незавершенного строительства, принадлежащие гражданам или юридическим лицам, за искл</w:t>
      </w:r>
      <w:r w:rsidR="00F3066A" w:rsidRPr="00F3066A">
        <w:rPr>
          <w:lang w:eastAsia="en-US"/>
        </w:rPr>
        <w:t>ю</w:t>
      </w:r>
      <w:r w:rsidR="00F3066A" w:rsidRPr="00F3066A">
        <w:rPr>
          <w:lang w:eastAsia="en-US"/>
        </w:rPr>
        <w:t>чением случаев, если сооружение (в том числе сооружение, строительство к</w:t>
      </w:r>
      <w:r w:rsidR="00F3066A" w:rsidRPr="00F3066A">
        <w:rPr>
          <w:lang w:eastAsia="en-US"/>
        </w:rPr>
        <w:t>о</w:t>
      </w:r>
      <w:r w:rsidR="00F3066A" w:rsidRPr="00F3066A">
        <w:rPr>
          <w:lang w:eastAsia="en-US"/>
        </w:rPr>
        <w:t>торого не завершено) размещается на земельном участке на условиях сервитута или на земельном участке размещен объект, предусмотренный пунктом 3 ст</w:t>
      </w:r>
      <w:r w:rsidR="00F3066A" w:rsidRPr="00F3066A">
        <w:rPr>
          <w:lang w:eastAsia="en-US"/>
        </w:rPr>
        <w:t>а</w:t>
      </w:r>
      <w:r w:rsidR="00F3066A" w:rsidRPr="00F3066A">
        <w:rPr>
          <w:lang w:eastAsia="en-US"/>
        </w:rPr>
        <w:t>тьи 39.36</w:t>
      </w:r>
      <w:r>
        <w:rPr>
          <w:lang w:eastAsia="en-US"/>
        </w:rPr>
        <w:t>.</w:t>
      </w:r>
      <w:r w:rsidR="00F3066A" w:rsidRPr="00F3066A">
        <w:rPr>
          <w:lang w:eastAsia="en-US"/>
        </w:rPr>
        <w:t xml:space="preserve"> Земельного кодекса Российской Федерации, и это не препятствует использованию земельного участка в соответствии с его разрешенным испол</w:t>
      </w:r>
      <w:r w:rsidR="00F3066A" w:rsidRPr="00F3066A">
        <w:rPr>
          <w:lang w:eastAsia="en-US"/>
        </w:rPr>
        <w:t>ь</w:t>
      </w:r>
      <w:r w:rsidR="00F3066A" w:rsidRPr="00F3066A">
        <w:rPr>
          <w:lang w:eastAsia="en-US"/>
        </w:rPr>
        <w:t>зованием либо с заявлением о предоставлении земельного участка обратился собственник этих здания, сооружения, помещений в них, этого объекта нез</w:t>
      </w:r>
      <w:r w:rsidR="00F3066A" w:rsidRPr="00F3066A">
        <w:rPr>
          <w:lang w:eastAsia="en-US"/>
        </w:rPr>
        <w:t>а</w:t>
      </w:r>
      <w:r w:rsidR="00F3066A" w:rsidRPr="00F3066A">
        <w:rPr>
          <w:lang w:eastAsia="en-US"/>
        </w:rPr>
        <w:t>вершенного строитель</w:t>
      </w:r>
      <w:r>
        <w:rPr>
          <w:lang w:eastAsia="en-US"/>
        </w:rPr>
        <w:t>ства.</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5) </w:t>
      </w:r>
      <w:r w:rsidR="00F3066A" w:rsidRPr="00F3066A">
        <w:rPr>
          <w:lang w:eastAsia="en-US"/>
        </w:rPr>
        <w:t>На указанном в заявлении о предоставлении земельного участка з</w:t>
      </w:r>
      <w:r w:rsidR="00F3066A" w:rsidRPr="00F3066A">
        <w:rPr>
          <w:lang w:eastAsia="en-US"/>
        </w:rPr>
        <w:t>е</w:t>
      </w:r>
      <w:r w:rsidR="00F3066A" w:rsidRPr="00F3066A">
        <w:rPr>
          <w:lang w:eastAsia="en-US"/>
        </w:rPr>
        <w:t>мельном участке расположены здание, сооружение, объект незавершенного строительства, находящиеся в государственной или муниципальной собстве</w:t>
      </w:r>
      <w:r w:rsidR="00F3066A" w:rsidRPr="00F3066A">
        <w:rPr>
          <w:lang w:eastAsia="en-US"/>
        </w:rPr>
        <w:t>н</w:t>
      </w:r>
      <w:r w:rsidR="00F3066A" w:rsidRPr="00F3066A">
        <w:rPr>
          <w:lang w:eastAsia="en-US"/>
        </w:rPr>
        <w:t>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w:t>
      </w:r>
      <w:r w:rsidR="00F3066A" w:rsidRPr="00F3066A">
        <w:rPr>
          <w:lang w:eastAsia="en-US"/>
        </w:rPr>
        <w:t>б</w:t>
      </w:r>
      <w:r w:rsidR="00F3066A" w:rsidRPr="00F3066A">
        <w:rPr>
          <w:lang w:eastAsia="en-US"/>
        </w:rPr>
        <w:t>ратился правообладатель этих здания, сооружения, помещений в них, этого объек</w:t>
      </w:r>
      <w:r>
        <w:rPr>
          <w:lang w:eastAsia="en-US"/>
        </w:rPr>
        <w:t>та незавершенного строительства.</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6)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является изъятым из оборота или ограниченным в обороте и его предоставление не допускается на праве, указанном в заявлении о предоставл</w:t>
      </w:r>
      <w:r w:rsidR="00F3066A" w:rsidRPr="00F3066A">
        <w:rPr>
          <w:lang w:eastAsia="en-US"/>
        </w:rPr>
        <w:t>е</w:t>
      </w:r>
      <w:r>
        <w:rPr>
          <w:lang w:eastAsia="en-US"/>
        </w:rPr>
        <w:t>нии земельного участка.</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7)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является зарезервированным для государственных или муниц</w:t>
      </w:r>
      <w:r w:rsidR="00F3066A" w:rsidRPr="00F3066A">
        <w:rPr>
          <w:lang w:eastAsia="en-US"/>
        </w:rPr>
        <w:t>и</w:t>
      </w:r>
      <w:r w:rsidR="00F3066A" w:rsidRPr="00F3066A">
        <w:rPr>
          <w:lang w:eastAsia="en-US"/>
        </w:rPr>
        <w:t>пальных нужд в случае, если заявитель обратился с заявлением о предоставл</w:t>
      </w:r>
      <w:r w:rsidR="00F3066A" w:rsidRPr="00F3066A">
        <w:rPr>
          <w:lang w:eastAsia="en-US"/>
        </w:rPr>
        <w:t>е</w:t>
      </w:r>
      <w:r w:rsidR="00F3066A" w:rsidRPr="00F3066A">
        <w:rPr>
          <w:lang w:eastAsia="en-US"/>
        </w:rPr>
        <w:t>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w:t>
      </w:r>
      <w:r>
        <w:rPr>
          <w:lang w:eastAsia="en-US"/>
        </w:rPr>
        <w:t>частка для целей резервирования.</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8)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расположен в границах территории, в отношении которой с др</w:t>
      </w:r>
      <w:r w:rsidR="00F3066A" w:rsidRPr="00F3066A">
        <w:rPr>
          <w:lang w:eastAsia="en-US"/>
        </w:rPr>
        <w:t>у</w:t>
      </w:r>
      <w:r w:rsidR="00F3066A" w:rsidRPr="00F3066A">
        <w:rPr>
          <w:lang w:eastAsia="en-US"/>
        </w:rPr>
        <w:t>гим лицом заключен договор о развитии застроенной территории, за исключ</w:t>
      </w:r>
      <w:r w:rsidR="00F3066A" w:rsidRPr="00F3066A">
        <w:rPr>
          <w:lang w:eastAsia="en-US"/>
        </w:rPr>
        <w:t>е</w:t>
      </w:r>
      <w:r w:rsidR="00F3066A" w:rsidRPr="00F3066A">
        <w:rPr>
          <w:lang w:eastAsia="en-US"/>
        </w:rPr>
        <w:t>нием случаев, если с заявлением о предоставлении земельного участка обр</w:t>
      </w:r>
      <w:r w:rsidR="00F3066A" w:rsidRPr="00F3066A">
        <w:rPr>
          <w:lang w:eastAsia="en-US"/>
        </w:rPr>
        <w:t>а</w:t>
      </w:r>
      <w:r w:rsidR="00F3066A" w:rsidRPr="00F3066A">
        <w:rPr>
          <w:lang w:eastAsia="en-US"/>
        </w:rPr>
        <w:t>тился собственник здания, сооружения, помещений в них, объекта незаверше</w:t>
      </w:r>
      <w:r w:rsidR="00F3066A" w:rsidRPr="00F3066A">
        <w:rPr>
          <w:lang w:eastAsia="en-US"/>
        </w:rPr>
        <w:t>н</w:t>
      </w:r>
      <w:r w:rsidR="00F3066A" w:rsidRPr="00F3066A">
        <w:rPr>
          <w:lang w:eastAsia="en-US"/>
        </w:rPr>
        <w:t>ного строительства, расположенных на таком земельном участке, или правоо</w:t>
      </w:r>
      <w:r w:rsidR="00F3066A" w:rsidRPr="00F3066A">
        <w:rPr>
          <w:lang w:eastAsia="en-US"/>
        </w:rPr>
        <w:t>б</w:t>
      </w:r>
      <w:r w:rsidR="00F3066A" w:rsidRPr="00F3066A">
        <w:rPr>
          <w:lang w:eastAsia="en-US"/>
        </w:rPr>
        <w:t>лад</w:t>
      </w:r>
      <w:r>
        <w:rPr>
          <w:lang w:eastAsia="en-US"/>
        </w:rPr>
        <w:t>атель такого земельного участка.</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9)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расположен в границах территории, в отношении которой с др</w:t>
      </w:r>
      <w:r w:rsidR="00F3066A" w:rsidRPr="00F3066A">
        <w:rPr>
          <w:lang w:eastAsia="en-US"/>
        </w:rPr>
        <w:t>у</w:t>
      </w:r>
      <w:r w:rsidR="00F3066A" w:rsidRPr="00F3066A">
        <w:rPr>
          <w:lang w:eastAsia="en-US"/>
        </w:rPr>
        <w:lastRenderedPageBreak/>
        <w:t>гим лицом заключен договор о развитии застроенной территории, или земел</w:t>
      </w:r>
      <w:r w:rsidR="00F3066A" w:rsidRPr="00F3066A">
        <w:rPr>
          <w:lang w:eastAsia="en-US"/>
        </w:rPr>
        <w:t>ь</w:t>
      </w:r>
      <w:r w:rsidR="00F3066A" w:rsidRPr="00F3066A">
        <w:rPr>
          <w:lang w:eastAsia="en-US"/>
        </w:rPr>
        <w:t>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w:t>
      </w:r>
      <w:r w:rsidR="00F3066A" w:rsidRPr="00F3066A">
        <w:rPr>
          <w:lang w:eastAsia="en-US"/>
        </w:rPr>
        <w:t>т</w:t>
      </w:r>
      <w:r w:rsidR="00F3066A" w:rsidRPr="00F3066A">
        <w:rPr>
          <w:lang w:eastAsia="en-US"/>
        </w:rPr>
        <w:t>ного значения и с заявлением о предоставлении такого земельного участка о</w:t>
      </w:r>
      <w:r w:rsidR="00F3066A" w:rsidRPr="00F3066A">
        <w:rPr>
          <w:lang w:eastAsia="en-US"/>
        </w:rPr>
        <w:t>б</w:t>
      </w:r>
      <w:r w:rsidR="00F3066A" w:rsidRPr="00F3066A">
        <w:rPr>
          <w:lang w:eastAsia="en-US"/>
        </w:rPr>
        <w:t>ратилось лицо, уполномоченное на с</w:t>
      </w:r>
      <w:r>
        <w:rPr>
          <w:lang w:eastAsia="en-US"/>
        </w:rPr>
        <w:t>троительство указанных объектов.</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10)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образован из земельного участка, в отношении которого заключен договор о комплексном освоении территории или договор о развитии застрое</w:t>
      </w:r>
      <w:r w:rsidR="00F3066A" w:rsidRPr="00F3066A">
        <w:rPr>
          <w:lang w:eastAsia="en-US"/>
        </w:rPr>
        <w:t>н</w:t>
      </w:r>
      <w:r w:rsidR="00F3066A" w:rsidRPr="00F3066A">
        <w:rPr>
          <w:lang w:eastAsia="en-US"/>
        </w:rPr>
        <w:t>ной территории, и в соответствии с утвержденной документацией по планиро</w:t>
      </w:r>
      <w:r w:rsidR="00F3066A" w:rsidRPr="00F3066A">
        <w:rPr>
          <w:lang w:eastAsia="en-US"/>
        </w:rPr>
        <w:t>в</w:t>
      </w:r>
      <w:r w:rsidR="00F3066A" w:rsidRPr="00F3066A">
        <w:rPr>
          <w:lang w:eastAsia="en-US"/>
        </w:rPr>
        <w:t>ке территории предназначен для размещения объектов федерального значения, объектов регионального значения или объектов местного значения;</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11)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является предметом аукциона, извещение о проведении которого размещено в соответствии с пунктом 19 статьи 39.11</w:t>
      </w:r>
      <w:r>
        <w:rPr>
          <w:lang w:eastAsia="en-US"/>
        </w:rPr>
        <w:t>.</w:t>
      </w:r>
      <w:r w:rsidR="00F3066A" w:rsidRPr="00F3066A">
        <w:rPr>
          <w:lang w:eastAsia="en-US"/>
        </w:rPr>
        <w:t xml:space="preserve"> Земельного кодекса Ро</w:t>
      </w:r>
      <w:r w:rsidR="00F3066A" w:rsidRPr="00F3066A">
        <w:rPr>
          <w:lang w:eastAsia="en-US"/>
        </w:rPr>
        <w:t>с</w:t>
      </w:r>
      <w:r w:rsidR="00F3066A" w:rsidRPr="00F3066A">
        <w:rPr>
          <w:lang w:eastAsia="en-US"/>
        </w:rPr>
        <w:t>сийской Федерации;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12) </w:t>
      </w:r>
      <w:r w:rsidR="00F3066A" w:rsidRPr="00F3066A">
        <w:rPr>
          <w:lang w:eastAsia="en-US"/>
        </w:rPr>
        <w:t>В отношении земельного участка, указанного в заявлении о его пр</w:t>
      </w:r>
      <w:r w:rsidR="00F3066A" w:rsidRPr="00F3066A">
        <w:rPr>
          <w:lang w:eastAsia="en-US"/>
        </w:rPr>
        <w:t>е</w:t>
      </w:r>
      <w:r w:rsidR="00F3066A" w:rsidRPr="00F3066A">
        <w:rPr>
          <w:lang w:eastAsia="en-US"/>
        </w:rPr>
        <w:t>доставлении, поступило предусмотренное подпунктом 6 пункта 4 статьи 39.11</w:t>
      </w:r>
      <w:r>
        <w:rPr>
          <w:lang w:eastAsia="en-US"/>
        </w:rPr>
        <w:t>.</w:t>
      </w:r>
      <w:r w:rsidR="00F3066A" w:rsidRPr="00F3066A">
        <w:rPr>
          <w:lang w:eastAsia="en-US"/>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w:t>
      </w:r>
      <w:r w:rsidR="00F3066A" w:rsidRPr="00F3066A">
        <w:rPr>
          <w:lang w:eastAsia="en-US"/>
        </w:rPr>
        <w:t>с</w:t>
      </w:r>
      <w:r w:rsidR="00F3066A" w:rsidRPr="00F3066A">
        <w:rPr>
          <w:lang w:eastAsia="en-US"/>
        </w:rPr>
        <w:t>ловии, что такой земельный участок образован в соответствии с подпунктом 4 пункта 4 статьи 39.11</w:t>
      </w:r>
      <w:r>
        <w:rPr>
          <w:lang w:eastAsia="en-US"/>
        </w:rPr>
        <w:t>.</w:t>
      </w:r>
      <w:r w:rsidR="00F3066A" w:rsidRPr="00F3066A">
        <w:rPr>
          <w:lang w:eastAsia="en-US"/>
        </w:rPr>
        <w:t xml:space="preserve"> Земельного кодекса Российской Федерации и Департ</w:t>
      </w:r>
      <w:r w:rsidR="00F3066A" w:rsidRPr="00F3066A">
        <w:rPr>
          <w:lang w:eastAsia="en-US"/>
        </w:rPr>
        <w:t>а</w:t>
      </w:r>
      <w:r w:rsidR="00F3066A" w:rsidRPr="00F3066A">
        <w:rPr>
          <w:lang w:eastAsia="en-US"/>
        </w:rPr>
        <w:t>ментом не принято решение об отказе в проведении этого аукциона по основ</w:t>
      </w:r>
      <w:r w:rsidR="00F3066A" w:rsidRPr="00F3066A">
        <w:rPr>
          <w:lang w:eastAsia="en-US"/>
        </w:rPr>
        <w:t>а</w:t>
      </w:r>
      <w:r w:rsidR="00F3066A" w:rsidRPr="00F3066A">
        <w:rPr>
          <w:lang w:eastAsia="en-US"/>
        </w:rPr>
        <w:t>ниям, предусмотренным пунктом 8 статьи 39.11</w:t>
      </w:r>
      <w:r>
        <w:rPr>
          <w:lang w:eastAsia="en-US"/>
        </w:rPr>
        <w:t>.</w:t>
      </w:r>
      <w:r w:rsidR="00F3066A" w:rsidRPr="00F3066A">
        <w:rPr>
          <w:lang w:eastAsia="en-US"/>
        </w:rPr>
        <w:t xml:space="preserve"> Земельного кодекса Росси</w:t>
      </w:r>
      <w:r w:rsidR="00F3066A" w:rsidRPr="00F3066A">
        <w:rPr>
          <w:lang w:eastAsia="en-US"/>
        </w:rPr>
        <w:t>й</w:t>
      </w:r>
      <w:r w:rsidR="00F3066A" w:rsidRPr="00F3066A">
        <w:rPr>
          <w:lang w:eastAsia="en-US"/>
        </w:rPr>
        <w:t>ско</w:t>
      </w:r>
      <w:r>
        <w:rPr>
          <w:lang w:eastAsia="en-US"/>
        </w:rPr>
        <w:t>й Федерации.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13) </w:t>
      </w:r>
      <w:r w:rsidR="00F3066A" w:rsidRPr="00F3066A">
        <w:rPr>
          <w:lang w:eastAsia="en-US"/>
        </w:rPr>
        <w:t>В отношении земельного участка, указанного в заявлении о его пр</w:t>
      </w:r>
      <w:r w:rsidR="00F3066A" w:rsidRPr="00F3066A">
        <w:rPr>
          <w:lang w:eastAsia="en-US"/>
        </w:rPr>
        <w:t>е</w:t>
      </w:r>
      <w:r w:rsidR="00F3066A" w:rsidRPr="00F3066A">
        <w:rPr>
          <w:lang w:eastAsia="en-US"/>
        </w:rPr>
        <w:t>доставлении, опубликовано и размещено в соответствии с подпунктом 1 пункта 1 статьи 39.18</w:t>
      </w:r>
      <w:r>
        <w:rPr>
          <w:lang w:eastAsia="en-US"/>
        </w:rPr>
        <w:t>.</w:t>
      </w:r>
      <w:r w:rsidR="00F3066A" w:rsidRPr="00F3066A">
        <w:rPr>
          <w:lang w:eastAsia="en-US"/>
        </w:rPr>
        <w:t xml:space="preserve"> Земельного кодекса Российской Федерации извещение о предо</w:t>
      </w:r>
      <w:r w:rsidR="00F3066A" w:rsidRPr="00F3066A">
        <w:rPr>
          <w:lang w:eastAsia="en-US"/>
        </w:rPr>
        <w:t>с</w:t>
      </w:r>
      <w:r w:rsidR="00F3066A" w:rsidRPr="00F3066A">
        <w:rPr>
          <w:lang w:eastAsia="en-US"/>
        </w:rPr>
        <w:t>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14) </w:t>
      </w:r>
      <w:r w:rsidR="00F3066A" w:rsidRPr="00F3066A">
        <w:rPr>
          <w:lang w:eastAsia="en-US"/>
        </w:rPr>
        <w:t>Разрешенное использование земельного участка не соответствует ц</w:t>
      </w:r>
      <w:r w:rsidR="00F3066A" w:rsidRPr="00F3066A">
        <w:rPr>
          <w:lang w:eastAsia="en-US"/>
        </w:rPr>
        <w:t>е</w:t>
      </w:r>
      <w:r w:rsidR="00F3066A" w:rsidRPr="00F3066A">
        <w:rPr>
          <w:lang w:eastAsia="en-US"/>
        </w:rPr>
        <w:t>лям использования такого земельного участка, указанным в заявлении о пр</w:t>
      </w:r>
      <w:r w:rsidR="00F3066A" w:rsidRPr="00F3066A">
        <w:rPr>
          <w:lang w:eastAsia="en-US"/>
        </w:rPr>
        <w:t>е</w:t>
      </w:r>
      <w:r w:rsidR="00F3066A" w:rsidRPr="00F3066A">
        <w:rPr>
          <w:lang w:eastAsia="en-US"/>
        </w:rPr>
        <w:t>доставлении земельного участка, за исключением случаев размещения лине</w:t>
      </w:r>
      <w:r w:rsidR="00F3066A" w:rsidRPr="00F3066A">
        <w:rPr>
          <w:lang w:eastAsia="en-US"/>
        </w:rPr>
        <w:t>й</w:t>
      </w:r>
      <w:r w:rsidR="00F3066A" w:rsidRPr="00F3066A">
        <w:rPr>
          <w:lang w:eastAsia="en-US"/>
        </w:rPr>
        <w:t>ного объекта в соответствии с утвержденным проек</w:t>
      </w:r>
      <w:r>
        <w:rPr>
          <w:lang w:eastAsia="en-US"/>
        </w:rPr>
        <w:t>том планировки террит</w:t>
      </w:r>
      <w:r>
        <w:rPr>
          <w:lang w:eastAsia="en-US"/>
        </w:rPr>
        <w:t>о</w:t>
      </w:r>
      <w:r>
        <w:rPr>
          <w:lang w:eastAsia="en-US"/>
        </w:rPr>
        <w:t>рии.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15) </w:t>
      </w:r>
      <w:r w:rsidR="00F3066A" w:rsidRPr="00F3066A">
        <w:rPr>
          <w:lang w:eastAsia="en-US"/>
        </w:rPr>
        <w:t xml:space="preserve">Испрашиваемый земельный участок не включен в утвержденный </w:t>
      </w:r>
      <w:r>
        <w:rPr>
          <w:lang w:eastAsia="en-US"/>
        </w:rPr>
        <w:t xml:space="preserve">         </w:t>
      </w:r>
      <w:r w:rsidR="00F3066A" w:rsidRPr="00F3066A">
        <w:rPr>
          <w:lang w:eastAsia="en-US"/>
        </w:rPr>
        <w:t>в установленном Правительством Российской Федерации порядке перечень з</w:t>
      </w:r>
      <w:r w:rsidR="00F3066A" w:rsidRPr="00F3066A">
        <w:rPr>
          <w:lang w:eastAsia="en-US"/>
        </w:rPr>
        <w:t>е</w:t>
      </w:r>
      <w:r w:rsidR="00F3066A" w:rsidRPr="00F3066A">
        <w:rPr>
          <w:lang w:eastAsia="en-US"/>
        </w:rPr>
        <w:t>мельных участков, предоставленных для нужд обороны и безопасности и вр</w:t>
      </w:r>
      <w:r w:rsidR="00F3066A" w:rsidRPr="00F3066A">
        <w:rPr>
          <w:lang w:eastAsia="en-US"/>
        </w:rPr>
        <w:t>е</w:t>
      </w:r>
      <w:r w:rsidR="00F3066A" w:rsidRPr="00F3066A">
        <w:rPr>
          <w:lang w:eastAsia="en-US"/>
        </w:rPr>
        <w:t xml:space="preserve">менно не используемых для указанных нужд, в случае, если подано заявление </w:t>
      </w:r>
      <w:r>
        <w:rPr>
          <w:lang w:eastAsia="en-US"/>
        </w:rPr>
        <w:t xml:space="preserve">     </w:t>
      </w:r>
      <w:r w:rsidR="00F3066A" w:rsidRPr="00F3066A">
        <w:rPr>
          <w:lang w:eastAsia="en-US"/>
        </w:rPr>
        <w:t>о предоставлении земельного участка в соответствии с подпунктом 10 пункта</w:t>
      </w:r>
      <w:r>
        <w:rPr>
          <w:lang w:eastAsia="en-US"/>
        </w:rPr>
        <w:t xml:space="preserve">           </w:t>
      </w:r>
      <w:r w:rsidR="00F3066A" w:rsidRPr="00F3066A">
        <w:rPr>
          <w:lang w:eastAsia="en-US"/>
        </w:rPr>
        <w:t xml:space="preserve"> 2 статьи 39.10</w:t>
      </w:r>
      <w:r>
        <w:rPr>
          <w:lang w:eastAsia="en-US"/>
        </w:rPr>
        <w:t>.</w:t>
      </w:r>
      <w:r w:rsidR="00F3066A" w:rsidRPr="00F3066A">
        <w:rPr>
          <w:lang w:eastAsia="en-US"/>
        </w:rPr>
        <w:t xml:space="preserve"> Земельного кодекса Рос</w:t>
      </w:r>
      <w:r>
        <w:rPr>
          <w:lang w:eastAsia="en-US"/>
        </w:rPr>
        <w:t>сийской Федерации.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16) </w:t>
      </w:r>
      <w:r w:rsidR="00F3066A" w:rsidRPr="00F3066A">
        <w:rPr>
          <w:lang w:eastAsia="en-US"/>
        </w:rPr>
        <w:t>Площадь земельного участка, указанного в заявлении о предоставл</w:t>
      </w:r>
      <w:r w:rsidR="00F3066A" w:rsidRPr="00F3066A">
        <w:rPr>
          <w:lang w:eastAsia="en-US"/>
        </w:rPr>
        <w:t>е</w:t>
      </w:r>
      <w:r w:rsidR="00F3066A" w:rsidRPr="00F3066A">
        <w:rPr>
          <w:lang w:eastAsia="en-US"/>
        </w:rPr>
        <w:t xml:space="preserve">нии земельного участка некоммерческой организации, созданной гражданами, </w:t>
      </w:r>
      <w:r w:rsidR="00F3066A" w:rsidRPr="00F3066A">
        <w:rPr>
          <w:lang w:eastAsia="en-US"/>
        </w:rPr>
        <w:lastRenderedPageBreak/>
        <w:t>для ведения огородничества, садоводства, превышает предельный размер, уст</w:t>
      </w:r>
      <w:r w:rsidR="00F3066A" w:rsidRPr="00F3066A">
        <w:rPr>
          <w:lang w:eastAsia="en-US"/>
        </w:rPr>
        <w:t>а</w:t>
      </w:r>
      <w:r w:rsidR="00F3066A" w:rsidRPr="00F3066A">
        <w:rPr>
          <w:lang w:eastAsia="en-US"/>
        </w:rPr>
        <w:t>новленный в соответствии с федеральным законода</w:t>
      </w:r>
      <w:r>
        <w:rPr>
          <w:lang w:eastAsia="en-US"/>
        </w:rPr>
        <w:t>тельством.</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17)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w:t>
      </w:r>
      <w:r w:rsidR="00F3066A" w:rsidRPr="00F3066A">
        <w:rPr>
          <w:lang w:eastAsia="en-US"/>
        </w:rPr>
        <w:t>а</w:t>
      </w:r>
      <w:r w:rsidR="00F3066A" w:rsidRPr="00F3066A">
        <w:rPr>
          <w:lang w:eastAsia="en-US"/>
        </w:rPr>
        <w:t>чения или объектов местного значения и с заявлением о предоставлении з</w:t>
      </w:r>
      <w:r w:rsidR="00F3066A" w:rsidRPr="00F3066A">
        <w:rPr>
          <w:lang w:eastAsia="en-US"/>
        </w:rPr>
        <w:t>е</w:t>
      </w:r>
      <w:r w:rsidR="00F3066A" w:rsidRPr="00F3066A">
        <w:rPr>
          <w:lang w:eastAsia="en-US"/>
        </w:rPr>
        <w:t>мельного участка обратилось лицо, не уполномоченное</w:t>
      </w:r>
      <w:r>
        <w:rPr>
          <w:lang w:eastAsia="en-US"/>
        </w:rPr>
        <w:t xml:space="preserve"> на строительство этих объектов.</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18)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предназначен для размещения здания, сооружения в соответствии с государственной программой Российской Федерации, государственной пр</w:t>
      </w:r>
      <w:r w:rsidR="00F3066A" w:rsidRPr="00F3066A">
        <w:rPr>
          <w:lang w:eastAsia="en-US"/>
        </w:rPr>
        <w:t>о</w:t>
      </w:r>
      <w:r w:rsidR="00F3066A" w:rsidRPr="00F3066A">
        <w:rPr>
          <w:lang w:eastAsia="en-US"/>
        </w:rPr>
        <w:t>граммой субъекта Российской Федерации и с заявлением о предоставлении з</w:t>
      </w:r>
      <w:r w:rsidR="00F3066A" w:rsidRPr="00F3066A">
        <w:rPr>
          <w:lang w:eastAsia="en-US"/>
        </w:rPr>
        <w:t>е</w:t>
      </w:r>
      <w:r w:rsidR="00F3066A" w:rsidRPr="00F3066A">
        <w:rPr>
          <w:lang w:eastAsia="en-US"/>
        </w:rPr>
        <w:t>мельного участка обратилось лицо, не уполномоченное на строит</w:t>
      </w:r>
      <w:r>
        <w:rPr>
          <w:lang w:eastAsia="en-US"/>
        </w:rPr>
        <w:t>ельство этих здания, сооружения.</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19) </w:t>
      </w:r>
      <w:r w:rsidR="00F3066A" w:rsidRPr="00F3066A">
        <w:rPr>
          <w:lang w:eastAsia="en-US"/>
        </w:rPr>
        <w:t>Предоставление земельного участка на заявленном виде прав не д</w:t>
      </w:r>
      <w:r w:rsidR="00F3066A" w:rsidRPr="00F3066A">
        <w:rPr>
          <w:lang w:eastAsia="en-US"/>
        </w:rPr>
        <w:t>о</w:t>
      </w:r>
      <w:r>
        <w:rPr>
          <w:lang w:eastAsia="en-US"/>
        </w:rPr>
        <w:t>пускается.</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20) </w:t>
      </w:r>
      <w:r w:rsidR="00F3066A" w:rsidRPr="00F3066A">
        <w:rPr>
          <w:lang w:eastAsia="en-US"/>
        </w:rPr>
        <w:t>В отношении земельного участка, указанного в заявлении о его пр</w:t>
      </w:r>
      <w:r w:rsidR="00F3066A" w:rsidRPr="00F3066A">
        <w:rPr>
          <w:lang w:eastAsia="en-US"/>
        </w:rPr>
        <w:t>е</w:t>
      </w:r>
      <w:r w:rsidR="00F3066A" w:rsidRPr="00F3066A">
        <w:rPr>
          <w:lang w:eastAsia="en-US"/>
        </w:rPr>
        <w:t>доставлении, не установлен вид разрешенного использования</w:t>
      </w:r>
      <w:r>
        <w:rPr>
          <w:lang w:eastAsia="en-US"/>
        </w:rPr>
        <w:t>.</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21)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 xml:space="preserve">ный участок не отнесен </w:t>
      </w:r>
      <w:r>
        <w:rPr>
          <w:lang w:eastAsia="en-US"/>
        </w:rPr>
        <w:t>к определенной категории земель.</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22) </w:t>
      </w:r>
      <w:r w:rsidR="00F3066A" w:rsidRPr="00F3066A">
        <w:rPr>
          <w:lang w:eastAsia="en-US"/>
        </w:rPr>
        <w:t>В отношении земельного участка, указанного в заявлении о его пр</w:t>
      </w:r>
      <w:r w:rsidR="00F3066A" w:rsidRPr="00F3066A">
        <w:rPr>
          <w:lang w:eastAsia="en-US"/>
        </w:rPr>
        <w:t>е</w:t>
      </w:r>
      <w:r w:rsidR="00F3066A" w:rsidRPr="00F3066A">
        <w:rPr>
          <w:lang w:eastAsia="en-US"/>
        </w:rPr>
        <w:t>доставлении, принято решение о предварительном согласовании его предоста</w:t>
      </w:r>
      <w:r w:rsidR="00F3066A" w:rsidRPr="00F3066A">
        <w:rPr>
          <w:lang w:eastAsia="en-US"/>
        </w:rPr>
        <w:t>в</w:t>
      </w:r>
      <w:r w:rsidR="00F3066A" w:rsidRPr="00F3066A">
        <w:rPr>
          <w:lang w:eastAsia="en-US"/>
        </w:rPr>
        <w:t>ления, срок действия которого не истек, и с заявлением о предоставлении з</w:t>
      </w:r>
      <w:r w:rsidR="00F3066A" w:rsidRPr="00F3066A">
        <w:rPr>
          <w:lang w:eastAsia="en-US"/>
        </w:rPr>
        <w:t>е</w:t>
      </w:r>
      <w:r w:rsidR="00F3066A" w:rsidRPr="00F3066A">
        <w:rPr>
          <w:lang w:eastAsia="en-US"/>
        </w:rPr>
        <w:t>мельного участка обратилось иное н</w:t>
      </w:r>
      <w:r>
        <w:rPr>
          <w:lang w:eastAsia="en-US"/>
        </w:rPr>
        <w:t>е указанное в этом решении лицо.</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23) </w:t>
      </w:r>
      <w:r w:rsidR="00F3066A" w:rsidRPr="00F3066A">
        <w:rPr>
          <w:lang w:eastAsia="en-US"/>
        </w:rPr>
        <w:t>Указанный в заявлении о предоставлении земельного участка земел</w:t>
      </w:r>
      <w:r w:rsidR="00F3066A" w:rsidRPr="00F3066A">
        <w:rPr>
          <w:lang w:eastAsia="en-US"/>
        </w:rPr>
        <w:t>ь</w:t>
      </w:r>
      <w:r w:rsidR="00F3066A" w:rsidRPr="00F3066A">
        <w:rPr>
          <w:lang w:eastAsia="en-US"/>
        </w:rPr>
        <w:t>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w:t>
      </w:r>
      <w:r w:rsidR="00F3066A" w:rsidRPr="00F3066A">
        <w:rPr>
          <w:lang w:eastAsia="en-US"/>
        </w:rPr>
        <w:t>е</w:t>
      </w:r>
      <w:r w:rsidR="00F3066A" w:rsidRPr="00F3066A">
        <w:rPr>
          <w:lang w:eastAsia="en-US"/>
        </w:rPr>
        <w:t>мельных участков, изъятых для государственных или муниципальных нужд в связи с признанием многоквартирного дома, который расположен на таком з</w:t>
      </w:r>
      <w:r w:rsidR="00F3066A" w:rsidRPr="00F3066A">
        <w:rPr>
          <w:lang w:eastAsia="en-US"/>
        </w:rPr>
        <w:t>е</w:t>
      </w:r>
      <w:r w:rsidR="00F3066A" w:rsidRPr="00F3066A">
        <w:rPr>
          <w:lang w:eastAsia="en-US"/>
        </w:rPr>
        <w:t>мельном участке, аварийным и подлежащим сносу или реконструкции;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24) </w:t>
      </w:r>
      <w:r w:rsidR="00F3066A" w:rsidRPr="00F3066A">
        <w:rPr>
          <w:lang w:eastAsia="en-US"/>
        </w:rPr>
        <w:t>Границы земельного участка, указанного в заявлении о его предоста</w:t>
      </w:r>
      <w:r w:rsidR="00F3066A" w:rsidRPr="00F3066A">
        <w:rPr>
          <w:lang w:eastAsia="en-US"/>
        </w:rPr>
        <w:t>в</w:t>
      </w:r>
      <w:r w:rsidR="00F3066A" w:rsidRPr="00F3066A">
        <w:rPr>
          <w:lang w:eastAsia="en-US"/>
        </w:rPr>
        <w:t>лении, подлежат уточнению в соответствии с Федеральным законом «О гос</w:t>
      </w:r>
      <w:r w:rsidR="00F3066A" w:rsidRPr="00F3066A">
        <w:rPr>
          <w:lang w:eastAsia="en-US"/>
        </w:rPr>
        <w:t>у</w:t>
      </w:r>
      <w:r w:rsidR="00F3066A" w:rsidRPr="00F3066A">
        <w:rPr>
          <w:lang w:eastAsia="en-US"/>
        </w:rPr>
        <w:t>дар</w:t>
      </w:r>
      <w:r>
        <w:rPr>
          <w:lang w:eastAsia="en-US"/>
        </w:rPr>
        <w:t>ственном кадастре недвижимости».</w:t>
      </w:r>
    </w:p>
    <w:p w:rsidR="00F3066A" w:rsidRPr="00F3066A" w:rsidRDefault="006D7D32" w:rsidP="006D7D32">
      <w:pPr>
        <w:widowControl w:val="0"/>
        <w:tabs>
          <w:tab w:val="left" w:pos="1134"/>
        </w:tabs>
        <w:autoSpaceDE w:val="0"/>
        <w:autoSpaceDN w:val="0"/>
        <w:adjustRightInd w:val="0"/>
        <w:ind w:firstLine="709"/>
        <w:jc w:val="both"/>
        <w:rPr>
          <w:lang w:eastAsia="en-US"/>
        </w:rPr>
      </w:pPr>
      <w:r>
        <w:rPr>
          <w:lang w:eastAsia="en-US"/>
        </w:rPr>
        <w:t xml:space="preserve">25) </w:t>
      </w:r>
      <w:r w:rsidR="00F3066A" w:rsidRPr="00F3066A">
        <w:rPr>
          <w:lang w:eastAsia="en-US"/>
        </w:rPr>
        <w:t>Площадь земельного участка, указанного в заявлении о его предо</w:t>
      </w:r>
      <w:r w:rsidR="00F3066A" w:rsidRPr="00F3066A">
        <w:rPr>
          <w:lang w:eastAsia="en-US"/>
        </w:rPr>
        <w:t>с</w:t>
      </w:r>
      <w:r w:rsidR="00F3066A" w:rsidRPr="00F3066A">
        <w:rPr>
          <w:lang w:eastAsia="en-US"/>
        </w:rPr>
        <w:t>тавлении, превышает его площадь, указанную в схеме расположения земельн</w:t>
      </w:r>
      <w:r w:rsidR="00F3066A" w:rsidRPr="00F3066A">
        <w:rPr>
          <w:lang w:eastAsia="en-US"/>
        </w:rPr>
        <w:t>о</w:t>
      </w:r>
      <w:r w:rsidR="00F3066A" w:rsidRPr="00F3066A">
        <w:rPr>
          <w:lang w:eastAsia="en-US"/>
        </w:rPr>
        <w:t>го участка, проекте межевания территории или в проектной документации о местоположении, границах, площади и об иных количественных и качестве</w:t>
      </w:r>
      <w:r w:rsidR="00F3066A" w:rsidRPr="00F3066A">
        <w:rPr>
          <w:lang w:eastAsia="en-US"/>
        </w:rPr>
        <w:t>н</w:t>
      </w:r>
      <w:r w:rsidR="00F3066A" w:rsidRPr="00F3066A">
        <w:rPr>
          <w:lang w:eastAsia="en-US"/>
        </w:rPr>
        <w:t>ных характеристиках лесных участков, в соответствии с которыми такой з</w:t>
      </w:r>
      <w:r w:rsidR="00F3066A" w:rsidRPr="00F3066A">
        <w:rPr>
          <w:lang w:eastAsia="en-US"/>
        </w:rPr>
        <w:t>е</w:t>
      </w:r>
      <w:r w:rsidR="00F3066A" w:rsidRPr="00F3066A">
        <w:rPr>
          <w:lang w:eastAsia="en-US"/>
        </w:rPr>
        <w:t>мельный участок образован, более чем на десять процентов.</w:t>
      </w:r>
    </w:p>
    <w:p w:rsidR="006D7D32" w:rsidRDefault="006D7D32" w:rsidP="006D7D32">
      <w:pPr>
        <w:autoSpaceDE w:val="0"/>
        <w:autoSpaceDN w:val="0"/>
        <w:adjustRightInd w:val="0"/>
        <w:jc w:val="center"/>
        <w:rPr>
          <w:rFonts w:eastAsia="Calibri"/>
          <w:b/>
        </w:rPr>
      </w:pPr>
    </w:p>
    <w:p w:rsidR="006D7D32" w:rsidRDefault="006D7D32" w:rsidP="006D7D32">
      <w:pPr>
        <w:autoSpaceDE w:val="0"/>
        <w:autoSpaceDN w:val="0"/>
        <w:adjustRightInd w:val="0"/>
        <w:jc w:val="center"/>
        <w:rPr>
          <w:rFonts w:eastAsia="Calibri"/>
          <w:b/>
        </w:rPr>
      </w:pPr>
    </w:p>
    <w:p w:rsidR="006D7D32" w:rsidRDefault="006D7D32" w:rsidP="006D7D32">
      <w:pPr>
        <w:autoSpaceDE w:val="0"/>
        <w:autoSpaceDN w:val="0"/>
        <w:adjustRightInd w:val="0"/>
        <w:jc w:val="center"/>
        <w:rPr>
          <w:rFonts w:eastAsia="Calibri"/>
          <w:b/>
        </w:rPr>
      </w:pPr>
    </w:p>
    <w:p w:rsidR="00F3066A" w:rsidRPr="006D7D32" w:rsidRDefault="00F3066A" w:rsidP="006D7D32">
      <w:pPr>
        <w:autoSpaceDE w:val="0"/>
        <w:autoSpaceDN w:val="0"/>
        <w:adjustRightInd w:val="0"/>
        <w:jc w:val="center"/>
        <w:rPr>
          <w:rFonts w:eastAsia="Calibri"/>
          <w:b/>
        </w:rPr>
      </w:pPr>
      <w:r w:rsidRPr="006D7D32">
        <w:rPr>
          <w:rFonts w:eastAsia="Calibri"/>
          <w:b/>
        </w:rPr>
        <w:lastRenderedPageBreak/>
        <w:t>Порядок, размер и основания взимания государственной пошлины или иной платы, взимаемой за предоставление муниципальной услуги</w:t>
      </w:r>
    </w:p>
    <w:p w:rsidR="00F3066A" w:rsidRPr="006D7D32" w:rsidRDefault="00F3066A" w:rsidP="006D7D32">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23. Взимание государственной пошлины или иной платы за предоставл</w:t>
      </w:r>
      <w:r w:rsidRPr="00F3066A">
        <w:rPr>
          <w:rFonts w:eastAsia="Calibri"/>
        </w:rPr>
        <w:t>е</w:t>
      </w:r>
      <w:r w:rsidRPr="00F3066A">
        <w:rPr>
          <w:rFonts w:eastAsia="Calibri"/>
        </w:rPr>
        <w:t>ние муниципальной услуги не предусмотрено законодательством Российской Федерации, законодательством автономного округа.</w:t>
      </w:r>
    </w:p>
    <w:p w:rsidR="00F3066A" w:rsidRPr="00F3066A" w:rsidRDefault="00F3066A" w:rsidP="008B5353">
      <w:pPr>
        <w:autoSpaceDE w:val="0"/>
        <w:autoSpaceDN w:val="0"/>
        <w:adjustRightInd w:val="0"/>
        <w:ind w:firstLine="709"/>
        <w:jc w:val="both"/>
        <w:rPr>
          <w:rFonts w:eastAsia="Calibri"/>
          <w:sz w:val="24"/>
          <w:szCs w:val="24"/>
        </w:rPr>
      </w:pPr>
    </w:p>
    <w:p w:rsidR="006D7D32" w:rsidRDefault="00F3066A" w:rsidP="006D7D32">
      <w:pPr>
        <w:autoSpaceDE w:val="0"/>
        <w:autoSpaceDN w:val="0"/>
        <w:adjustRightInd w:val="0"/>
        <w:jc w:val="center"/>
        <w:rPr>
          <w:rFonts w:eastAsia="Calibri"/>
          <w:b/>
        </w:rPr>
      </w:pPr>
      <w:r w:rsidRPr="006D7D32">
        <w:rPr>
          <w:rFonts w:eastAsia="Calibri"/>
          <w:b/>
        </w:rPr>
        <w:t xml:space="preserve">Максимальный срок ожидания в очереди при подаче запроса о </w:t>
      </w:r>
    </w:p>
    <w:p w:rsidR="00F3066A" w:rsidRPr="006D7D32" w:rsidRDefault="00F3066A" w:rsidP="006D7D32">
      <w:pPr>
        <w:autoSpaceDE w:val="0"/>
        <w:autoSpaceDN w:val="0"/>
        <w:adjustRightInd w:val="0"/>
        <w:jc w:val="center"/>
        <w:rPr>
          <w:rFonts w:eastAsia="Calibri"/>
          <w:b/>
        </w:rPr>
      </w:pPr>
      <w:r w:rsidRPr="006D7D32">
        <w:rPr>
          <w:rFonts w:eastAsia="Calibri"/>
          <w:b/>
        </w:rPr>
        <w:t>предоставлении муниципальной услуги и при получении результата пр</w:t>
      </w:r>
      <w:r w:rsidRPr="006D7D32">
        <w:rPr>
          <w:rFonts w:eastAsia="Calibri"/>
          <w:b/>
        </w:rPr>
        <w:t>е</w:t>
      </w:r>
      <w:r w:rsidRPr="006D7D32">
        <w:rPr>
          <w:rFonts w:eastAsia="Calibri"/>
          <w:b/>
        </w:rPr>
        <w:t>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6D7D32">
      <w:pPr>
        <w:autoSpaceDE w:val="0"/>
        <w:autoSpaceDN w:val="0"/>
        <w:adjustRightInd w:val="0"/>
        <w:ind w:firstLine="709"/>
        <w:jc w:val="both"/>
        <w:rPr>
          <w:rFonts w:eastAsia="Calibri"/>
        </w:rPr>
      </w:pPr>
      <w:r w:rsidRPr="00F3066A">
        <w:rPr>
          <w:rFonts w:eastAsia="Calibri"/>
        </w:rPr>
        <w:t>24. Максимальный срок ожидания в очереди при подаче документов на предоставление муниципальной услуги и при получении результата предоста</w:t>
      </w:r>
      <w:r w:rsidRPr="00F3066A">
        <w:rPr>
          <w:rFonts w:eastAsia="Calibri"/>
        </w:rPr>
        <w:t>в</w:t>
      </w:r>
      <w:r w:rsidRPr="00F3066A">
        <w:rPr>
          <w:rFonts w:eastAsia="Calibri"/>
        </w:rPr>
        <w:t>ления муниципальной услуги не должен превышать 15 минут, прием заявит</w:t>
      </w:r>
      <w:r w:rsidRPr="00F3066A">
        <w:rPr>
          <w:rFonts w:eastAsia="Calibri"/>
        </w:rPr>
        <w:t>е</w:t>
      </w:r>
      <w:r w:rsidRPr="00F3066A">
        <w:rPr>
          <w:rFonts w:eastAsia="Calibri"/>
        </w:rPr>
        <w:t>лей ведется в порядке очереди.</w:t>
      </w:r>
    </w:p>
    <w:p w:rsidR="00F3066A" w:rsidRPr="00F3066A" w:rsidRDefault="00F3066A" w:rsidP="006D7D32">
      <w:pPr>
        <w:autoSpaceDE w:val="0"/>
        <w:autoSpaceDN w:val="0"/>
        <w:adjustRightInd w:val="0"/>
        <w:ind w:firstLine="709"/>
        <w:jc w:val="both"/>
        <w:rPr>
          <w:rFonts w:eastAsia="Calibri"/>
        </w:rPr>
      </w:pPr>
    </w:p>
    <w:p w:rsidR="00F3066A" w:rsidRPr="006D7D32" w:rsidRDefault="00F3066A" w:rsidP="006D7D32">
      <w:pPr>
        <w:autoSpaceDE w:val="0"/>
        <w:autoSpaceDN w:val="0"/>
        <w:adjustRightInd w:val="0"/>
        <w:jc w:val="center"/>
        <w:rPr>
          <w:rFonts w:eastAsia="Calibri"/>
          <w:b/>
        </w:rPr>
      </w:pPr>
      <w:r w:rsidRPr="006D7D32">
        <w:rPr>
          <w:rFonts w:eastAsia="Calibri"/>
          <w:b/>
        </w:rPr>
        <w:t>Срок и порядок регистрации запроса заявителя</w:t>
      </w:r>
    </w:p>
    <w:p w:rsidR="00F3066A" w:rsidRPr="006D7D32" w:rsidRDefault="00F3066A" w:rsidP="006D7D32">
      <w:pPr>
        <w:autoSpaceDE w:val="0"/>
        <w:autoSpaceDN w:val="0"/>
        <w:adjustRightInd w:val="0"/>
        <w:jc w:val="center"/>
        <w:rPr>
          <w:rFonts w:eastAsia="Calibri"/>
          <w:b/>
        </w:rPr>
      </w:pPr>
      <w:r w:rsidRPr="006D7D32">
        <w:rPr>
          <w:rFonts w:eastAsia="Calibri"/>
          <w:b/>
        </w:rPr>
        <w:t>о предоставлении муниципальной услуги</w:t>
      </w:r>
    </w:p>
    <w:p w:rsidR="00F3066A" w:rsidRPr="006D7D32" w:rsidRDefault="00F3066A" w:rsidP="006D7D32">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25. Письменные обращения, поступившие в адрес администрации, в том числе посредством электронной почты, подлежат обязательной регистрации специалистом, ответственным за делопроизводство в электронном документ</w:t>
      </w:r>
      <w:r w:rsidRPr="00F3066A">
        <w:rPr>
          <w:rFonts w:eastAsia="Calibri"/>
        </w:rPr>
        <w:t>о</w:t>
      </w:r>
      <w:r w:rsidRPr="00F3066A">
        <w:rPr>
          <w:rFonts w:eastAsia="Calibri"/>
        </w:rPr>
        <w:t>обороте, в день поступления обращения в администрацию.</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В случае личного обращения заявителя в администрацию заявление </w:t>
      </w:r>
      <w:r w:rsidR="006D7D32">
        <w:rPr>
          <w:rFonts w:eastAsia="Calibri"/>
        </w:rPr>
        <w:t xml:space="preserve">           </w:t>
      </w:r>
      <w:r w:rsidRPr="00F3066A">
        <w:rPr>
          <w:rFonts w:eastAsia="Calibri"/>
        </w:rPr>
        <w:t>о предоставлении муниципальной услуги подлежит обязательной регистрации специалистом администрацию в электронном документообороте в течение 15 минут.</w:t>
      </w:r>
    </w:p>
    <w:p w:rsidR="00F3066A" w:rsidRPr="00F3066A" w:rsidRDefault="00F3066A" w:rsidP="008B5353">
      <w:pPr>
        <w:autoSpaceDE w:val="0"/>
        <w:autoSpaceDN w:val="0"/>
        <w:adjustRightInd w:val="0"/>
        <w:ind w:firstLine="709"/>
        <w:jc w:val="both"/>
        <w:rPr>
          <w:rFonts w:eastAsia="Calibri"/>
          <w:b/>
          <w:i/>
        </w:rPr>
      </w:pPr>
      <w:r w:rsidRPr="00F3066A">
        <w:rPr>
          <w:rFonts w:eastAsia="Calibri"/>
        </w:rPr>
        <w:t>В случае подачи заявления в МФЦ письменные обращения подлежат об</w:t>
      </w:r>
      <w:r w:rsidRPr="00F3066A">
        <w:rPr>
          <w:rFonts w:eastAsia="Calibri"/>
        </w:rPr>
        <w:t>я</w:t>
      </w:r>
      <w:r w:rsidRPr="00F3066A">
        <w:rPr>
          <w:rFonts w:eastAsia="Calibri"/>
        </w:rPr>
        <w:t>зательной регистрации специалистом МФЦ в течение 15 минут в журнале рег</w:t>
      </w:r>
      <w:r w:rsidRPr="00F3066A">
        <w:rPr>
          <w:rFonts w:eastAsia="Calibri"/>
        </w:rPr>
        <w:t>и</w:t>
      </w:r>
      <w:r w:rsidRPr="00F3066A">
        <w:rPr>
          <w:rFonts w:eastAsia="Calibri"/>
        </w:rPr>
        <w:t>страции заявлений или в электронном документообороте.</w:t>
      </w:r>
    </w:p>
    <w:p w:rsidR="00F3066A" w:rsidRPr="006D7D32" w:rsidRDefault="00F3066A" w:rsidP="006D7D32">
      <w:pPr>
        <w:autoSpaceDE w:val="0"/>
        <w:autoSpaceDN w:val="0"/>
        <w:adjustRightInd w:val="0"/>
        <w:jc w:val="center"/>
        <w:rPr>
          <w:rFonts w:eastAsia="Calibri"/>
          <w:b/>
        </w:rPr>
      </w:pPr>
    </w:p>
    <w:p w:rsidR="00F3066A" w:rsidRPr="006D7D32" w:rsidRDefault="00F3066A" w:rsidP="006D7D32">
      <w:pPr>
        <w:autoSpaceDE w:val="0"/>
        <w:autoSpaceDN w:val="0"/>
        <w:adjustRightInd w:val="0"/>
        <w:jc w:val="center"/>
        <w:rPr>
          <w:rFonts w:eastAsia="Calibri"/>
          <w:b/>
        </w:rPr>
      </w:pPr>
      <w:r w:rsidRPr="006D7D32">
        <w:rPr>
          <w:rFonts w:eastAsia="Calibri"/>
          <w:b/>
        </w:rPr>
        <w:t>Требования к помещениям, в которых предоставляется</w:t>
      </w:r>
    </w:p>
    <w:p w:rsidR="00F3066A" w:rsidRPr="006D7D32" w:rsidRDefault="00F3066A" w:rsidP="006D7D32">
      <w:pPr>
        <w:autoSpaceDE w:val="0"/>
        <w:autoSpaceDN w:val="0"/>
        <w:adjustRightInd w:val="0"/>
        <w:jc w:val="center"/>
        <w:rPr>
          <w:rFonts w:eastAsia="Calibri"/>
          <w:b/>
        </w:rPr>
      </w:pPr>
      <w:r w:rsidRPr="006D7D32">
        <w:rPr>
          <w:rFonts w:eastAsia="Calibri"/>
          <w:b/>
        </w:rPr>
        <w:t>муниципальная услуга, к местам ожидания и приема</w:t>
      </w:r>
    </w:p>
    <w:p w:rsidR="00F3066A" w:rsidRPr="006D7D32" w:rsidRDefault="00F3066A" w:rsidP="006D7D32">
      <w:pPr>
        <w:autoSpaceDE w:val="0"/>
        <w:autoSpaceDN w:val="0"/>
        <w:adjustRightInd w:val="0"/>
        <w:jc w:val="center"/>
        <w:rPr>
          <w:rFonts w:eastAsia="Calibri"/>
          <w:b/>
        </w:rPr>
      </w:pPr>
      <w:r w:rsidRPr="006D7D32">
        <w:rPr>
          <w:rFonts w:eastAsia="Calibri"/>
          <w:b/>
        </w:rPr>
        <w:t>заявителей, размещению и оформлению визуальной, текстовой</w:t>
      </w:r>
    </w:p>
    <w:p w:rsidR="00F3066A" w:rsidRPr="006D7D32" w:rsidRDefault="00F3066A" w:rsidP="006D7D32">
      <w:pPr>
        <w:autoSpaceDE w:val="0"/>
        <w:autoSpaceDN w:val="0"/>
        <w:adjustRightInd w:val="0"/>
        <w:jc w:val="center"/>
        <w:rPr>
          <w:rFonts w:eastAsia="Calibri"/>
          <w:b/>
        </w:rPr>
      </w:pPr>
      <w:r w:rsidRPr="006D7D32">
        <w:rPr>
          <w:rFonts w:eastAsia="Calibri"/>
          <w:b/>
        </w:rPr>
        <w:t>и мультимедийной информации о порядке предоставления</w:t>
      </w:r>
    </w:p>
    <w:p w:rsidR="00F3066A" w:rsidRPr="006D7D32" w:rsidRDefault="00F3066A" w:rsidP="006D7D32">
      <w:pPr>
        <w:autoSpaceDE w:val="0"/>
        <w:autoSpaceDN w:val="0"/>
        <w:adjustRightInd w:val="0"/>
        <w:jc w:val="center"/>
        <w:rPr>
          <w:rFonts w:eastAsia="Calibri"/>
          <w:b/>
        </w:rPr>
      </w:pPr>
      <w:r w:rsidRPr="006D7D32">
        <w:rPr>
          <w:rFonts w:eastAsia="Calibri"/>
          <w:b/>
        </w:rPr>
        <w:t>муниципальной услуги</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26. Здание, в котором предоставляется муниципальная услуга, должно быть расположено с учетом пешеходной доступности для заявителей от ост</w:t>
      </w:r>
      <w:r w:rsidRPr="00F3066A">
        <w:rPr>
          <w:rFonts w:eastAsia="Calibri"/>
        </w:rPr>
        <w:t>а</w:t>
      </w:r>
      <w:r w:rsidRPr="00F3066A">
        <w:rPr>
          <w:rFonts w:eastAsia="Calibri"/>
        </w:rPr>
        <w:t>новок общественного транспорта, оборудовано отдельным входом для свобо</w:t>
      </w:r>
      <w:r w:rsidRPr="00F3066A">
        <w:rPr>
          <w:rFonts w:eastAsia="Calibri"/>
        </w:rPr>
        <w:t>д</w:t>
      </w:r>
      <w:r w:rsidRPr="00F3066A">
        <w:rPr>
          <w:rFonts w:eastAsia="Calibri"/>
        </w:rPr>
        <w:t>ного доступа заявителей.</w:t>
      </w:r>
    </w:p>
    <w:p w:rsidR="00F3066A" w:rsidRPr="00F3066A" w:rsidRDefault="00F3066A" w:rsidP="008B5353">
      <w:pPr>
        <w:autoSpaceDE w:val="0"/>
        <w:autoSpaceDN w:val="0"/>
        <w:adjustRightInd w:val="0"/>
        <w:ind w:firstLine="709"/>
        <w:jc w:val="both"/>
        <w:rPr>
          <w:rFonts w:eastAsia="Calibri"/>
        </w:rPr>
      </w:pPr>
      <w:r w:rsidRPr="00F3066A">
        <w:rPr>
          <w:rFonts w:eastAsia="Calibri"/>
        </w:rPr>
        <w:t>Вход в здание должен быть оборудован информационной табличкой (в</w:t>
      </w:r>
      <w:r w:rsidRPr="00F3066A">
        <w:rPr>
          <w:rFonts w:eastAsia="Calibri"/>
        </w:rPr>
        <w:t>ы</w:t>
      </w:r>
      <w:r w:rsidRPr="00F3066A">
        <w:rPr>
          <w:rFonts w:eastAsia="Calibri"/>
        </w:rPr>
        <w:t xml:space="preserve">веской), содержащей информацию о наименовании, местонахождении, режиме работы, а также о телефонных номерах справочной службы. </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Все помещения, в которых предоставляется муниципальная услуга, должны соответствовать санитарно-эпидемиологическим требованиям, прав</w:t>
      </w:r>
      <w:r w:rsidRPr="00F3066A">
        <w:rPr>
          <w:rFonts w:eastAsia="Calibri"/>
        </w:rPr>
        <w:t>и</w:t>
      </w:r>
      <w:r w:rsidRPr="00F3066A">
        <w:rPr>
          <w:rFonts w:eastAsia="Calibri"/>
        </w:rPr>
        <w:t>лам пожарной безопасности, нормам охраны труда.</w:t>
      </w:r>
    </w:p>
    <w:p w:rsidR="00F3066A" w:rsidRPr="00F3066A" w:rsidRDefault="00F3066A" w:rsidP="008B5353">
      <w:pPr>
        <w:autoSpaceDE w:val="0"/>
        <w:autoSpaceDN w:val="0"/>
        <w:adjustRightInd w:val="0"/>
        <w:ind w:firstLine="709"/>
        <w:jc w:val="both"/>
        <w:rPr>
          <w:rFonts w:eastAsia="Calibri"/>
        </w:rPr>
      </w:pPr>
      <w:r w:rsidRPr="00F3066A">
        <w:rPr>
          <w:rFonts w:eastAsia="Calibri"/>
        </w:rPr>
        <w:t>27.</w:t>
      </w:r>
      <w:r w:rsidR="006D7D32">
        <w:rPr>
          <w:rFonts w:eastAsia="Calibri"/>
        </w:rPr>
        <w:t xml:space="preserve"> </w:t>
      </w:r>
      <w:r w:rsidRPr="00F3066A">
        <w:rPr>
          <w:rFonts w:eastAsia="Calibri"/>
        </w:rPr>
        <w:t>Каждое рабочее место специалиста учреждения оборудуется перс</w:t>
      </w:r>
      <w:r w:rsidRPr="00F3066A">
        <w:rPr>
          <w:rFonts w:eastAsia="Calibri"/>
        </w:rPr>
        <w:t>о</w:t>
      </w:r>
      <w:r w:rsidRPr="00F3066A">
        <w:rPr>
          <w:rFonts w:eastAsia="Calibri"/>
        </w:rPr>
        <w:t>нальным компьютером с возможностью доступа к необходимым информацио</w:t>
      </w:r>
      <w:r w:rsidRPr="00F3066A">
        <w:rPr>
          <w:rFonts w:eastAsia="Calibri"/>
        </w:rPr>
        <w:t>н</w:t>
      </w:r>
      <w:r w:rsidRPr="00F3066A">
        <w:rPr>
          <w:rFonts w:eastAsia="Calibri"/>
        </w:rPr>
        <w:t>ным базам данных и печатающим устройствам, позволяющим своевременно и в полном объеме получать справочную информацию по вопросам предоставл</w:t>
      </w:r>
      <w:r w:rsidRPr="00F3066A">
        <w:rPr>
          <w:rFonts w:eastAsia="Calibri"/>
        </w:rPr>
        <w:t>е</w:t>
      </w:r>
      <w:r w:rsidRPr="00F3066A">
        <w:rPr>
          <w:rFonts w:eastAsia="Calibri"/>
        </w:rPr>
        <w:t>ния услуги и организовать предоставление муниципальной услуги в полном объеме.</w:t>
      </w:r>
    </w:p>
    <w:p w:rsidR="00F3066A" w:rsidRPr="00F3066A" w:rsidRDefault="00F3066A" w:rsidP="008B5353">
      <w:pPr>
        <w:autoSpaceDE w:val="0"/>
        <w:autoSpaceDN w:val="0"/>
        <w:adjustRightInd w:val="0"/>
        <w:ind w:firstLine="709"/>
        <w:jc w:val="both"/>
        <w:rPr>
          <w:rFonts w:eastAsia="Calibri"/>
        </w:rPr>
      </w:pPr>
      <w:r w:rsidRPr="00F3066A">
        <w:rPr>
          <w:rFonts w:eastAsia="Calibri"/>
        </w:rPr>
        <w:t>Места ожидания должны соответствовать комфортным условиям для за</w:t>
      </w:r>
      <w:r w:rsidRPr="00F3066A">
        <w:rPr>
          <w:rFonts w:eastAsia="Calibri"/>
        </w:rPr>
        <w:t>я</w:t>
      </w:r>
      <w:r w:rsidRPr="00F3066A">
        <w:rPr>
          <w:rFonts w:eastAsia="Calibri"/>
        </w:rPr>
        <w:t>вителей.</w:t>
      </w:r>
    </w:p>
    <w:p w:rsidR="00F3066A" w:rsidRPr="00F3066A" w:rsidRDefault="00F3066A" w:rsidP="008B5353">
      <w:pPr>
        <w:autoSpaceDE w:val="0"/>
        <w:autoSpaceDN w:val="0"/>
        <w:adjustRightInd w:val="0"/>
        <w:ind w:firstLine="709"/>
        <w:jc w:val="both"/>
        <w:rPr>
          <w:rFonts w:eastAsia="Calibri"/>
        </w:rPr>
      </w:pPr>
      <w:r w:rsidRPr="00F3066A">
        <w:rPr>
          <w:rFonts w:eastAsia="Calibri"/>
        </w:rPr>
        <w:t>Места ожидания оборудуются столами, стульями, информационными стендами, обеспечиваются писчей бумагой и канцелярскими принадлежност</w:t>
      </w:r>
      <w:r w:rsidRPr="00F3066A">
        <w:rPr>
          <w:rFonts w:eastAsia="Calibri"/>
        </w:rPr>
        <w:t>я</w:t>
      </w:r>
      <w:r w:rsidRPr="00F3066A">
        <w:rPr>
          <w:rFonts w:eastAsia="Calibri"/>
        </w:rPr>
        <w:t>ми в количестве, достаточном для оформления документов заявителями.</w:t>
      </w:r>
    </w:p>
    <w:p w:rsidR="00F3066A" w:rsidRPr="00F3066A" w:rsidRDefault="00F3066A" w:rsidP="008B5353">
      <w:pPr>
        <w:autoSpaceDE w:val="0"/>
        <w:autoSpaceDN w:val="0"/>
        <w:adjustRightInd w:val="0"/>
        <w:ind w:firstLine="709"/>
        <w:jc w:val="both"/>
        <w:rPr>
          <w:rFonts w:eastAsia="Calibri"/>
        </w:rPr>
      </w:pPr>
      <w:r w:rsidRPr="00F3066A">
        <w:rPr>
          <w:rFonts w:eastAsia="Calibri"/>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w:t>
      </w:r>
      <w:r w:rsidRPr="00F3066A">
        <w:rPr>
          <w:rFonts w:eastAsia="Calibri"/>
        </w:rPr>
        <w:t>ж</w:t>
      </w:r>
      <w:r w:rsidRPr="00F3066A">
        <w:rPr>
          <w:rFonts w:eastAsia="Calibri"/>
        </w:rPr>
        <w:t>ны быть оформлены в едином стиле, надписи сделаны черным шрифтом на б</w:t>
      </w:r>
      <w:r w:rsidRPr="00F3066A">
        <w:rPr>
          <w:rFonts w:eastAsia="Calibri"/>
        </w:rPr>
        <w:t>е</w:t>
      </w:r>
      <w:r w:rsidRPr="00F3066A">
        <w:rPr>
          <w:rFonts w:eastAsia="Calibri"/>
        </w:rPr>
        <w:t>лом фоне.</w:t>
      </w:r>
    </w:p>
    <w:p w:rsidR="00F3066A" w:rsidRPr="00F3066A" w:rsidRDefault="00F3066A" w:rsidP="008B5353">
      <w:pPr>
        <w:autoSpaceDE w:val="0"/>
        <w:autoSpaceDN w:val="0"/>
        <w:adjustRightInd w:val="0"/>
        <w:ind w:firstLine="709"/>
        <w:jc w:val="both"/>
        <w:rPr>
          <w:rFonts w:eastAsia="Calibri"/>
        </w:rPr>
      </w:pPr>
      <w:r w:rsidRPr="00F3066A">
        <w:rPr>
          <w:rFonts w:eastAsia="Calibri"/>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F3066A" w:rsidRPr="00F3066A" w:rsidRDefault="00F3066A" w:rsidP="008B5353">
      <w:pPr>
        <w:autoSpaceDE w:val="0"/>
        <w:autoSpaceDN w:val="0"/>
        <w:adjustRightInd w:val="0"/>
        <w:ind w:firstLine="709"/>
        <w:jc w:val="both"/>
        <w:rPr>
          <w:rFonts w:eastAsia="Calibri"/>
        </w:rPr>
      </w:pPr>
      <w:r w:rsidRPr="00F3066A">
        <w:rPr>
          <w:rFonts w:eastAsia="Calibri"/>
        </w:rPr>
        <w:t>На информационных стендах и в информационно-телекоммуникационной сети «Интернет» размещается информация, указанная в пункте 10 настоящего административного регламента.</w:t>
      </w:r>
    </w:p>
    <w:p w:rsidR="00F3066A" w:rsidRPr="00F3066A" w:rsidRDefault="00F3066A" w:rsidP="008B5353">
      <w:pPr>
        <w:autoSpaceDE w:val="0"/>
        <w:autoSpaceDN w:val="0"/>
        <w:adjustRightInd w:val="0"/>
        <w:ind w:firstLine="709"/>
        <w:jc w:val="both"/>
        <w:rPr>
          <w:rFonts w:eastAsia="Calibri"/>
        </w:rPr>
      </w:pPr>
    </w:p>
    <w:p w:rsidR="00F3066A" w:rsidRPr="006D7D32" w:rsidRDefault="00F3066A" w:rsidP="006D7D32">
      <w:pPr>
        <w:autoSpaceDE w:val="0"/>
        <w:autoSpaceDN w:val="0"/>
        <w:adjustRightInd w:val="0"/>
        <w:jc w:val="center"/>
        <w:rPr>
          <w:rFonts w:eastAsia="Calibri"/>
          <w:b/>
        </w:rPr>
      </w:pPr>
      <w:r w:rsidRPr="006D7D32">
        <w:rPr>
          <w:rFonts w:eastAsia="Calibri"/>
          <w:b/>
        </w:rPr>
        <w:t>Показатели доступности и качества муниципальной услуги</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28. Показатели доступности:</w:t>
      </w:r>
    </w:p>
    <w:p w:rsidR="00F3066A" w:rsidRPr="00F3066A" w:rsidRDefault="00F3066A" w:rsidP="008B5353">
      <w:pPr>
        <w:autoSpaceDE w:val="0"/>
        <w:autoSpaceDN w:val="0"/>
        <w:adjustRightInd w:val="0"/>
        <w:ind w:firstLine="709"/>
        <w:jc w:val="both"/>
        <w:rPr>
          <w:rFonts w:eastAsia="Calibri"/>
        </w:rPr>
      </w:pPr>
      <w:r w:rsidRPr="00F3066A">
        <w:rPr>
          <w:rFonts w:eastAsia="Calibri"/>
        </w:rPr>
        <w:t>доступность информации о порядке предоставления муниципальной у</w:t>
      </w:r>
      <w:r w:rsidRPr="00F3066A">
        <w:rPr>
          <w:rFonts w:eastAsia="Calibri"/>
        </w:rPr>
        <w:t>с</w:t>
      </w:r>
      <w:r w:rsidRPr="00F3066A">
        <w:rPr>
          <w:rFonts w:eastAsia="Calibri"/>
        </w:rPr>
        <w:t>луги, об образцах оформления документов, необходимых для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бесплатность предоставления информации о процедуре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доступность форм документов, необходимых для получения муниц</w:t>
      </w:r>
      <w:r w:rsidRPr="00F3066A">
        <w:rPr>
          <w:rFonts w:eastAsia="Calibri"/>
        </w:rPr>
        <w:t>и</w:t>
      </w:r>
      <w:r w:rsidRPr="00F3066A">
        <w:rPr>
          <w:rFonts w:eastAsia="Calibri"/>
        </w:rPr>
        <w:t>пальной услуги, размещенных на Федеральном портале и Региональном порт</w:t>
      </w:r>
      <w:r w:rsidRPr="00F3066A">
        <w:rPr>
          <w:rFonts w:eastAsia="Calibri"/>
        </w:rPr>
        <w:t>а</w:t>
      </w:r>
      <w:r w:rsidRPr="00F3066A">
        <w:rPr>
          <w:rFonts w:eastAsia="Calibri"/>
        </w:rPr>
        <w:t>ле;</w:t>
      </w:r>
    </w:p>
    <w:p w:rsidR="00F3066A" w:rsidRPr="00F3066A" w:rsidRDefault="00F3066A" w:rsidP="008B5353">
      <w:pPr>
        <w:autoSpaceDE w:val="0"/>
        <w:autoSpaceDN w:val="0"/>
        <w:adjustRightInd w:val="0"/>
        <w:ind w:firstLine="709"/>
        <w:jc w:val="both"/>
        <w:rPr>
          <w:rFonts w:eastAsia="Calibri"/>
        </w:rPr>
      </w:pPr>
      <w:r w:rsidRPr="00F3066A">
        <w:rPr>
          <w:rFonts w:eastAsia="Calibri"/>
        </w:rPr>
        <w:t>возможность получения информации о ходе предоставления муниц</w:t>
      </w:r>
      <w:r w:rsidRPr="00F3066A">
        <w:rPr>
          <w:rFonts w:eastAsia="Calibri"/>
        </w:rPr>
        <w:t>и</w:t>
      </w:r>
      <w:r w:rsidRPr="00F3066A">
        <w:rPr>
          <w:rFonts w:eastAsia="Calibri"/>
        </w:rPr>
        <w:t>пальной услуги, в том числе с использованием телефонной связи, электронной почты.</w:t>
      </w:r>
    </w:p>
    <w:p w:rsidR="00F3066A" w:rsidRPr="00F3066A" w:rsidRDefault="00F3066A" w:rsidP="008B5353">
      <w:pPr>
        <w:autoSpaceDE w:val="0"/>
        <w:autoSpaceDN w:val="0"/>
        <w:adjustRightInd w:val="0"/>
        <w:ind w:firstLine="709"/>
        <w:jc w:val="both"/>
        <w:rPr>
          <w:rFonts w:eastAsia="Calibri"/>
        </w:rPr>
      </w:pPr>
      <w:r w:rsidRPr="00F3066A">
        <w:rPr>
          <w:rFonts w:eastAsia="Calibri"/>
        </w:rPr>
        <w:t>29. Показатели качества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соблюдение должностными лицами сроков предоставления муниципал</w:t>
      </w:r>
      <w:r w:rsidRPr="00F3066A">
        <w:rPr>
          <w:rFonts w:eastAsia="Calibri"/>
        </w:rPr>
        <w:t>ь</w:t>
      </w:r>
      <w:r w:rsidRPr="00F3066A">
        <w:rPr>
          <w:rFonts w:eastAsia="Calibri"/>
        </w:rPr>
        <w:t>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соблюдение времени ожидания в очереди при подаче заявления о предо</w:t>
      </w:r>
      <w:r w:rsidRPr="00F3066A">
        <w:rPr>
          <w:rFonts w:eastAsia="Calibri"/>
        </w:rPr>
        <w:t>с</w:t>
      </w:r>
      <w:r w:rsidRPr="00F3066A">
        <w:rPr>
          <w:rFonts w:eastAsia="Calibri"/>
        </w:rPr>
        <w:t>тавлении муниципальной услуги и при получении результата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F3066A">
        <w:rPr>
          <w:rFonts w:eastAsia="Calibri"/>
        </w:rPr>
        <w:t>у</w:t>
      </w:r>
      <w:r w:rsidRPr="00F3066A">
        <w:rPr>
          <w:rFonts w:eastAsia="Calibri"/>
        </w:rPr>
        <w:t>ги. Обоснованность жалоб устанавливается решениями должностных лиц, уполномоченных органов местного самоуправления, государственных органов и судов об удовлетворении требований, содержащихся в жалобах.</w:t>
      </w:r>
    </w:p>
    <w:p w:rsidR="00F3066A" w:rsidRPr="00E55730" w:rsidRDefault="00F3066A" w:rsidP="00E55730">
      <w:pPr>
        <w:autoSpaceDE w:val="0"/>
        <w:autoSpaceDN w:val="0"/>
        <w:adjustRightInd w:val="0"/>
        <w:jc w:val="center"/>
        <w:rPr>
          <w:rFonts w:eastAsia="Calibri"/>
          <w:b/>
        </w:rPr>
      </w:pPr>
    </w:p>
    <w:p w:rsidR="00F3066A" w:rsidRPr="00E55730" w:rsidRDefault="00F3066A" w:rsidP="00E55730">
      <w:pPr>
        <w:autoSpaceDE w:val="0"/>
        <w:autoSpaceDN w:val="0"/>
        <w:adjustRightInd w:val="0"/>
        <w:jc w:val="center"/>
        <w:rPr>
          <w:rFonts w:eastAsia="Calibri"/>
          <w:b/>
        </w:rPr>
      </w:pPr>
      <w:r w:rsidRPr="00E55730">
        <w:rPr>
          <w:rFonts w:eastAsia="Calibri"/>
          <w:b/>
        </w:rPr>
        <w:t>Иные требования, в том числе учитывающие особенности</w:t>
      </w:r>
    </w:p>
    <w:p w:rsidR="00F3066A" w:rsidRPr="00E55730" w:rsidRDefault="00F3066A" w:rsidP="00E55730">
      <w:pPr>
        <w:autoSpaceDE w:val="0"/>
        <w:autoSpaceDN w:val="0"/>
        <w:adjustRightInd w:val="0"/>
        <w:jc w:val="center"/>
        <w:rPr>
          <w:rFonts w:eastAsia="Calibri"/>
          <w:b/>
        </w:rPr>
      </w:pPr>
      <w:r w:rsidRPr="00E55730">
        <w:rPr>
          <w:rFonts w:eastAsia="Calibri"/>
          <w:b/>
        </w:rPr>
        <w:t>предоставления муниципальной услуги в МФЦ</w:t>
      </w:r>
    </w:p>
    <w:p w:rsidR="00F3066A" w:rsidRPr="00E55730" w:rsidRDefault="00F3066A" w:rsidP="00E55730">
      <w:pPr>
        <w:autoSpaceDE w:val="0"/>
        <w:autoSpaceDN w:val="0"/>
        <w:adjustRightInd w:val="0"/>
        <w:jc w:val="center"/>
        <w:rPr>
          <w:rFonts w:eastAsia="Calibri"/>
          <w:b/>
        </w:rPr>
      </w:pPr>
      <w:r w:rsidRPr="00E55730">
        <w:rPr>
          <w:rFonts w:eastAsia="Calibri"/>
          <w:b/>
        </w:rPr>
        <w:t>и особенности предоставления муниципальной услуги</w:t>
      </w:r>
    </w:p>
    <w:p w:rsidR="00F3066A" w:rsidRPr="00E55730" w:rsidRDefault="00F3066A" w:rsidP="00E55730">
      <w:pPr>
        <w:autoSpaceDE w:val="0"/>
        <w:autoSpaceDN w:val="0"/>
        <w:adjustRightInd w:val="0"/>
        <w:jc w:val="center"/>
        <w:rPr>
          <w:rFonts w:eastAsia="Calibri"/>
          <w:b/>
        </w:rPr>
      </w:pPr>
      <w:r w:rsidRPr="00E55730">
        <w:rPr>
          <w:rFonts w:eastAsia="Calibri"/>
          <w:b/>
        </w:rPr>
        <w:t>в электронной форме</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30. Предоставление муниципальной услуги в МФЦ осуществляется по принципу «одного окна» в соответствии с законодательством Российской Ф</w:t>
      </w:r>
      <w:r w:rsidRPr="00F3066A">
        <w:rPr>
          <w:rFonts w:eastAsia="Calibri"/>
        </w:rPr>
        <w:t>е</w:t>
      </w:r>
      <w:r w:rsidRPr="00F3066A">
        <w:rPr>
          <w:rFonts w:eastAsia="Calibri"/>
        </w:rPr>
        <w:t>дерации.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F3066A" w:rsidRPr="00F3066A" w:rsidRDefault="00F3066A" w:rsidP="008B5353">
      <w:pPr>
        <w:tabs>
          <w:tab w:val="left" w:pos="1134"/>
        </w:tabs>
        <w:autoSpaceDE w:val="0"/>
        <w:autoSpaceDN w:val="0"/>
        <w:adjustRightInd w:val="0"/>
        <w:ind w:firstLine="709"/>
        <w:jc w:val="both"/>
        <w:rPr>
          <w:rFonts w:eastAsia="Calibri"/>
        </w:rPr>
      </w:pPr>
      <w:r w:rsidRPr="00F3066A">
        <w:rPr>
          <w:rFonts w:eastAsia="Calibri"/>
        </w:rPr>
        <w:t>31.</w:t>
      </w:r>
      <w:r w:rsidR="00E55730">
        <w:rPr>
          <w:rFonts w:eastAsia="Calibri"/>
        </w:rPr>
        <w:t xml:space="preserve"> </w:t>
      </w:r>
      <w:r w:rsidRPr="00F3066A">
        <w:rPr>
          <w:rFonts w:eastAsia="Calibri"/>
        </w:rPr>
        <w:t>Заявитель может подать заявление в электронной форме с использ</w:t>
      </w:r>
      <w:r w:rsidRPr="00F3066A">
        <w:rPr>
          <w:rFonts w:eastAsia="Calibri"/>
        </w:rPr>
        <w:t>о</w:t>
      </w:r>
      <w:r w:rsidRPr="00F3066A">
        <w:rPr>
          <w:rFonts w:eastAsia="Calibri"/>
        </w:rPr>
        <w:t>ванием Федерального портала и Регионального портала.</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Заявление регистрируется электронном документообороте.</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Заявление и документы, необходимые для предоставления муниципал</w:t>
      </w:r>
      <w:r w:rsidRPr="00F3066A">
        <w:rPr>
          <w:rFonts w:eastAsia="Calibri"/>
        </w:rPr>
        <w:t>ь</w:t>
      </w:r>
      <w:r w:rsidRPr="00F3066A">
        <w:rPr>
          <w:rFonts w:eastAsia="Calibri"/>
        </w:rPr>
        <w:t xml:space="preserve">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w:t>
      </w:r>
      <w:r w:rsidR="00E55730">
        <w:rPr>
          <w:rFonts w:eastAsia="Calibri"/>
        </w:rPr>
        <w:t xml:space="preserve">               </w:t>
      </w:r>
      <w:r w:rsidRPr="00F3066A">
        <w:rPr>
          <w:rFonts w:eastAsia="Calibri"/>
        </w:rPr>
        <w:t>в том числе электронной подписи.</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Заявителю сообщается о регистрации заявления путем отражения инфо</w:t>
      </w:r>
      <w:r w:rsidRPr="00F3066A">
        <w:rPr>
          <w:rFonts w:eastAsia="Calibri"/>
        </w:rPr>
        <w:t>р</w:t>
      </w:r>
      <w:r w:rsidRPr="00F3066A">
        <w:rPr>
          <w:rFonts w:eastAsia="Calibri"/>
        </w:rPr>
        <w:t>мации на Федеральном портале и Региональном портале.</w:t>
      </w:r>
    </w:p>
    <w:p w:rsidR="00F3066A" w:rsidRPr="00E55730" w:rsidRDefault="00F3066A" w:rsidP="00E55730">
      <w:pPr>
        <w:autoSpaceDE w:val="0"/>
        <w:autoSpaceDN w:val="0"/>
        <w:adjustRightInd w:val="0"/>
        <w:jc w:val="center"/>
        <w:rPr>
          <w:rFonts w:eastAsia="Calibri"/>
          <w:b/>
        </w:rPr>
      </w:pPr>
    </w:p>
    <w:p w:rsidR="00F3066A" w:rsidRPr="00E55730" w:rsidRDefault="00E55730" w:rsidP="00E55730">
      <w:pPr>
        <w:autoSpaceDE w:val="0"/>
        <w:autoSpaceDN w:val="0"/>
        <w:adjustRightInd w:val="0"/>
        <w:jc w:val="center"/>
        <w:rPr>
          <w:rFonts w:eastAsia="Calibri"/>
          <w:b/>
        </w:rPr>
      </w:pPr>
      <w:r w:rsidRPr="00E55730">
        <w:rPr>
          <w:rFonts w:eastAsia="Calibri"/>
          <w:b/>
          <w:lang w:val="en-US"/>
        </w:rPr>
        <w:t>III</w:t>
      </w:r>
      <w:r w:rsidRPr="00E55730">
        <w:rPr>
          <w:rFonts w:eastAsia="Calibri"/>
          <w:b/>
        </w:rPr>
        <w:t xml:space="preserve">. </w:t>
      </w:r>
      <w:r w:rsidR="00F3066A" w:rsidRPr="00E55730">
        <w:rPr>
          <w:rFonts w:eastAsia="Calibri"/>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3066A" w:rsidRPr="00E55730" w:rsidRDefault="00F3066A" w:rsidP="00E55730">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rPr>
        <w:t xml:space="preserve">32. </w:t>
      </w:r>
      <w:r w:rsidRPr="00F3066A">
        <w:rPr>
          <w:rFonts w:eastAsia="Calibri"/>
          <w:lang w:eastAsia="en-US"/>
        </w:rPr>
        <w:t>Предоставление муниципальной услуги включает в себя следующие административные процедуры:</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1) прием и регистрация заявления о предоставлении муниципальной у</w:t>
      </w:r>
      <w:r w:rsidRPr="00F3066A">
        <w:rPr>
          <w:rFonts w:eastAsia="Calibri"/>
          <w:lang w:eastAsia="en-US"/>
        </w:rPr>
        <w:t>с</w:t>
      </w:r>
      <w:r w:rsidRPr="00F3066A">
        <w:rPr>
          <w:rFonts w:eastAsia="Calibri"/>
          <w:lang w:eastAsia="en-US"/>
        </w:rPr>
        <w:t>луги;</w:t>
      </w:r>
    </w:p>
    <w:p w:rsidR="00F3066A" w:rsidRPr="00F3066A" w:rsidRDefault="00F3066A" w:rsidP="008B5353">
      <w:pPr>
        <w:widowControl w:val="0"/>
        <w:autoSpaceDE w:val="0"/>
        <w:autoSpaceDN w:val="0"/>
        <w:adjustRightInd w:val="0"/>
        <w:ind w:firstLine="709"/>
        <w:jc w:val="both"/>
        <w:rPr>
          <w:lang w:eastAsia="en-US"/>
        </w:rPr>
      </w:pPr>
      <w:r w:rsidRPr="00F3066A">
        <w:rPr>
          <w:lang w:eastAsia="en-US"/>
        </w:rPr>
        <w:t>2) формирование и направление межведомственных запросов в органы власти и организации, участвующие в предоставлении муниципальной услуги, получение ответов на них;</w:t>
      </w:r>
    </w:p>
    <w:p w:rsidR="00F3066A" w:rsidRPr="00F3066A" w:rsidRDefault="00F3066A" w:rsidP="008B5353">
      <w:pPr>
        <w:shd w:val="clear" w:color="auto" w:fill="FFFFFF"/>
        <w:tabs>
          <w:tab w:val="left" w:pos="1411"/>
        </w:tabs>
        <w:ind w:firstLine="709"/>
        <w:jc w:val="both"/>
        <w:rPr>
          <w:lang w:eastAsia="en-US"/>
        </w:rPr>
      </w:pPr>
      <w:r w:rsidRPr="00F3066A">
        <w:rPr>
          <w:lang w:eastAsia="en-US"/>
        </w:rPr>
        <w:lastRenderedPageBreak/>
        <w:t>3) рассмотрение представленных документов и принятие решения о во</w:t>
      </w:r>
      <w:r w:rsidRPr="00F3066A">
        <w:rPr>
          <w:lang w:eastAsia="en-US"/>
        </w:rPr>
        <w:t>з</w:t>
      </w:r>
      <w:r w:rsidRPr="00F3066A">
        <w:rPr>
          <w:lang w:eastAsia="en-US"/>
        </w:rPr>
        <w:t>врате заявления или о предоставлении либо об отказе в предоставлении мун</w:t>
      </w:r>
      <w:r w:rsidRPr="00F3066A">
        <w:rPr>
          <w:lang w:eastAsia="en-US"/>
        </w:rPr>
        <w:t>и</w:t>
      </w:r>
      <w:r w:rsidRPr="00F3066A">
        <w:rPr>
          <w:lang w:eastAsia="en-US"/>
        </w:rPr>
        <w:t>ципальной услуги;</w:t>
      </w:r>
    </w:p>
    <w:p w:rsidR="00F3066A" w:rsidRPr="00F3066A" w:rsidRDefault="00F3066A" w:rsidP="008B5353">
      <w:pPr>
        <w:shd w:val="clear" w:color="auto" w:fill="FFFFFF"/>
        <w:tabs>
          <w:tab w:val="left" w:pos="1411"/>
        </w:tabs>
        <w:ind w:firstLine="709"/>
        <w:jc w:val="both"/>
        <w:rPr>
          <w:lang w:eastAsia="en-US"/>
        </w:rPr>
      </w:pPr>
      <w:r w:rsidRPr="00F3066A">
        <w:rPr>
          <w:lang w:eastAsia="en-US"/>
        </w:rPr>
        <w:t>4) выдача (направление) заявителю документов, являющихся результатом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lang w:eastAsia="en-US"/>
        </w:rPr>
        <w:t>Блок-схема предоставления муниципальной услуги приведена в прил</w:t>
      </w:r>
      <w:r w:rsidRPr="00F3066A">
        <w:rPr>
          <w:rFonts w:eastAsia="Calibri"/>
          <w:lang w:eastAsia="en-US"/>
        </w:rPr>
        <w:t>о</w:t>
      </w:r>
      <w:r w:rsidRPr="00F3066A">
        <w:rPr>
          <w:rFonts w:eastAsia="Calibri"/>
          <w:lang w:eastAsia="en-US"/>
        </w:rPr>
        <w:t>жении № 2 к настоящему административному регламенту.</w:t>
      </w:r>
    </w:p>
    <w:p w:rsidR="00F3066A" w:rsidRPr="00F3066A" w:rsidRDefault="00F3066A" w:rsidP="008B5353">
      <w:pPr>
        <w:autoSpaceDE w:val="0"/>
        <w:autoSpaceDN w:val="0"/>
        <w:adjustRightInd w:val="0"/>
        <w:ind w:firstLine="709"/>
        <w:jc w:val="both"/>
        <w:rPr>
          <w:rFonts w:eastAsia="Calibri"/>
        </w:rPr>
      </w:pPr>
    </w:p>
    <w:p w:rsidR="00E55730" w:rsidRPr="00A50B5F" w:rsidRDefault="00F3066A" w:rsidP="00E55730">
      <w:pPr>
        <w:autoSpaceDE w:val="0"/>
        <w:autoSpaceDN w:val="0"/>
        <w:adjustRightInd w:val="0"/>
        <w:ind w:firstLine="709"/>
        <w:jc w:val="center"/>
        <w:rPr>
          <w:rFonts w:eastAsia="Calibri"/>
          <w:b/>
        </w:rPr>
      </w:pPr>
      <w:r w:rsidRPr="00E55730">
        <w:rPr>
          <w:rFonts w:eastAsia="Calibri"/>
          <w:b/>
        </w:rPr>
        <w:t xml:space="preserve">Порядок осуществления административных процедур </w:t>
      </w:r>
    </w:p>
    <w:p w:rsidR="00F3066A" w:rsidRPr="00E55730" w:rsidRDefault="00F3066A" w:rsidP="00E55730">
      <w:pPr>
        <w:autoSpaceDE w:val="0"/>
        <w:autoSpaceDN w:val="0"/>
        <w:adjustRightInd w:val="0"/>
        <w:ind w:firstLine="709"/>
        <w:jc w:val="center"/>
        <w:rPr>
          <w:rFonts w:eastAsia="Calibri"/>
          <w:b/>
        </w:rPr>
      </w:pPr>
      <w:r w:rsidRPr="00E55730">
        <w:rPr>
          <w:rFonts w:eastAsia="Calibri"/>
          <w:b/>
        </w:rPr>
        <w:t>в электронной форме</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33. Информация и сведения о муниципальной услуге доступны через ф</w:t>
      </w:r>
      <w:r w:rsidRPr="00F3066A">
        <w:rPr>
          <w:rFonts w:eastAsia="Calibri"/>
        </w:rPr>
        <w:t>е</w:t>
      </w:r>
      <w:r w:rsidRPr="00F3066A">
        <w:rPr>
          <w:rFonts w:eastAsia="Calibri"/>
        </w:rPr>
        <w:t>деральную государственную информационную систему «Единый портал гос</w:t>
      </w:r>
      <w:r w:rsidRPr="00F3066A">
        <w:rPr>
          <w:rFonts w:eastAsia="Calibri"/>
        </w:rPr>
        <w:t>у</w:t>
      </w:r>
      <w:r w:rsidRPr="00F3066A">
        <w:rPr>
          <w:rFonts w:eastAsia="Calibri"/>
        </w:rPr>
        <w:t>дарственных и муниципальных услуг (функций)».</w:t>
      </w:r>
    </w:p>
    <w:p w:rsidR="00F3066A" w:rsidRPr="00F3066A" w:rsidRDefault="00F3066A" w:rsidP="008B5353">
      <w:pPr>
        <w:autoSpaceDE w:val="0"/>
        <w:autoSpaceDN w:val="0"/>
        <w:adjustRightInd w:val="0"/>
        <w:ind w:firstLine="709"/>
        <w:jc w:val="both"/>
        <w:rPr>
          <w:rFonts w:eastAsia="Calibri"/>
        </w:rPr>
      </w:pPr>
      <w:r w:rsidRPr="00F3066A">
        <w:rPr>
          <w:rFonts w:eastAsia="Calibri"/>
        </w:rPr>
        <w:t>Информирование о ходе предоставления муниципальной услуги осущ</w:t>
      </w:r>
      <w:r w:rsidRPr="00F3066A">
        <w:rPr>
          <w:rFonts w:eastAsia="Calibri"/>
        </w:rPr>
        <w:t>е</w:t>
      </w:r>
      <w:r w:rsidRPr="00F3066A">
        <w:rPr>
          <w:rFonts w:eastAsia="Calibri"/>
        </w:rPr>
        <w:t>ствляется при использовании раздела «Личный кабинет» федеральной госуда</w:t>
      </w:r>
      <w:r w:rsidRPr="00F3066A">
        <w:rPr>
          <w:rFonts w:eastAsia="Calibri"/>
        </w:rPr>
        <w:t>р</w:t>
      </w:r>
      <w:r w:rsidRPr="00F3066A">
        <w:rPr>
          <w:rFonts w:eastAsia="Calibri"/>
        </w:rPr>
        <w:t xml:space="preserve">ственной информационной системы «Единый портал государственных </w:t>
      </w:r>
      <w:r w:rsidR="00E55730" w:rsidRPr="00E55730">
        <w:rPr>
          <w:rFonts w:eastAsia="Calibri"/>
        </w:rPr>
        <w:t xml:space="preserve">              </w:t>
      </w:r>
      <w:r w:rsidRPr="00F3066A">
        <w:rPr>
          <w:rFonts w:eastAsia="Calibri"/>
        </w:rPr>
        <w:t>и муниципальных услуг (функций)».</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обращения за муниципальной услугой в электронной форме за</w:t>
      </w:r>
      <w:r w:rsidRPr="00F3066A">
        <w:rPr>
          <w:rFonts w:eastAsia="Calibri"/>
        </w:rPr>
        <w:t>я</w:t>
      </w:r>
      <w:r w:rsidRPr="00F3066A">
        <w:rPr>
          <w:rFonts w:eastAsia="Calibri"/>
        </w:rPr>
        <w:t xml:space="preserve">витель формирует заявление посредством заполнения электронной формы </w:t>
      </w:r>
      <w:r w:rsidR="00E55730" w:rsidRPr="00E55730">
        <w:rPr>
          <w:rFonts w:eastAsia="Calibri"/>
        </w:rPr>
        <w:t xml:space="preserve">               </w:t>
      </w:r>
      <w:r w:rsidRPr="00F3066A">
        <w:rPr>
          <w:rFonts w:eastAsia="Calibri"/>
        </w:rPr>
        <w:t>в разделе «Личный кабинет» федеральной государственной информационной системы «Единый портал государственных и муниципальных услуг (фун</w:t>
      </w:r>
      <w:r w:rsidRPr="00F3066A">
        <w:rPr>
          <w:rFonts w:eastAsia="Calibri"/>
        </w:rPr>
        <w:t>к</w:t>
      </w:r>
      <w:r w:rsidRPr="00F3066A">
        <w:rPr>
          <w:rFonts w:eastAsia="Calibri"/>
        </w:rPr>
        <w:t>ций)». В случае если предусмотрена личная идентификация заявителя, то зая</w:t>
      </w:r>
      <w:r w:rsidRPr="00F3066A">
        <w:rPr>
          <w:rFonts w:eastAsia="Calibri"/>
        </w:rPr>
        <w:t>в</w:t>
      </w:r>
      <w:r w:rsidRPr="00F3066A">
        <w:rPr>
          <w:rFonts w:eastAsia="Calibri"/>
        </w:rPr>
        <w:t>ление и прилагаемые документы должны быть подписаны электронной подп</w:t>
      </w:r>
      <w:r w:rsidRPr="00F3066A">
        <w:rPr>
          <w:rFonts w:eastAsia="Calibri"/>
        </w:rPr>
        <w:t>и</w:t>
      </w:r>
      <w:r w:rsidRPr="00F3066A">
        <w:rPr>
          <w:rFonts w:eastAsia="Calibri"/>
        </w:rPr>
        <w:t>сью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обращения за муниципальной услугой в электронной форме а</w:t>
      </w:r>
      <w:r w:rsidRPr="00F3066A">
        <w:rPr>
          <w:rFonts w:eastAsia="Calibri"/>
        </w:rPr>
        <w:t>д</w:t>
      </w:r>
      <w:r w:rsidRPr="00F3066A">
        <w:rPr>
          <w:rFonts w:eastAsia="Calibri"/>
        </w:rPr>
        <w:t>министративные процедуры по приему и регистрации запроса и документов осуществляются в следующем порядке:</w:t>
      </w:r>
    </w:p>
    <w:p w:rsidR="00F3066A" w:rsidRPr="00F3066A" w:rsidRDefault="00F3066A" w:rsidP="008B5353">
      <w:pPr>
        <w:autoSpaceDE w:val="0"/>
        <w:autoSpaceDN w:val="0"/>
        <w:adjustRightInd w:val="0"/>
        <w:ind w:firstLine="709"/>
        <w:jc w:val="both"/>
        <w:rPr>
          <w:rFonts w:eastAsia="Calibri"/>
        </w:rPr>
      </w:pPr>
      <w:r w:rsidRPr="00F3066A">
        <w:rPr>
          <w:rFonts w:eastAsia="Calibri"/>
        </w:rPr>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F3066A" w:rsidRPr="00F3066A" w:rsidRDefault="00F3066A" w:rsidP="008B5353">
      <w:pPr>
        <w:autoSpaceDE w:val="0"/>
        <w:autoSpaceDN w:val="0"/>
        <w:adjustRightInd w:val="0"/>
        <w:ind w:firstLine="709"/>
        <w:jc w:val="both"/>
        <w:rPr>
          <w:rFonts w:eastAsia="Calibri"/>
        </w:rPr>
      </w:pPr>
      <w:r w:rsidRPr="00F3066A">
        <w:rPr>
          <w:rFonts w:eastAsia="Calibri"/>
        </w:rPr>
        <w:t>для входящих документов на бумажных носителях изготавливаются эле</w:t>
      </w:r>
      <w:r w:rsidRPr="00F3066A">
        <w:rPr>
          <w:rFonts w:eastAsia="Calibri"/>
        </w:rPr>
        <w:t>к</w:t>
      </w:r>
      <w:r w:rsidRPr="00F3066A">
        <w:rPr>
          <w:rFonts w:eastAsia="Calibri"/>
        </w:rPr>
        <w:t>тронные образы.</w:t>
      </w:r>
    </w:p>
    <w:p w:rsidR="00F3066A" w:rsidRPr="00F3066A" w:rsidRDefault="00F3066A" w:rsidP="008B5353">
      <w:pPr>
        <w:autoSpaceDE w:val="0"/>
        <w:autoSpaceDN w:val="0"/>
        <w:adjustRightInd w:val="0"/>
        <w:ind w:firstLine="709"/>
        <w:jc w:val="both"/>
        <w:rPr>
          <w:rFonts w:eastAsia="Calibri"/>
        </w:rPr>
      </w:pPr>
      <w:r w:rsidRPr="00F3066A">
        <w:rPr>
          <w:rFonts w:eastAsia="Calibri"/>
        </w:rPr>
        <w:t>Требования к средствам электронной подписи при предоставлении гос</w:t>
      </w:r>
      <w:r w:rsidRPr="00F3066A">
        <w:rPr>
          <w:rFonts w:eastAsia="Calibri"/>
        </w:rPr>
        <w:t>у</w:t>
      </w:r>
      <w:r w:rsidRPr="00F3066A">
        <w:rPr>
          <w:rFonts w:eastAsia="Calibri"/>
        </w:rPr>
        <w:t xml:space="preserve">дарственной услуги в электронной форме устанавливаются в соответствии с Федеральным законом от </w:t>
      </w:r>
      <w:r w:rsidR="00E55730" w:rsidRPr="00E55730">
        <w:rPr>
          <w:rFonts w:eastAsia="Calibri"/>
        </w:rPr>
        <w:t>0</w:t>
      </w:r>
      <w:r w:rsidRPr="00F3066A">
        <w:rPr>
          <w:rFonts w:eastAsia="Calibri"/>
        </w:rPr>
        <w:t>6</w:t>
      </w:r>
      <w:r w:rsidR="00E55730">
        <w:rPr>
          <w:rFonts w:eastAsia="Calibri"/>
        </w:rPr>
        <w:t>.</w:t>
      </w:r>
      <w:r w:rsidR="00E55730" w:rsidRPr="00E55730">
        <w:rPr>
          <w:rFonts w:eastAsia="Calibri"/>
        </w:rPr>
        <w:t>04</w:t>
      </w:r>
      <w:r w:rsidR="00E55730">
        <w:rPr>
          <w:rFonts w:eastAsia="Calibri"/>
        </w:rPr>
        <w:t>.</w:t>
      </w:r>
      <w:r w:rsidRPr="00F3066A">
        <w:rPr>
          <w:rFonts w:eastAsia="Calibri"/>
        </w:rPr>
        <w:t>2011 № 63-ФЗ «Об электронной подписи».</w:t>
      </w:r>
    </w:p>
    <w:p w:rsidR="00F3066A" w:rsidRPr="00E55730" w:rsidRDefault="00F3066A" w:rsidP="00E55730">
      <w:pPr>
        <w:autoSpaceDE w:val="0"/>
        <w:autoSpaceDN w:val="0"/>
        <w:adjustRightInd w:val="0"/>
        <w:jc w:val="center"/>
        <w:rPr>
          <w:rFonts w:eastAsia="Calibri"/>
          <w:b/>
        </w:rPr>
      </w:pPr>
    </w:p>
    <w:p w:rsidR="00F3066A" w:rsidRPr="00E55730" w:rsidRDefault="00F3066A" w:rsidP="00E55730">
      <w:pPr>
        <w:autoSpaceDE w:val="0"/>
        <w:autoSpaceDN w:val="0"/>
        <w:adjustRightInd w:val="0"/>
        <w:jc w:val="center"/>
        <w:rPr>
          <w:rFonts w:eastAsia="Calibri"/>
          <w:b/>
        </w:rPr>
      </w:pPr>
      <w:r w:rsidRPr="00E55730">
        <w:rPr>
          <w:rFonts w:eastAsia="Calibri"/>
          <w:b/>
        </w:rPr>
        <w:t>Прием и регистрация заявления</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34. Основанием для начала административной процедуры является п</w:t>
      </w:r>
      <w:r w:rsidRPr="00F3066A">
        <w:rPr>
          <w:rFonts w:eastAsia="Calibri"/>
        </w:rPr>
        <w:t>о</w:t>
      </w:r>
      <w:r w:rsidRPr="00F3066A">
        <w:rPr>
          <w:rFonts w:eastAsia="Calibri"/>
        </w:rPr>
        <w:t>ступление в администрацию заявления о предоставлении муниципальной усл</w:t>
      </w:r>
      <w:r w:rsidRPr="00F3066A">
        <w:rPr>
          <w:rFonts w:eastAsia="Calibri"/>
        </w:rPr>
        <w:t>у</w:t>
      </w:r>
      <w:r w:rsidRPr="00F3066A">
        <w:rPr>
          <w:rFonts w:eastAsia="Calibri"/>
        </w:rPr>
        <w:t>ги.</w:t>
      </w:r>
    </w:p>
    <w:p w:rsidR="00F3066A" w:rsidRPr="00F3066A" w:rsidRDefault="00F3066A" w:rsidP="008B5353">
      <w:pPr>
        <w:autoSpaceDE w:val="0"/>
        <w:autoSpaceDN w:val="0"/>
        <w:adjustRightInd w:val="0"/>
        <w:ind w:firstLine="709"/>
        <w:jc w:val="both"/>
        <w:rPr>
          <w:rFonts w:eastAsia="Calibri"/>
        </w:rPr>
      </w:pPr>
      <w:r w:rsidRPr="00F3066A">
        <w:rPr>
          <w:rFonts w:eastAsia="Calibri"/>
        </w:rPr>
        <w:t>Сведения о должностных лицах, ответственных за выполнение каждого административного действия, входящего в состав административной процед</w:t>
      </w:r>
      <w:r w:rsidRPr="00F3066A">
        <w:rPr>
          <w:rFonts w:eastAsia="Calibri"/>
        </w:rPr>
        <w:t>у</w:t>
      </w:r>
      <w:r w:rsidRPr="00F3066A">
        <w:rPr>
          <w:rFonts w:eastAsia="Calibri"/>
        </w:rPr>
        <w:t xml:space="preserve">ры: </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за прием и регистрацию заявления, поступившего по почте в адрес адм</w:t>
      </w:r>
      <w:r w:rsidRPr="00F3066A">
        <w:rPr>
          <w:rFonts w:eastAsia="Calibri"/>
        </w:rPr>
        <w:t>и</w:t>
      </w:r>
      <w:r w:rsidRPr="00F3066A">
        <w:rPr>
          <w:rFonts w:eastAsia="Calibri"/>
        </w:rPr>
        <w:t>нистрации: специалист администрации, ответственный за делопроизводство;</w:t>
      </w:r>
    </w:p>
    <w:p w:rsidR="00F3066A" w:rsidRPr="00F3066A" w:rsidRDefault="00F3066A" w:rsidP="008B5353">
      <w:pPr>
        <w:autoSpaceDE w:val="0"/>
        <w:autoSpaceDN w:val="0"/>
        <w:adjustRightInd w:val="0"/>
        <w:ind w:firstLine="709"/>
        <w:jc w:val="both"/>
        <w:rPr>
          <w:rFonts w:eastAsia="Calibri"/>
        </w:rPr>
      </w:pPr>
      <w:r w:rsidRPr="00F3066A">
        <w:rPr>
          <w:rFonts w:eastAsia="Calibri"/>
        </w:rPr>
        <w:t>за прием и регистрацию заявления, предоставленного заявителем лично в администраци</w:t>
      </w:r>
      <w:r w:rsidR="00E55730">
        <w:rPr>
          <w:rFonts w:eastAsia="Calibri"/>
        </w:rPr>
        <w:t>ю</w:t>
      </w:r>
      <w:r w:rsidRPr="00F3066A">
        <w:rPr>
          <w:rFonts w:eastAsia="Calibri"/>
        </w:rPr>
        <w:t>: специалист администрации, ответственный за делопроизво</w:t>
      </w:r>
      <w:r w:rsidRPr="00F3066A">
        <w:rPr>
          <w:rFonts w:eastAsia="Calibri"/>
        </w:rPr>
        <w:t>д</w:t>
      </w:r>
      <w:r w:rsidRPr="00F3066A">
        <w:rPr>
          <w:rFonts w:eastAsia="Calibri"/>
        </w:rPr>
        <w:t>ство;</w:t>
      </w:r>
    </w:p>
    <w:p w:rsidR="00F3066A" w:rsidRPr="00F3066A" w:rsidRDefault="00F3066A" w:rsidP="008B5353">
      <w:pPr>
        <w:autoSpaceDE w:val="0"/>
        <w:autoSpaceDN w:val="0"/>
        <w:adjustRightInd w:val="0"/>
        <w:ind w:firstLine="709"/>
        <w:jc w:val="both"/>
        <w:rPr>
          <w:rFonts w:eastAsia="Calibri"/>
        </w:rPr>
      </w:pPr>
      <w:r w:rsidRPr="00F3066A">
        <w:rPr>
          <w:rFonts w:eastAsia="Calibri"/>
        </w:rPr>
        <w:t>за прием и регистрацию заявления в МФЦ: специалист МФЦ.</w:t>
      </w:r>
    </w:p>
    <w:p w:rsidR="00F3066A" w:rsidRPr="00F3066A" w:rsidRDefault="00F3066A" w:rsidP="008B5353">
      <w:pPr>
        <w:autoSpaceDE w:val="0"/>
        <w:autoSpaceDN w:val="0"/>
        <w:adjustRightInd w:val="0"/>
        <w:ind w:firstLine="709"/>
        <w:jc w:val="both"/>
        <w:rPr>
          <w:rFonts w:eastAsia="Calibri"/>
        </w:rPr>
      </w:pPr>
      <w:r w:rsidRPr="00F3066A">
        <w:rPr>
          <w:rFonts w:eastAsia="Calibri"/>
        </w:rPr>
        <w:t>Содержание административных действий, входящих в состав админис</w:t>
      </w:r>
      <w:r w:rsidRPr="00F3066A">
        <w:rPr>
          <w:rFonts w:eastAsia="Calibri"/>
        </w:rPr>
        <w:t>т</w:t>
      </w:r>
      <w:r w:rsidRPr="00F3066A">
        <w:rPr>
          <w:rFonts w:eastAsia="Calibri"/>
        </w:rPr>
        <w:t>ративной процедуры: прием и регистрация заявления о предоставлении мун</w:t>
      </w:r>
      <w:r w:rsidRPr="00F3066A">
        <w:rPr>
          <w:rFonts w:eastAsia="Calibri"/>
        </w:rPr>
        <w:t>и</w:t>
      </w:r>
      <w:r w:rsidRPr="00F3066A">
        <w:rPr>
          <w:rFonts w:eastAsia="Calibri"/>
        </w:rPr>
        <w:t>ципальной услуги (продолжительность и (или) максимальный срок их выпо</w:t>
      </w:r>
      <w:r w:rsidRPr="00F3066A">
        <w:rPr>
          <w:rFonts w:eastAsia="Calibri"/>
        </w:rPr>
        <w:t>л</w:t>
      </w:r>
      <w:r w:rsidRPr="00F3066A">
        <w:rPr>
          <w:rFonts w:eastAsia="Calibri"/>
        </w:rPr>
        <w:t>нения в день поступления обращения в администрацию; при личном обращ</w:t>
      </w:r>
      <w:r w:rsidRPr="00F3066A">
        <w:rPr>
          <w:rFonts w:eastAsia="Calibri"/>
        </w:rPr>
        <w:t>е</w:t>
      </w:r>
      <w:r w:rsidRPr="00F3066A">
        <w:rPr>
          <w:rFonts w:eastAsia="Calibri"/>
        </w:rPr>
        <w:t>нии заявителя 15 минут с момента получения заявления о предоставлении м</w:t>
      </w:r>
      <w:r w:rsidRPr="00F3066A">
        <w:rPr>
          <w:rFonts w:eastAsia="Calibri"/>
        </w:rPr>
        <w:t>у</w:t>
      </w:r>
      <w:r w:rsidRPr="00F3066A">
        <w:rPr>
          <w:rFonts w:eastAsia="Calibri"/>
        </w:rPr>
        <w:t>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Критерий принятия решения о приеме и регистрации заявления: наличие заявления о предоставлении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Результат выполнения административной процедуры: зарегистрирова</w:t>
      </w:r>
      <w:r w:rsidRPr="00F3066A">
        <w:rPr>
          <w:rFonts w:eastAsia="Calibri"/>
        </w:rPr>
        <w:t>н</w:t>
      </w:r>
      <w:r w:rsidRPr="00F3066A">
        <w:rPr>
          <w:rFonts w:eastAsia="Calibri"/>
        </w:rPr>
        <w:t>ное заявление о предоставлении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Способ фиксации результата выполнения административной процедуры: </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поступления заявления по почте специалист администрации, о</w:t>
      </w:r>
      <w:r w:rsidRPr="00F3066A">
        <w:rPr>
          <w:rFonts w:eastAsia="Calibri"/>
        </w:rPr>
        <w:t>т</w:t>
      </w:r>
      <w:r w:rsidRPr="00F3066A">
        <w:rPr>
          <w:rFonts w:eastAsia="Calibri"/>
        </w:rPr>
        <w:t>ветственный за делопроизводство, регистрирует заявление о предоставлении муниципальной услуги в электронном документообороте;</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подачи заявления лично специалист администрации, ответстве</w:t>
      </w:r>
      <w:r w:rsidRPr="00F3066A">
        <w:rPr>
          <w:rFonts w:eastAsia="Calibri"/>
        </w:rPr>
        <w:t>н</w:t>
      </w:r>
      <w:r w:rsidRPr="00F3066A">
        <w:rPr>
          <w:rFonts w:eastAsia="Calibri"/>
        </w:rPr>
        <w:t>ный за делопроизводство, регистрирует заявление о предоставлении муниц</w:t>
      </w:r>
      <w:r w:rsidRPr="00F3066A">
        <w:rPr>
          <w:rFonts w:eastAsia="Calibri"/>
        </w:rPr>
        <w:t>и</w:t>
      </w:r>
      <w:r w:rsidRPr="00F3066A">
        <w:rPr>
          <w:rFonts w:eastAsia="Calibri"/>
        </w:rPr>
        <w:t>пальной услуги в электронном документообороте;</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подачи заявления в МФЦ специалист МФЦ регистрирует заявл</w:t>
      </w:r>
      <w:r w:rsidRPr="00F3066A">
        <w:rPr>
          <w:rFonts w:eastAsia="Calibri"/>
        </w:rPr>
        <w:t>е</w:t>
      </w:r>
      <w:r w:rsidRPr="00F3066A">
        <w:rPr>
          <w:rFonts w:eastAsia="Calibri"/>
        </w:rPr>
        <w:t>ние о предоставлении муниципальной услуги в журнале регистрации заявлений или в электронном документообороте.</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поступления заявления по почте зарегистрированное заявление о предоставлении муниципальной услуги с приложениями передается специ</w:t>
      </w:r>
      <w:r w:rsidRPr="00F3066A">
        <w:rPr>
          <w:rFonts w:eastAsia="Calibri"/>
        </w:rPr>
        <w:t>а</w:t>
      </w:r>
      <w:r w:rsidRPr="00F3066A">
        <w:rPr>
          <w:rFonts w:eastAsia="Calibri"/>
        </w:rPr>
        <w:t>листу учреждения в срок 3 рабочих дня.</w:t>
      </w:r>
    </w:p>
    <w:p w:rsidR="00F3066A" w:rsidRPr="00F3066A" w:rsidRDefault="00F3066A" w:rsidP="008B5353">
      <w:pPr>
        <w:autoSpaceDE w:val="0"/>
        <w:autoSpaceDN w:val="0"/>
        <w:adjustRightInd w:val="0"/>
        <w:ind w:firstLine="709"/>
        <w:jc w:val="both"/>
        <w:rPr>
          <w:rFonts w:eastAsia="Calibri"/>
          <w:b/>
          <w:i/>
        </w:rPr>
      </w:pPr>
      <w:r w:rsidRPr="00F3066A">
        <w:rPr>
          <w:rFonts w:eastAsia="Calibri"/>
        </w:rPr>
        <w:t>В случае подачи заявления в МФЦ зарегистрированное заявление о пр</w:t>
      </w:r>
      <w:r w:rsidRPr="00F3066A">
        <w:rPr>
          <w:rFonts w:eastAsia="Calibri"/>
        </w:rPr>
        <w:t>е</w:t>
      </w:r>
      <w:r w:rsidRPr="00F3066A">
        <w:rPr>
          <w:rFonts w:eastAsia="Calibri"/>
        </w:rPr>
        <w:t>доставлении муниципальной услуги с приложениями передается в администр</w:t>
      </w:r>
      <w:r w:rsidRPr="00F3066A">
        <w:rPr>
          <w:rFonts w:eastAsia="Calibri"/>
        </w:rPr>
        <w:t>а</w:t>
      </w:r>
      <w:r w:rsidRPr="00F3066A">
        <w:rPr>
          <w:rFonts w:eastAsia="Calibri"/>
        </w:rPr>
        <w:t>цию района в срок 2 рабочих дня.</w:t>
      </w:r>
    </w:p>
    <w:p w:rsidR="00F3066A" w:rsidRPr="00E55730" w:rsidRDefault="00F3066A" w:rsidP="00E55730">
      <w:pPr>
        <w:autoSpaceDE w:val="0"/>
        <w:autoSpaceDN w:val="0"/>
        <w:adjustRightInd w:val="0"/>
        <w:jc w:val="center"/>
        <w:rPr>
          <w:rFonts w:eastAsia="Calibri"/>
          <w:b/>
        </w:rPr>
      </w:pPr>
    </w:p>
    <w:p w:rsidR="00E55730" w:rsidRDefault="00F3066A" w:rsidP="00E55730">
      <w:pPr>
        <w:autoSpaceDE w:val="0"/>
        <w:autoSpaceDN w:val="0"/>
        <w:adjustRightInd w:val="0"/>
        <w:jc w:val="center"/>
        <w:rPr>
          <w:rFonts w:eastAsia="Calibri"/>
          <w:b/>
        </w:rPr>
      </w:pPr>
      <w:r w:rsidRPr="00E55730">
        <w:rPr>
          <w:rFonts w:eastAsia="Calibri"/>
          <w:b/>
        </w:rPr>
        <w:t xml:space="preserve">Формирование и направление межведомственных запросов, </w:t>
      </w:r>
    </w:p>
    <w:p w:rsidR="00F3066A" w:rsidRPr="00E55730" w:rsidRDefault="00F3066A" w:rsidP="00E55730">
      <w:pPr>
        <w:autoSpaceDE w:val="0"/>
        <w:autoSpaceDN w:val="0"/>
        <w:adjustRightInd w:val="0"/>
        <w:jc w:val="center"/>
        <w:rPr>
          <w:rFonts w:eastAsia="Calibri"/>
          <w:b/>
        </w:rPr>
      </w:pPr>
      <w:r w:rsidRPr="00E55730">
        <w:rPr>
          <w:rFonts w:eastAsia="Calibri"/>
          <w:b/>
        </w:rPr>
        <w:t>получение ответов на них</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35. Основанием для начала административной процедуры является п</w:t>
      </w:r>
      <w:r w:rsidRPr="00F3066A">
        <w:rPr>
          <w:rFonts w:eastAsia="Calibri"/>
        </w:rPr>
        <w:t>о</w:t>
      </w:r>
      <w:r w:rsidRPr="00F3066A">
        <w:rPr>
          <w:rFonts w:eastAsia="Calibri"/>
        </w:rPr>
        <w:t>ступление зарегистрированного заявления к специалисту учреждения.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Сведения о должностном лице, ответственном за выполнение админис</w:t>
      </w:r>
      <w:r w:rsidRPr="00F3066A">
        <w:rPr>
          <w:rFonts w:eastAsia="Calibri"/>
        </w:rPr>
        <w:t>т</w:t>
      </w:r>
      <w:r w:rsidRPr="00F3066A">
        <w:rPr>
          <w:rFonts w:eastAsia="Calibri"/>
        </w:rPr>
        <w:t>ративной процедуры: специалист учреждения.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Содержание административных действий, входящих в состав админис</w:t>
      </w:r>
      <w:r w:rsidRPr="00F3066A">
        <w:rPr>
          <w:rFonts w:eastAsia="Calibri"/>
        </w:rPr>
        <w:t>т</w:t>
      </w:r>
      <w:r w:rsidRPr="00F3066A">
        <w:rPr>
          <w:rFonts w:eastAsia="Calibri"/>
        </w:rPr>
        <w:t xml:space="preserve">ративной процедуры: </w:t>
      </w:r>
    </w:p>
    <w:p w:rsidR="00F3066A" w:rsidRPr="00F3066A" w:rsidRDefault="00F3066A" w:rsidP="008B5353">
      <w:pPr>
        <w:autoSpaceDE w:val="0"/>
        <w:autoSpaceDN w:val="0"/>
        <w:adjustRightInd w:val="0"/>
        <w:ind w:firstLine="709"/>
        <w:jc w:val="both"/>
        <w:rPr>
          <w:rFonts w:eastAsia="Calibri"/>
        </w:rPr>
      </w:pPr>
      <w:r w:rsidRPr="00F3066A">
        <w:rPr>
          <w:rFonts w:eastAsia="Calibri"/>
        </w:rPr>
        <w:t>формирование и направление межведомственных запросов в органы вл</w:t>
      </w:r>
      <w:r w:rsidRPr="00F3066A">
        <w:rPr>
          <w:rFonts w:eastAsia="Calibri"/>
        </w:rPr>
        <w:t>а</w:t>
      </w:r>
      <w:r w:rsidRPr="00F3066A">
        <w:rPr>
          <w:rFonts w:eastAsia="Calibri"/>
        </w:rPr>
        <w:t xml:space="preserve">сти и организации, участвующие в предоставлении муниципальной услуги в соответствии с перечнем документов, подтверждающих право заявителя на </w:t>
      </w:r>
      <w:r w:rsidRPr="00F3066A">
        <w:rPr>
          <w:rFonts w:eastAsia="Calibri"/>
        </w:rPr>
        <w:lastRenderedPageBreak/>
        <w:t>приобретение земельного участка без проведения торгов (продолжительность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 учрежд</w:t>
      </w:r>
      <w:r w:rsidRPr="00F3066A">
        <w:rPr>
          <w:rFonts w:eastAsia="Calibri"/>
        </w:rPr>
        <w:t>е</w:t>
      </w:r>
      <w:r w:rsidRPr="00F3066A">
        <w:rPr>
          <w:rFonts w:eastAsia="Calibri"/>
        </w:rPr>
        <w:t>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w:t>
      </w:r>
      <w:r w:rsidRPr="00F3066A">
        <w:rPr>
          <w:rFonts w:eastAsia="Calibri"/>
        </w:rPr>
        <w:t>а</w:t>
      </w:r>
      <w:r w:rsidRPr="00F3066A">
        <w:rPr>
          <w:rFonts w:eastAsia="Calibri"/>
        </w:rPr>
        <w:t>низацию, предоставляющие документ и информацию).</w:t>
      </w:r>
    </w:p>
    <w:p w:rsidR="00F3066A" w:rsidRPr="00F3066A" w:rsidRDefault="00F3066A" w:rsidP="008B5353">
      <w:pPr>
        <w:autoSpaceDE w:val="0"/>
        <w:autoSpaceDN w:val="0"/>
        <w:adjustRightInd w:val="0"/>
        <w:ind w:firstLine="709"/>
        <w:jc w:val="both"/>
        <w:rPr>
          <w:rFonts w:eastAsia="Calibri"/>
        </w:rPr>
      </w:pPr>
      <w:r w:rsidRPr="00F3066A">
        <w:rPr>
          <w:rFonts w:eastAsia="Calibri"/>
        </w:rPr>
        <w:t>Критерий принятия решения о направлении межведомственного запроса: отсутствие документов, предоставляемых заявителем по собственной иници</w:t>
      </w:r>
      <w:r w:rsidRPr="00F3066A">
        <w:rPr>
          <w:rFonts w:eastAsia="Calibri"/>
        </w:rPr>
        <w:t>а</w:t>
      </w:r>
      <w:r w:rsidRPr="00F3066A">
        <w:rPr>
          <w:rFonts w:eastAsia="Calibri"/>
        </w:rPr>
        <w:t>тиве.</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Результат выполнения административной процедуры: </w:t>
      </w:r>
    </w:p>
    <w:p w:rsidR="00F3066A" w:rsidRPr="00F3066A" w:rsidRDefault="00F3066A" w:rsidP="008B5353">
      <w:pPr>
        <w:autoSpaceDE w:val="0"/>
        <w:autoSpaceDN w:val="0"/>
        <w:adjustRightInd w:val="0"/>
        <w:ind w:firstLine="709"/>
        <w:jc w:val="both"/>
        <w:rPr>
          <w:rFonts w:eastAsia="Calibri"/>
        </w:rPr>
      </w:pPr>
      <w:r w:rsidRPr="00F3066A">
        <w:rPr>
          <w:rFonts w:eastAsia="Calibri"/>
        </w:rPr>
        <w:t>полученные ответы на межведомственные запросы.</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Способ фиксации результата выполнения административной процедуры: </w:t>
      </w:r>
    </w:p>
    <w:p w:rsidR="00F3066A" w:rsidRPr="00F3066A" w:rsidRDefault="00F3066A" w:rsidP="008B5353">
      <w:pPr>
        <w:autoSpaceDE w:val="0"/>
        <w:autoSpaceDN w:val="0"/>
        <w:adjustRightInd w:val="0"/>
        <w:ind w:firstLine="709"/>
        <w:jc w:val="both"/>
        <w:rPr>
          <w:rFonts w:eastAsia="Calibri"/>
        </w:rPr>
      </w:pPr>
      <w:r w:rsidRPr="00F3066A">
        <w:rPr>
          <w:rFonts w:eastAsia="Calibri"/>
        </w:rPr>
        <w:t>специалист учреждения регистрирует ответ на запрос в электронной форме;</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поступления ответа на межведомственный запрос по почте сп</w:t>
      </w:r>
      <w:r w:rsidRPr="00F3066A">
        <w:rPr>
          <w:rFonts w:eastAsia="Calibri"/>
        </w:rPr>
        <w:t>е</w:t>
      </w:r>
      <w:r w:rsidRPr="00F3066A">
        <w:rPr>
          <w:rFonts w:eastAsia="Calibri"/>
        </w:rPr>
        <w:t>циалист учреждения, ответственный за делопроизводство, регистрирует ответ на запрос, в электронном документообороте.</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поступления ответа на межведомственный запрос по почте в а</w:t>
      </w:r>
      <w:r w:rsidRPr="00F3066A">
        <w:rPr>
          <w:rFonts w:eastAsia="Calibri"/>
        </w:rPr>
        <w:t>д</w:t>
      </w:r>
      <w:r w:rsidRPr="00F3066A">
        <w:rPr>
          <w:rFonts w:eastAsia="Calibri"/>
        </w:rPr>
        <w:t>министрацию специалист администрации, ответственный за делопроизводство, передает зарегистрированный ответ на межведомственный запрос специалисту учреждения, участвующему в предоставлении муниципальной услуги.</w:t>
      </w:r>
    </w:p>
    <w:p w:rsidR="00F3066A" w:rsidRPr="00F3066A" w:rsidRDefault="00F3066A" w:rsidP="008B5353">
      <w:pPr>
        <w:autoSpaceDE w:val="0"/>
        <w:autoSpaceDN w:val="0"/>
        <w:adjustRightInd w:val="0"/>
        <w:ind w:firstLine="709"/>
        <w:jc w:val="both"/>
        <w:rPr>
          <w:lang w:eastAsia="en-US"/>
        </w:rPr>
      </w:pPr>
    </w:p>
    <w:p w:rsidR="00E55730" w:rsidRDefault="00F3066A" w:rsidP="00E55730">
      <w:pPr>
        <w:autoSpaceDE w:val="0"/>
        <w:autoSpaceDN w:val="0"/>
        <w:adjustRightInd w:val="0"/>
        <w:jc w:val="center"/>
        <w:rPr>
          <w:b/>
          <w:lang w:eastAsia="en-US"/>
        </w:rPr>
      </w:pPr>
      <w:r w:rsidRPr="00E55730">
        <w:rPr>
          <w:b/>
          <w:lang w:eastAsia="en-US"/>
        </w:rPr>
        <w:t xml:space="preserve">Рассмотрение представленных заявителем документов о предоставлении муниципальной услуги и оформление документов, являющихся </w:t>
      </w:r>
    </w:p>
    <w:p w:rsidR="00F3066A" w:rsidRPr="00E55730" w:rsidRDefault="00F3066A" w:rsidP="00E55730">
      <w:pPr>
        <w:autoSpaceDE w:val="0"/>
        <w:autoSpaceDN w:val="0"/>
        <w:adjustRightInd w:val="0"/>
        <w:jc w:val="center"/>
        <w:rPr>
          <w:b/>
          <w:lang w:eastAsia="en-US"/>
        </w:rPr>
      </w:pPr>
      <w:r w:rsidRPr="00E55730">
        <w:rPr>
          <w:b/>
          <w:lang w:eastAsia="en-US"/>
        </w:rPr>
        <w:t>результатом муниципальной услуги</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36. Основанием для начала административной процедуры является п</w:t>
      </w:r>
      <w:r w:rsidRPr="00F3066A">
        <w:rPr>
          <w:rFonts w:eastAsia="Calibri"/>
          <w:lang w:eastAsia="en-US"/>
        </w:rPr>
        <w:t>о</w:t>
      </w:r>
      <w:r w:rsidRPr="00F3066A">
        <w:rPr>
          <w:rFonts w:eastAsia="Calibri"/>
          <w:lang w:eastAsia="en-US"/>
        </w:rPr>
        <w:t>ступление специалисту учреждения зарегистрированного заявления о предо</w:t>
      </w:r>
      <w:r w:rsidRPr="00F3066A">
        <w:rPr>
          <w:rFonts w:eastAsia="Calibri"/>
          <w:lang w:eastAsia="en-US"/>
        </w:rPr>
        <w:t>с</w:t>
      </w:r>
      <w:r w:rsidRPr="00F3066A">
        <w:rPr>
          <w:rFonts w:eastAsia="Calibri"/>
          <w:lang w:eastAsia="en-US"/>
        </w:rPr>
        <w:t xml:space="preserve">тавлении муниципальной услуги и прилагаемых к нему документов. </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Сведения о должностных лицах, ответственных за выполнение каждого административного действия, входящего в состав административной процед</w:t>
      </w:r>
      <w:r w:rsidRPr="00F3066A">
        <w:rPr>
          <w:rFonts w:eastAsia="Calibri"/>
          <w:lang w:eastAsia="en-US"/>
        </w:rPr>
        <w:t>у</w:t>
      </w:r>
      <w:r w:rsidRPr="00F3066A">
        <w:rPr>
          <w:rFonts w:eastAsia="Calibri"/>
          <w:lang w:eastAsia="en-US"/>
        </w:rPr>
        <w:t xml:space="preserve">ры: </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за рассмотрение заявления о предоставлении муниципальной услуги, оформление документов, являющихся результатом предоставления муниц</w:t>
      </w:r>
      <w:r w:rsidRPr="00F3066A">
        <w:rPr>
          <w:rFonts w:eastAsia="Calibri"/>
          <w:lang w:eastAsia="en-US"/>
        </w:rPr>
        <w:t>и</w:t>
      </w:r>
      <w:r w:rsidRPr="00F3066A">
        <w:rPr>
          <w:rFonts w:eastAsia="Calibri"/>
          <w:lang w:eastAsia="en-US"/>
        </w:rPr>
        <w:t xml:space="preserve">пальной услуги, </w:t>
      </w:r>
      <w:r w:rsidR="00E55730">
        <w:rPr>
          <w:rFonts w:eastAsia="Calibri"/>
          <w:lang w:eastAsia="en-US"/>
        </w:rPr>
        <w:t>‒</w:t>
      </w:r>
      <w:r w:rsidRPr="00F3066A">
        <w:rPr>
          <w:rFonts w:eastAsia="Calibri"/>
          <w:lang w:eastAsia="en-US"/>
        </w:rPr>
        <w:t xml:space="preserve"> специалист учреждения;</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за подписание документов, являющихся результатом предоставления м</w:t>
      </w:r>
      <w:r w:rsidRPr="00F3066A">
        <w:rPr>
          <w:rFonts w:eastAsia="Calibri"/>
          <w:lang w:eastAsia="en-US"/>
        </w:rPr>
        <w:t>у</w:t>
      </w:r>
      <w:r w:rsidRPr="00F3066A">
        <w:rPr>
          <w:rFonts w:eastAsia="Calibri"/>
          <w:lang w:eastAsia="en-US"/>
        </w:rPr>
        <w:t>ниципальной услуги</w:t>
      </w:r>
      <w:r w:rsidR="00E55730">
        <w:rPr>
          <w:rFonts w:eastAsia="Calibri"/>
          <w:lang w:eastAsia="en-US"/>
        </w:rPr>
        <w:t>,</w:t>
      </w:r>
      <w:r w:rsidRPr="00F3066A">
        <w:rPr>
          <w:rFonts w:eastAsia="Calibri"/>
          <w:lang w:eastAsia="en-US"/>
        </w:rPr>
        <w:t xml:space="preserve"> </w:t>
      </w:r>
      <w:r w:rsidR="00E55730">
        <w:rPr>
          <w:rFonts w:eastAsia="Calibri"/>
          <w:lang w:eastAsia="en-US"/>
        </w:rPr>
        <w:t>‒</w:t>
      </w:r>
      <w:r w:rsidRPr="00F3066A">
        <w:rPr>
          <w:rFonts w:eastAsia="Calibri"/>
          <w:lang w:eastAsia="en-US"/>
        </w:rPr>
        <w:t xml:space="preserve"> глава администрации района либо уполномоченное им лицо;</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за регистрацию подписанных главой администрации района либо упо</w:t>
      </w:r>
      <w:r w:rsidRPr="00F3066A">
        <w:rPr>
          <w:rFonts w:eastAsia="Calibri"/>
          <w:lang w:eastAsia="en-US"/>
        </w:rPr>
        <w:t>л</w:t>
      </w:r>
      <w:r w:rsidRPr="00F3066A">
        <w:rPr>
          <w:rFonts w:eastAsia="Calibri"/>
          <w:lang w:eastAsia="en-US"/>
        </w:rPr>
        <w:t>номоченным им лицом документов, являющихся результатом предоставления муниципальной услуги, специалист администрации, специалист учреждения.</w:t>
      </w: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Содержание административных действий, входящих в состав админис</w:t>
      </w:r>
      <w:r w:rsidRPr="00F3066A">
        <w:rPr>
          <w:rFonts w:eastAsia="Calibri"/>
          <w:lang w:eastAsia="en-US"/>
        </w:rPr>
        <w:t>т</w:t>
      </w:r>
      <w:r w:rsidRPr="00F3066A">
        <w:rPr>
          <w:rFonts w:eastAsia="Calibri"/>
          <w:lang w:eastAsia="en-US"/>
        </w:rPr>
        <w:t>ративной процедуры:</w:t>
      </w:r>
    </w:p>
    <w:p w:rsidR="00F3066A" w:rsidRPr="00F3066A" w:rsidRDefault="00E55730" w:rsidP="00E55730">
      <w:pPr>
        <w:tabs>
          <w:tab w:val="left" w:pos="993"/>
        </w:tabs>
        <w:ind w:firstLine="709"/>
        <w:contextualSpacing/>
        <w:jc w:val="both"/>
        <w:rPr>
          <w:rFonts w:eastAsia="Calibri"/>
          <w:lang w:eastAsia="en-US"/>
        </w:rPr>
      </w:pPr>
      <w:r>
        <w:rPr>
          <w:rFonts w:eastAsia="Calibri"/>
          <w:lang w:eastAsia="en-US"/>
        </w:rPr>
        <w:lastRenderedPageBreak/>
        <w:t xml:space="preserve">1) </w:t>
      </w:r>
      <w:r w:rsidR="00F3066A" w:rsidRPr="00F3066A">
        <w:rPr>
          <w:rFonts w:eastAsia="Calibri"/>
          <w:lang w:eastAsia="en-US"/>
        </w:rPr>
        <w:t>рассмотрение заявления: специалист учреждения устанавливает пре</w:t>
      </w:r>
      <w:r w:rsidR="00F3066A" w:rsidRPr="00F3066A">
        <w:rPr>
          <w:rFonts w:eastAsia="Calibri"/>
          <w:lang w:eastAsia="en-US"/>
        </w:rPr>
        <w:t>д</w:t>
      </w:r>
      <w:r w:rsidR="00F3066A" w:rsidRPr="00F3066A">
        <w:rPr>
          <w:rFonts w:eastAsia="Calibri"/>
          <w:lang w:eastAsia="en-US"/>
        </w:rPr>
        <w:t>мет обращения заявителя; проверяет наличие приложенных к заявлению док</w:t>
      </w:r>
      <w:r w:rsidR="00F3066A" w:rsidRPr="00F3066A">
        <w:rPr>
          <w:rFonts w:eastAsia="Calibri"/>
          <w:lang w:eastAsia="en-US"/>
        </w:rPr>
        <w:t>у</w:t>
      </w:r>
      <w:r w:rsidR="00F3066A" w:rsidRPr="00F3066A">
        <w:rPr>
          <w:rFonts w:eastAsia="Calibri"/>
          <w:lang w:eastAsia="en-US"/>
        </w:rPr>
        <w:t>ментов, наличие документов, полученных в результате межведомственного взаимодействия; устанавливает наличие полномочий по рассмотрению обращ</w:t>
      </w:r>
      <w:r w:rsidR="00F3066A" w:rsidRPr="00F3066A">
        <w:rPr>
          <w:rFonts w:eastAsia="Calibri"/>
          <w:lang w:eastAsia="en-US"/>
        </w:rPr>
        <w:t>е</w:t>
      </w:r>
      <w:r w:rsidR="00F3066A" w:rsidRPr="00F3066A">
        <w:rPr>
          <w:rFonts w:eastAsia="Calibri"/>
          <w:lang w:eastAsia="en-US"/>
        </w:rPr>
        <w:t>ния заявителя; проверяет наличие или отсутствие оснований, предусмотренных пунктом 22 настоящего административного регламента</w:t>
      </w:r>
      <w:r>
        <w:rPr>
          <w:rFonts w:eastAsia="Calibri"/>
          <w:lang w:eastAsia="en-US"/>
        </w:rPr>
        <w:t>;</w:t>
      </w:r>
    </w:p>
    <w:p w:rsidR="00F3066A" w:rsidRPr="00F3066A" w:rsidRDefault="00E55730" w:rsidP="00E55730">
      <w:pPr>
        <w:tabs>
          <w:tab w:val="left" w:pos="993"/>
        </w:tabs>
        <w:ind w:firstLine="709"/>
        <w:contextualSpacing/>
        <w:jc w:val="both"/>
        <w:rPr>
          <w:rFonts w:eastAsia="Calibri"/>
          <w:lang w:eastAsia="en-US"/>
        </w:rPr>
      </w:pPr>
      <w:r>
        <w:rPr>
          <w:rFonts w:eastAsia="Calibri"/>
          <w:lang w:eastAsia="en-US"/>
        </w:rPr>
        <w:t xml:space="preserve">2) </w:t>
      </w:r>
      <w:r w:rsidR="00F3066A" w:rsidRPr="00F3066A">
        <w:rPr>
          <w:rFonts w:eastAsia="Calibri"/>
          <w:lang w:eastAsia="en-US"/>
        </w:rPr>
        <w:t>оформление документов, являющихся результатом предоставления м</w:t>
      </w:r>
      <w:r w:rsidR="00F3066A" w:rsidRPr="00F3066A">
        <w:rPr>
          <w:rFonts w:eastAsia="Calibri"/>
          <w:lang w:eastAsia="en-US"/>
        </w:rPr>
        <w:t>у</w:t>
      </w:r>
      <w:r w:rsidR="00F3066A" w:rsidRPr="00F3066A">
        <w:rPr>
          <w:rFonts w:eastAsia="Calibri"/>
          <w:lang w:eastAsia="en-US"/>
        </w:rPr>
        <w:t>ниципальной услуги: по результатам анализа документов, специалист учрежд</w:t>
      </w:r>
      <w:r w:rsidR="00F3066A" w:rsidRPr="00F3066A">
        <w:rPr>
          <w:rFonts w:eastAsia="Calibri"/>
          <w:lang w:eastAsia="en-US"/>
        </w:rPr>
        <w:t>е</w:t>
      </w:r>
      <w:r w:rsidR="00F3066A" w:rsidRPr="00F3066A">
        <w:rPr>
          <w:rFonts w:eastAsia="Calibri"/>
          <w:lang w:eastAsia="en-US"/>
        </w:rPr>
        <w:t>ния готовит:</w:t>
      </w:r>
    </w:p>
    <w:p w:rsidR="00F3066A" w:rsidRPr="00F3066A" w:rsidRDefault="00F3066A" w:rsidP="00E55730">
      <w:pPr>
        <w:autoSpaceDE w:val="0"/>
        <w:autoSpaceDN w:val="0"/>
        <w:adjustRightInd w:val="0"/>
        <w:ind w:firstLine="709"/>
        <w:jc w:val="both"/>
        <w:rPr>
          <w:rFonts w:eastAsia="Calibri"/>
          <w:lang w:eastAsia="en-US"/>
        </w:rPr>
      </w:pPr>
      <w:r w:rsidRPr="00F3066A">
        <w:rPr>
          <w:rFonts w:eastAsia="Calibri"/>
          <w:lang w:eastAsia="en-US"/>
        </w:rPr>
        <w:t xml:space="preserve">проект договора безвозмездного пользования земельного участка в трех экземплярах; </w:t>
      </w:r>
    </w:p>
    <w:p w:rsidR="00F3066A" w:rsidRPr="00F3066A" w:rsidRDefault="00F3066A" w:rsidP="00E55730">
      <w:pPr>
        <w:autoSpaceDE w:val="0"/>
        <w:autoSpaceDN w:val="0"/>
        <w:adjustRightInd w:val="0"/>
        <w:ind w:firstLine="709"/>
        <w:jc w:val="both"/>
        <w:rPr>
          <w:rFonts w:eastAsia="Calibri"/>
          <w:lang w:eastAsia="en-US"/>
        </w:rPr>
      </w:pPr>
      <w:r w:rsidRPr="00F3066A">
        <w:rPr>
          <w:rFonts w:eastAsia="Calibri"/>
          <w:lang w:eastAsia="en-US"/>
        </w:rPr>
        <w:t>проект мотивированного решения об отказе в форме уведомления в сл</w:t>
      </w:r>
      <w:r w:rsidRPr="00F3066A">
        <w:rPr>
          <w:rFonts w:eastAsia="Calibri"/>
          <w:lang w:eastAsia="en-US"/>
        </w:rPr>
        <w:t>у</w:t>
      </w:r>
      <w:r w:rsidRPr="00F3066A">
        <w:rPr>
          <w:rFonts w:eastAsia="Calibri"/>
          <w:lang w:eastAsia="en-US"/>
        </w:rPr>
        <w:t>чае наличия оснований для отказа, предусмотренных пунктом 22 настоящего административного регламента.</w:t>
      </w:r>
    </w:p>
    <w:p w:rsidR="00F3066A" w:rsidRPr="00F3066A" w:rsidRDefault="00F3066A" w:rsidP="008B5353">
      <w:pPr>
        <w:ind w:firstLine="709"/>
        <w:jc w:val="both"/>
        <w:rPr>
          <w:rFonts w:eastAsia="Calibri"/>
          <w:lang w:eastAsia="en-US"/>
        </w:rPr>
      </w:pPr>
      <w:r w:rsidRPr="00F3066A">
        <w:rPr>
          <w:rFonts w:eastAsia="Calibri"/>
          <w:lang w:eastAsia="en-US"/>
        </w:rPr>
        <w:t>Продолжительность и (или) максимальный срок выполнения администр</w:t>
      </w:r>
      <w:r w:rsidRPr="00F3066A">
        <w:rPr>
          <w:rFonts w:eastAsia="Calibri"/>
          <w:lang w:eastAsia="en-US"/>
        </w:rPr>
        <w:t>а</w:t>
      </w:r>
      <w:r w:rsidRPr="00F3066A">
        <w:rPr>
          <w:rFonts w:eastAsia="Calibri"/>
          <w:lang w:eastAsia="en-US"/>
        </w:rPr>
        <w:t>тивных действий по рассмотрению заявления, оформлению документов, я</w:t>
      </w:r>
      <w:r w:rsidRPr="00F3066A">
        <w:rPr>
          <w:rFonts w:eastAsia="Calibri"/>
          <w:lang w:eastAsia="en-US"/>
        </w:rPr>
        <w:t>в</w:t>
      </w:r>
      <w:r w:rsidRPr="00F3066A">
        <w:rPr>
          <w:rFonts w:eastAsia="Calibri"/>
          <w:lang w:eastAsia="en-US"/>
        </w:rPr>
        <w:t>ляющихся результатом предоставления муниципальной услуги, и направлению принятого решения заявителю – 30 календарных дней со дня регистрации в а</w:t>
      </w:r>
      <w:r w:rsidRPr="00F3066A">
        <w:rPr>
          <w:rFonts w:eastAsia="Calibri"/>
          <w:lang w:eastAsia="en-US"/>
        </w:rPr>
        <w:t>д</w:t>
      </w:r>
      <w:r w:rsidRPr="00F3066A">
        <w:rPr>
          <w:rFonts w:eastAsia="Calibri"/>
          <w:lang w:eastAsia="en-US"/>
        </w:rPr>
        <w:t>министрации района заявления о пред</w:t>
      </w:r>
      <w:r w:rsidR="00E55730">
        <w:rPr>
          <w:rFonts w:eastAsia="Calibri"/>
          <w:lang w:eastAsia="en-US"/>
        </w:rPr>
        <w:t>оставлении муниципальной услуги;</w:t>
      </w:r>
    </w:p>
    <w:p w:rsidR="00F3066A" w:rsidRPr="00F3066A" w:rsidRDefault="00E55730" w:rsidP="00E55730">
      <w:pPr>
        <w:tabs>
          <w:tab w:val="left" w:pos="993"/>
        </w:tabs>
        <w:ind w:firstLine="709"/>
        <w:contextualSpacing/>
        <w:jc w:val="both"/>
        <w:rPr>
          <w:rFonts w:eastAsia="Calibri"/>
          <w:lang w:eastAsia="en-US"/>
        </w:rPr>
      </w:pPr>
      <w:r>
        <w:rPr>
          <w:rFonts w:eastAsia="Calibri"/>
          <w:lang w:eastAsia="en-US"/>
        </w:rPr>
        <w:t xml:space="preserve">3) </w:t>
      </w:r>
      <w:r w:rsidR="00F3066A" w:rsidRPr="00F3066A">
        <w:rPr>
          <w:rFonts w:eastAsia="Calibri"/>
          <w:lang w:eastAsia="en-US"/>
        </w:rPr>
        <w:t>регистрация документов, являющихся результатом предоставления м</w:t>
      </w:r>
      <w:r w:rsidR="00F3066A" w:rsidRPr="00F3066A">
        <w:rPr>
          <w:rFonts w:eastAsia="Calibri"/>
          <w:lang w:eastAsia="en-US"/>
        </w:rPr>
        <w:t>у</w:t>
      </w:r>
      <w:r w:rsidR="00F3066A" w:rsidRPr="00F3066A">
        <w:rPr>
          <w:rFonts w:eastAsia="Calibri"/>
          <w:lang w:eastAsia="en-US"/>
        </w:rPr>
        <w:t>ниципальной услуги (продолжительность и (или) максимальный срок выполн</w:t>
      </w:r>
      <w:r w:rsidR="00F3066A" w:rsidRPr="00F3066A">
        <w:rPr>
          <w:rFonts w:eastAsia="Calibri"/>
          <w:lang w:eastAsia="en-US"/>
        </w:rPr>
        <w:t>е</w:t>
      </w:r>
      <w:r w:rsidR="00F3066A" w:rsidRPr="00F3066A">
        <w:rPr>
          <w:rFonts w:eastAsia="Calibri"/>
          <w:lang w:eastAsia="en-US"/>
        </w:rPr>
        <w:t>ния – в день их подписания ответственным должностным лицом администр</w:t>
      </w:r>
      <w:r w:rsidR="00F3066A" w:rsidRPr="00F3066A">
        <w:rPr>
          <w:rFonts w:eastAsia="Calibri"/>
          <w:lang w:eastAsia="en-US"/>
        </w:rPr>
        <w:t>а</w:t>
      </w:r>
      <w:r w:rsidR="00F3066A" w:rsidRPr="00F3066A">
        <w:rPr>
          <w:rFonts w:eastAsia="Calibri"/>
          <w:lang w:eastAsia="en-US"/>
        </w:rPr>
        <w:t>ции либо лицом, его замещающим).</w:t>
      </w:r>
    </w:p>
    <w:p w:rsidR="00F3066A" w:rsidRPr="00F3066A" w:rsidRDefault="00F3066A" w:rsidP="00E55730">
      <w:pPr>
        <w:ind w:firstLine="709"/>
        <w:jc w:val="both"/>
        <w:rPr>
          <w:rFonts w:eastAsia="Calibri"/>
          <w:lang w:eastAsia="en-US"/>
        </w:rPr>
      </w:pPr>
      <w:r w:rsidRPr="00F3066A">
        <w:rPr>
          <w:rFonts w:eastAsia="Calibri"/>
          <w:lang w:eastAsia="en-US"/>
        </w:rPr>
        <w:t>Результат выполнения административной процедуры: подписанные гл</w:t>
      </w:r>
      <w:r w:rsidRPr="00F3066A">
        <w:rPr>
          <w:rFonts w:eastAsia="Calibri"/>
          <w:lang w:eastAsia="en-US"/>
        </w:rPr>
        <w:t>а</w:t>
      </w:r>
      <w:r w:rsidRPr="00F3066A">
        <w:rPr>
          <w:rFonts w:eastAsia="Calibri"/>
          <w:lang w:eastAsia="en-US"/>
        </w:rPr>
        <w:t>вой администрации района либо уполномоченным им лицом, документы, я</w:t>
      </w:r>
      <w:r w:rsidRPr="00F3066A">
        <w:rPr>
          <w:rFonts w:eastAsia="Calibri"/>
          <w:lang w:eastAsia="en-US"/>
        </w:rPr>
        <w:t>в</w:t>
      </w:r>
      <w:r w:rsidRPr="00F3066A">
        <w:rPr>
          <w:rFonts w:eastAsia="Calibri"/>
          <w:lang w:eastAsia="en-US"/>
        </w:rPr>
        <w:t>ляющиеся результатом предоставления муниципальной услуги.</w:t>
      </w:r>
    </w:p>
    <w:p w:rsidR="00F3066A" w:rsidRDefault="00F3066A" w:rsidP="008B5353">
      <w:pPr>
        <w:ind w:firstLine="709"/>
        <w:jc w:val="both"/>
        <w:rPr>
          <w:rFonts w:eastAsia="Calibri"/>
          <w:lang w:eastAsia="en-US"/>
        </w:rPr>
      </w:pPr>
      <w:r w:rsidRPr="00F3066A">
        <w:rPr>
          <w:rFonts w:eastAsia="Calibri"/>
          <w:lang w:eastAsia="en-US"/>
        </w:rPr>
        <w:t>Способ фиксации результата выполнения административной процедуры: документы, являющиеся результатом предоставления муниципальной услуги, регистрируются в электронном документообороте.</w:t>
      </w:r>
    </w:p>
    <w:p w:rsidR="00E55730" w:rsidRPr="00F3066A" w:rsidRDefault="00E55730" w:rsidP="008B5353">
      <w:pPr>
        <w:ind w:firstLine="709"/>
        <w:jc w:val="both"/>
        <w:rPr>
          <w:rFonts w:eastAsia="Calibri"/>
          <w:lang w:eastAsia="en-US"/>
        </w:rPr>
      </w:pPr>
    </w:p>
    <w:p w:rsidR="00F3066A" w:rsidRDefault="00F3066A" w:rsidP="00E55730">
      <w:pPr>
        <w:shd w:val="clear" w:color="auto" w:fill="FFFFFF"/>
        <w:tabs>
          <w:tab w:val="left" w:pos="1411"/>
        </w:tabs>
        <w:jc w:val="center"/>
        <w:rPr>
          <w:b/>
          <w:lang w:eastAsia="en-US"/>
        </w:rPr>
      </w:pPr>
      <w:r w:rsidRPr="00E55730">
        <w:rPr>
          <w:b/>
          <w:lang w:eastAsia="en-US"/>
        </w:rPr>
        <w:t>Выдача (направление) заявителю документов, являющихся результатом предоставления муниципальной услуги</w:t>
      </w:r>
    </w:p>
    <w:p w:rsidR="00E55730" w:rsidRPr="00E55730" w:rsidRDefault="00E55730" w:rsidP="00E55730">
      <w:pPr>
        <w:shd w:val="clear" w:color="auto" w:fill="FFFFFF"/>
        <w:tabs>
          <w:tab w:val="left" w:pos="1411"/>
        </w:tabs>
        <w:jc w:val="center"/>
        <w:rPr>
          <w:b/>
          <w:lang w:eastAsia="en-US"/>
        </w:rPr>
      </w:pPr>
    </w:p>
    <w:p w:rsidR="00F3066A" w:rsidRPr="00F3066A" w:rsidRDefault="00F3066A" w:rsidP="008B5353">
      <w:pPr>
        <w:autoSpaceDE w:val="0"/>
        <w:autoSpaceDN w:val="0"/>
        <w:adjustRightInd w:val="0"/>
        <w:ind w:firstLine="709"/>
        <w:jc w:val="both"/>
        <w:rPr>
          <w:rFonts w:eastAsia="Calibri"/>
          <w:lang w:eastAsia="en-US"/>
        </w:rPr>
      </w:pPr>
      <w:r w:rsidRPr="00F3066A">
        <w:rPr>
          <w:rFonts w:eastAsia="Calibri"/>
          <w:lang w:eastAsia="en-US"/>
        </w:rPr>
        <w:t>37. Основанием для начала административной процедуры является: зар</w:t>
      </w:r>
      <w:r w:rsidRPr="00F3066A">
        <w:rPr>
          <w:rFonts w:eastAsia="Calibri"/>
          <w:lang w:eastAsia="en-US"/>
        </w:rPr>
        <w:t>е</w:t>
      </w:r>
      <w:r w:rsidRPr="00F3066A">
        <w:rPr>
          <w:rFonts w:eastAsia="Calibri"/>
          <w:lang w:eastAsia="en-US"/>
        </w:rPr>
        <w:t>гистрированные документы, являющиеся результатом предоставления муниц</w:t>
      </w:r>
      <w:r w:rsidRPr="00F3066A">
        <w:rPr>
          <w:rFonts w:eastAsia="Calibri"/>
          <w:lang w:eastAsia="en-US"/>
        </w:rPr>
        <w:t>и</w:t>
      </w:r>
      <w:r w:rsidRPr="00F3066A">
        <w:rPr>
          <w:rFonts w:eastAsia="Calibri"/>
          <w:lang w:eastAsia="en-US"/>
        </w:rPr>
        <w:t>пальной услуги, либо поступление их специалисту учреждения или специал</w:t>
      </w:r>
      <w:r w:rsidRPr="00F3066A">
        <w:rPr>
          <w:rFonts w:eastAsia="Calibri"/>
          <w:lang w:eastAsia="en-US"/>
        </w:rPr>
        <w:t>и</w:t>
      </w:r>
      <w:r w:rsidRPr="00F3066A">
        <w:rPr>
          <w:rFonts w:eastAsia="Calibri"/>
          <w:lang w:eastAsia="en-US"/>
        </w:rPr>
        <w:t>сту МФЦ.</w:t>
      </w:r>
    </w:p>
    <w:p w:rsidR="00F3066A" w:rsidRPr="00F3066A" w:rsidRDefault="00F3066A" w:rsidP="008B5353">
      <w:pPr>
        <w:ind w:firstLine="709"/>
        <w:jc w:val="both"/>
      </w:pPr>
      <w:r w:rsidRPr="00F3066A">
        <w:t>Сведения о должностных лицах, ответственных за выполнение каждого административного действия, входящего в состав административной процед</w:t>
      </w:r>
      <w:r w:rsidRPr="00F3066A">
        <w:t>у</w:t>
      </w:r>
      <w:r w:rsidRPr="00F3066A">
        <w:t xml:space="preserve">ры: </w:t>
      </w:r>
    </w:p>
    <w:p w:rsidR="00F3066A" w:rsidRPr="00F3066A" w:rsidRDefault="00F3066A" w:rsidP="008B5353">
      <w:pPr>
        <w:autoSpaceDE w:val="0"/>
        <w:autoSpaceDN w:val="0"/>
        <w:adjustRightInd w:val="0"/>
        <w:ind w:firstLine="709"/>
        <w:jc w:val="both"/>
      </w:pPr>
      <w:r w:rsidRPr="00F3066A">
        <w:t>за направление заявителю документов, являющихся результатом предо</w:t>
      </w:r>
      <w:r w:rsidRPr="00F3066A">
        <w:t>с</w:t>
      </w:r>
      <w:r w:rsidRPr="00F3066A">
        <w:t>тавления муниципальной услуги, почтой, в том числе на электронн</w:t>
      </w:r>
      <w:r w:rsidRPr="00F3066A">
        <w:rPr>
          <w:lang w:eastAsia="en-US"/>
        </w:rPr>
        <w:t>ую</w:t>
      </w:r>
      <w:r w:rsidRPr="00F3066A">
        <w:t xml:space="preserve"> </w:t>
      </w:r>
      <w:r w:rsidRPr="00F3066A">
        <w:rPr>
          <w:lang w:eastAsia="en-US"/>
        </w:rPr>
        <w:t>почту</w:t>
      </w:r>
      <w:r w:rsidRPr="00F3066A">
        <w:t xml:space="preserve"> заявителя – </w:t>
      </w:r>
      <w:r w:rsidRPr="00F3066A">
        <w:rPr>
          <w:lang w:eastAsia="en-US"/>
        </w:rPr>
        <w:t>специалист учреждения</w:t>
      </w:r>
      <w:r w:rsidRPr="00F3066A">
        <w:t>;</w:t>
      </w:r>
    </w:p>
    <w:p w:rsidR="00F3066A" w:rsidRPr="00F3066A" w:rsidRDefault="00F3066A" w:rsidP="008B5353">
      <w:pPr>
        <w:autoSpaceDE w:val="0"/>
        <w:autoSpaceDN w:val="0"/>
        <w:adjustRightInd w:val="0"/>
        <w:ind w:firstLine="709"/>
        <w:jc w:val="both"/>
      </w:pPr>
      <w:r w:rsidRPr="00F3066A">
        <w:t>за выдачу заявителю документов, являющихся результатом предоставл</w:t>
      </w:r>
      <w:r w:rsidRPr="00F3066A">
        <w:t>е</w:t>
      </w:r>
      <w:r w:rsidRPr="00F3066A">
        <w:t xml:space="preserve">ния муниципальной услуги, нарочно – </w:t>
      </w:r>
      <w:r w:rsidRPr="00F3066A">
        <w:rPr>
          <w:lang w:eastAsia="en-US"/>
        </w:rPr>
        <w:t>специалист учреждения;</w:t>
      </w:r>
    </w:p>
    <w:p w:rsidR="00F3066A" w:rsidRPr="00F3066A" w:rsidRDefault="00F3066A" w:rsidP="008B5353">
      <w:pPr>
        <w:widowControl w:val="0"/>
        <w:autoSpaceDE w:val="0"/>
        <w:autoSpaceDN w:val="0"/>
        <w:adjustRightInd w:val="0"/>
        <w:ind w:firstLine="709"/>
        <w:jc w:val="both"/>
      </w:pPr>
      <w:r w:rsidRPr="00F3066A">
        <w:lastRenderedPageBreak/>
        <w:t>за выдачу документов, являющихся результатом предоставления муниц</w:t>
      </w:r>
      <w:r w:rsidRPr="00F3066A">
        <w:t>и</w:t>
      </w:r>
      <w:r w:rsidRPr="00F3066A">
        <w:t xml:space="preserve">пальной услуги, в МФЦ </w:t>
      </w:r>
      <w:r w:rsidRPr="00F3066A">
        <w:sym w:font="Symbol" w:char="F02D"/>
      </w:r>
      <w:r w:rsidRPr="00F3066A">
        <w:t xml:space="preserve"> специалист МФЦ.</w:t>
      </w:r>
    </w:p>
    <w:p w:rsidR="00F3066A" w:rsidRPr="00F3066A" w:rsidRDefault="00F3066A" w:rsidP="008B5353">
      <w:pPr>
        <w:tabs>
          <w:tab w:val="left" w:pos="1276"/>
        </w:tabs>
        <w:autoSpaceDE w:val="0"/>
        <w:autoSpaceDN w:val="0"/>
        <w:adjustRightInd w:val="0"/>
        <w:ind w:firstLine="709"/>
        <w:jc w:val="both"/>
        <w:rPr>
          <w:rFonts w:eastAsia="Calibri"/>
          <w:lang w:eastAsia="en-US"/>
        </w:rPr>
      </w:pPr>
      <w:r w:rsidRPr="00F3066A">
        <w:rPr>
          <w:lang w:eastAsia="en-US"/>
        </w:rPr>
        <w:t>Содержание административных действий, входящих в состав админис</w:t>
      </w:r>
      <w:r w:rsidRPr="00F3066A">
        <w:rPr>
          <w:lang w:eastAsia="en-US"/>
        </w:rPr>
        <w:t>т</w:t>
      </w:r>
      <w:r w:rsidRPr="00F3066A">
        <w:rPr>
          <w:lang w:eastAsia="en-US"/>
        </w:rPr>
        <w:t>ративной процедуры: выдача (направление) документов, являющихся результ</w:t>
      </w:r>
      <w:r w:rsidRPr="00F3066A">
        <w:rPr>
          <w:lang w:eastAsia="en-US"/>
        </w:rPr>
        <w:t>а</w:t>
      </w:r>
      <w:r w:rsidRPr="00F3066A">
        <w:rPr>
          <w:lang w:eastAsia="en-US"/>
        </w:rPr>
        <w:t>том предоставления муниципальной услуги (продолжительность и (или) ма</w:t>
      </w:r>
      <w:r w:rsidRPr="00F3066A">
        <w:rPr>
          <w:lang w:eastAsia="en-US"/>
        </w:rPr>
        <w:t>к</w:t>
      </w:r>
      <w:r w:rsidRPr="00F3066A">
        <w:rPr>
          <w:lang w:eastAsia="en-US"/>
        </w:rPr>
        <w:t xml:space="preserve">симальный срок </w:t>
      </w:r>
      <w:r w:rsidRPr="00F3066A">
        <w:rPr>
          <w:rFonts w:eastAsia="Calibri"/>
          <w:lang w:eastAsia="en-US"/>
        </w:rPr>
        <w:t>выполнения административного действия – не позднее чем ч</w:t>
      </w:r>
      <w:r w:rsidRPr="00F3066A">
        <w:rPr>
          <w:rFonts w:eastAsia="Calibri"/>
          <w:lang w:eastAsia="en-US"/>
        </w:rPr>
        <w:t>е</w:t>
      </w:r>
      <w:r w:rsidRPr="00F3066A">
        <w:rPr>
          <w:rFonts w:eastAsia="Calibri"/>
          <w:lang w:eastAsia="en-US"/>
        </w:rPr>
        <w:t>рез 5 календарных дня со дня подписания главой администрации района, либо уполномоченным им лицом</w:t>
      </w:r>
      <w:r w:rsidRPr="00F3066A">
        <w:rPr>
          <w:lang w:eastAsia="en-US"/>
        </w:rPr>
        <w:t>, документов, являющихся результатом предоста</w:t>
      </w:r>
      <w:r w:rsidRPr="00F3066A">
        <w:rPr>
          <w:lang w:eastAsia="en-US"/>
        </w:rPr>
        <w:t>в</w:t>
      </w:r>
      <w:r w:rsidRPr="00F3066A">
        <w:rPr>
          <w:lang w:eastAsia="en-US"/>
        </w:rPr>
        <w:t>ления муниципальной услуги)</w:t>
      </w:r>
      <w:r w:rsidRPr="00F3066A">
        <w:rPr>
          <w:rFonts w:eastAsia="Calibri"/>
          <w:lang w:eastAsia="en-US"/>
        </w:rPr>
        <w:t xml:space="preserve">. </w:t>
      </w:r>
    </w:p>
    <w:p w:rsidR="00F3066A" w:rsidRPr="00F3066A" w:rsidRDefault="00F3066A" w:rsidP="008B5353">
      <w:pPr>
        <w:ind w:firstLine="709"/>
        <w:jc w:val="both"/>
        <w:rPr>
          <w:lang w:eastAsia="en-US"/>
        </w:rPr>
      </w:pPr>
      <w:r w:rsidRPr="00F3066A">
        <w:rPr>
          <w:lang w:eastAsia="en-US"/>
        </w:rPr>
        <w:t>Критерий принятия решения: оформленные документы, являющиеся р</w:t>
      </w:r>
      <w:r w:rsidRPr="00F3066A">
        <w:rPr>
          <w:lang w:eastAsia="en-US"/>
        </w:rPr>
        <w:t>е</w:t>
      </w:r>
      <w:r w:rsidRPr="00F3066A">
        <w:rPr>
          <w:lang w:eastAsia="en-US"/>
        </w:rPr>
        <w:t>зультатом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lang w:eastAsia="en-US"/>
        </w:rPr>
        <w:t xml:space="preserve">Результат </w:t>
      </w:r>
      <w:r w:rsidRPr="00F3066A">
        <w:t>выполнения</w:t>
      </w:r>
      <w:r w:rsidRPr="00F3066A">
        <w:rPr>
          <w:sz w:val="24"/>
        </w:rPr>
        <w:t xml:space="preserve"> </w:t>
      </w:r>
      <w:r w:rsidRPr="00F3066A">
        <w:rPr>
          <w:lang w:eastAsia="en-US"/>
        </w:rPr>
        <w:t>административной процедуры: выданные (напра</w:t>
      </w:r>
      <w:r w:rsidRPr="00F3066A">
        <w:rPr>
          <w:lang w:eastAsia="en-US"/>
        </w:rPr>
        <w:t>в</w:t>
      </w:r>
      <w:r w:rsidRPr="00F3066A">
        <w:rPr>
          <w:lang w:eastAsia="en-US"/>
        </w:rPr>
        <w:t>ленные) заявителю документы, являющиеся результатом предоставления мун</w:t>
      </w:r>
      <w:r w:rsidRPr="00F3066A">
        <w:rPr>
          <w:lang w:eastAsia="en-US"/>
        </w:rPr>
        <w:t>и</w:t>
      </w:r>
      <w:r w:rsidRPr="00F3066A">
        <w:rPr>
          <w:lang w:eastAsia="en-US"/>
        </w:rPr>
        <w:t xml:space="preserve">ципальной услуги, нарочно </w:t>
      </w:r>
      <w:r w:rsidRPr="00F3066A">
        <w:rPr>
          <w:rFonts w:eastAsia="Calibri"/>
          <w:lang w:eastAsia="en-US"/>
        </w:rPr>
        <w:t xml:space="preserve">или по адресу, указанному в заявлении, </w:t>
      </w:r>
      <w:r w:rsidRPr="00F3066A">
        <w:rPr>
          <w:rFonts w:eastAsia="Calibri"/>
        </w:rPr>
        <w:t xml:space="preserve">в том числе </w:t>
      </w:r>
      <w:r w:rsidRPr="00F3066A">
        <w:rPr>
          <w:lang w:eastAsia="en-US"/>
        </w:rPr>
        <w:t xml:space="preserve">на электронную почту заявителя, </w:t>
      </w:r>
      <w:r w:rsidRPr="00F3066A">
        <w:rPr>
          <w:rFonts w:eastAsia="Calibri"/>
        </w:rPr>
        <w:t>либо через МФЦ.</w:t>
      </w:r>
    </w:p>
    <w:p w:rsidR="00F3066A" w:rsidRPr="00F3066A" w:rsidRDefault="00F3066A" w:rsidP="008B5353">
      <w:pPr>
        <w:autoSpaceDE w:val="0"/>
        <w:autoSpaceDN w:val="0"/>
        <w:adjustRightInd w:val="0"/>
        <w:ind w:firstLine="709"/>
        <w:jc w:val="both"/>
        <w:rPr>
          <w:lang w:eastAsia="en-US"/>
        </w:rPr>
      </w:pPr>
      <w:r w:rsidRPr="00F3066A">
        <w:rPr>
          <w:lang w:eastAsia="en-US"/>
        </w:rPr>
        <w:t>Способ фиксации</w:t>
      </w:r>
      <w:r w:rsidRPr="00F3066A">
        <w:rPr>
          <w:spacing w:val="-1"/>
          <w:sz w:val="24"/>
        </w:rPr>
        <w:t xml:space="preserve"> </w:t>
      </w:r>
      <w:r w:rsidRPr="00F3066A">
        <w:rPr>
          <w:spacing w:val="-1"/>
        </w:rPr>
        <w:t xml:space="preserve">результата </w:t>
      </w:r>
      <w:r w:rsidRPr="00F3066A">
        <w:t xml:space="preserve">выполнения </w:t>
      </w:r>
      <w:r w:rsidRPr="00F3066A">
        <w:rPr>
          <w:spacing w:val="-1"/>
        </w:rPr>
        <w:t>административной процедуры</w:t>
      </w:r>
      <w:r w:rsidRPr="00F3066A">
        <w:rPr>
          <w:lang w:eastAsia="en-US"/>
        </w:rPr>
        <w:t>:</w:t>
      </w:r>
    </w:p>
    <w:p w:rsidR="00F3066A" w:rsidRPr="00F3066A" w:rsidRDefault="00F3066A" w:rsidP="008B5353">
      <w:pPr>
        <w:autoSpaceDE w:val="0"/>
        <w:autoSpaceDN w:val="0"/>
        <w:adjustRightInd w:val="0"/>
        <w:ind w:firstLine="709"/>
        <w:jc w:val="both"/>
      </w:pPr>
      <w:r w:rsidRPr="00F3066A">
        <w:t>в случае выдачи документов, являющихся результатом предоставления муниципальной услуги, нарочно заявителю, выдача документов заявителю по</w:t>
      </w:r>
      <w:r w:rsidRPr="00F3066A">
        <w:t>д</w:t>
      </w:r>
      <w:r w:rsidRPr="00F3066A">
        <w:t>тверждается записью заявителя на копии сопроводительного письма;</w:t>
      </w:r>
    </w:p>
    <w:p w:rsidR="00F3066A" w:rsidRPr="00F3066A" w:rsidRDefault="00F3066A" w:rsidP="008B5353">
      <w:pPr>
        <w:autoSpaceDE w:val="0"/>
        <w:autoSpaceDN w:val="0"/>
        <w:adjustRightInd w:val="0"/>
        <w:ind w:firstLine="709"/>
        <w:jc w:val="both"/>
      </w:pPr>
      <w:r w:rsidRPr="00F3066A">
        <w:t>в случае направления заявителю документов, являющихся результатом предоставления муниципальной услуги, почтой,</w:t>
      </w:r>
      <w:r w:rsidRPr="00F3066A">
        <w:rPr>
          <w:lang w:eastAsia="en-US"/>
        </w:rPr>
        <w:t xml:space="preserve"> </w:t>
      </w:r>
      <w:r w:rsidRPr="00F3066A">
        <w:t>получение заявителем док</w:t>
      </w:r>
      <w:r w:rsidRPr="00F3066A">
        <w:t>у</w:t>
      </w:r>
      <w:r w:rsidRPr="00F3066A">
        <w:t>ментов при направлении их по почте подтверждается уведомлением о вручении письма или документом, подтверждающим оплату услуг почтовой связи по н</w:t>
      </w:r>
      <w:r w:rsidRPr="00F3066A">
        <w:t>а</w:t>
      </w:r>
      <w:r w:rsidRPr="00F3066A">
        <w:t>правлению письма (чек, квитанция, реестр заказных писем и др.);</w:t>
      </w:r>
      <w:r w:rsidRPr="00F3066A">
        <w:rPr>
          <w:lang w:eastAsia="en-US"/>
        </w:rPr>
        <w:t xml:space="preserve"> </w:t>
      </w:r>
      <w:r w:rsidRPr="00F3066A">
        <w:t>при напра</w:t>
      </w:r>
      <w:r w:rsidRPr="00F3066A">
        <w:t>в</w:t>
      </w:r>
      <w:r w:rsidRPr="00F3066A">
        <w:t>лении по электронной почте заявителя выдача документов заявителю подтве</w:t>
      </w:r>
      <w:r w:rsidRPr="00F3066A">
        <w:t>р</w:t>
      </w:r>
      <w:r w:rsidRPr="00F3066A">
        <w:t>ждается отправкой электронного письма;</w:t>
      </w:r>
    </w:p>
    <w:p w:rsidR="00F3066A" w:rsidRPr="00F3066A" w:rsidRDefault="00F3066A" w:rsidP="008B5353">
      <w:pPr>
        <w:autoSpaceDE w:val="0"/>
        <w:autoSpaceDN w:val="0"/>
        <w:adjustRightInd w:val="0"/>
        <w:ind w:firstLine="709"/>
        <w:jc w:val="both"/>
      </w:pPr>
      <w:r w:rsidRPr="00F3066A">
        <w:t>в случае выдачи документов, являющихся результатом предоставления муниципальной услуги, в МФЦ запись о выдаче документов заявителю по</w:t>
      </w:r>
      <w:r w:rsidRPr="00F3066A">
        <w:t>д</w:t>
      </w:r>
      <w:r w:rsidRPr="00F3066A">
        <w:t>тверждается записью заявителя в расписке или журнале регистрации (реестре).</w:t>
      </w:r>
    </w:p>
    <w:p w:rsidR="00F3066A" w:rsidRPr="00E55730" w:rsidRDefault="00F3066A" w:rsidP="00E55730">
      <w:pPr>
        <w:autoSpaceDE w:val="0"/>
        <w:autoSpaceDN w:val="0"/>
        <w:adjustRightInd w:val="0"/>
        <w:jc w:val="center"/>
        <w:rPr>
          <w:b/>
        </w:rPr>
      </w:pPr>
    </w:p>
    <w:p w:rsidR="00F3066A" w:rsidRPr="00E55730" w:rsidRDefault="00F3066A" w:rsidP="00E55730">
      <w:pPr>
        <w:autoSpaceDE w:val="0"/>
        <w:autoSpaceDN w:val="0"/>
        <w:adjustRightInd w:val="0"/>
        <w:jc w:val="center"/>
        <w:rPr>
          <w:rFonts w:eastAsia="Calibri"/>
          <w:b/>
        </w:rPr>
      </w:pPr>
      <w:r w:rsidRPr="00E55730">
        <w:rPr>
          <w:rFonts w:eastAsia="Calibri"/>
          <w:b/>
        </w:rPr>
        <w:t>IV. Формы контроля за исполнением административного регламента</w:t>
      </w:r>
    </w:p>
    <w:p w:rsidR="00F3066A" w:rsidRPr="00E55730" w:rsidRDefault="00F3066A" w:rsidP="00E55730">
      <w:pPr>
        <w:autoSpaceDE w:val="0"/>
        <w:autoSpaceDN w:val="0"/>
        <w:adjustRightInd w:val="0"/>
        <w:jc w:val="center"/>
        <w:rPr>
          <w:rFonts w:eastAsia="Calibri"/>
          <w:b/>
        </w:rPr>
      </w:pPr>
    </w:p>
    <w:p w:rsidR="00E55730" w:rsidRDefault="00F3066A" w:rsidP="00E55730">
      <w:pPr>
        <w:autoSpaceDE w:val="0"/>
        <w:autoSpaceDN w:val="0"/>
        <w:adjustRightInd w:val="0"/>
        <w:jc w:val="center"/>
        <w:rPr>
          <w:rFonts w:eastAsia="Calibri"/>
          <w:b/>
        </w:rPr>
      </w:pPr>
      <w:r w:rsidRPr="00E55730">
        <w:rPr>
          <w:rFonts w:eastAsia="Calibri"/>
          <w:b/>
        </w:rPr>
        <w:t xml:space="preserve">Порядок осуществления текущего контроля за соблюдением </w:t>
      </w:r>
    </w:p>
    <w:p w:rsidR="00E55730" w:rsidRDefault="00F3066A" w:rsidP="00E55730">
      <w:pPr>
        <w:autoSpaceDE w:val="0"/>
        <w:autoSpaceDN w:val="0"/>
        <w:adjustRightInd w:val="0"/>
        <w:jc w:val="center"/>
        <w:rPr>
          <w:rFonts w:eastAsia="Calibri"/>
          <w:b/>
        </w:rPr>
      </w:pPr>
      <w:r w:rsidRPr="00E55730">
        <w:rPr>
          <w:rFonts w:eastAsia="Calibri"/>
          <w:b/>
        </w:rPr>
        <w:t xml:space="preserve">и исполнением ответственными должностными лицами положений </w:t>
      </w:r>
    </w:p>
    <w:p w:rsidR="00E55730" w:rsidRDefault="00F3066A" w:rsidP="00E55730">
      <w:pPr>
        <w:autoSpaceDE w:val="0"/>
        <w:autoSpaceDN w:val="0"/>
        <w:adjustRightInd w:val="0"/>
        <w:jc w:val="center"/>
        <w:rPr>
          <w:rFonts w:eastAsia="Calibri"/>
          <w:b/>
        </w:rPr>
      </w:pPr>
      <w:r w:rsidRPr="00E55730">
        <w:rPr>
          <w:rFonts w:eastAsia="Calibri"/>
          <w:b/>
        </w:rPr>
        <w:t xml:space="preserve">административного регламента и иных правовых актов, </w:t>
      </w:r>
    </w:p>
    <w:p w:rsidR="00E55730" w:rsidRDefault="00F3066A" w:rsidP="00E55730">
      <w:pPr>
        <w:autoSpaceDE w:val="0"/>
        <w:autoSpaceDN w:val="0"/>
        <w:adjustRightInd w:val="0"/>
        <w:jc w:val="center"/>
        <w:rPr>
          <w:rFonts w:eastAsia="Calibri"/>
          <w:b/>
        </w:rPr>
      </w:pPr>
      <w:r w:rsidRPr="00E55730">
        <w:rPr>
          <w:rFonts w:eastAsia="Calibri"/>
          <w:b/>
        </w:rPr>
        <w:t xml:space="preserve">устанавливающих требования к предоставлению муниципальной услуги, </w:t>
      </w:r>
    </w:p>
    <w:p w:rsidR="00F3066A" w:rsidRPr="00E55730" w:rsidRDefault="00F3066A" w:rsidP="00E55730">
      <w:pPr>
        <w:autoSpaceDE w:val="0"/>
        <w:autoSpaceDN w:val="0"/>
        <w:adjustRightInd w:val="0"/>
        <w:jc w:val="center"/>
        <w:rPr>
          <w:rFonts w:eastAsia="Calibri"/>
          <w:b/>
        </w:rPr>
      </w:pPr>
      <w:r w:rsidRPr="00E55730">
        <w:rPr>
          <w:rFonts w:eastAsia="Calibri"/>
          <w:b/>
        </w:rPr>
        <w:t>а также принятием ими решений</w:t>
      </w:r>
    </w:p>
    <w:p w:rsidR="00F3066A" w:rsidRPr="00E55730" w:rsidRDefault="00F3066A" w:rsidP="00E55730">
      <w:pPr>
        <w:autoSpaceDE w:val="0"/>
        <w:autoSpaceDN w:val="0"/>
        <w:adjustRightInd w:val="0"/>
        <w:jc w:val="center"/>
        <w:rPr>
          <w:rFonts w:eastAsia="Calibri"/>
          <w:b/>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38. Текущий контроль за соблюдением и исполнением последовательн</w:t>
      </w:r>
      <w:r w:rsidRPr="00F3066A">
        <w:rPr>
          <w:rFonts w:eastAsia="Calibri"/>
        </w:rPr>
        <w:t>о</w:t>
      </w:r>
      <w:r w:rsidRPr="00F3066A">
        <w:rPr>
          <w:rFonts w:eastAsia="Calibri"/>
        </w:rPr>
        <w:t>сти действий, определенных административными процедурами (действиями) по предоставлению муниципальной услуги, а также принятием решений при пр</w:t>
      </w:r>
      <w:r w:rsidRPr="00F3066A">
        <w:rPr>
          <w:rFonts w:eastAsia="Calibri"/>
        </w:rPr>
        <w:t>е</w:t>
      </w:r>
      <w:r w:rsidRPr="00F3066A">
        <w:rPr>
          <w:rFonts w:eastAsia="Calibri"/>
        </w:rPr>
        <w:t xml:space="preserve">доставлении муниципальной услуги осуществляется главой администрации района либо уполномоченным им лицом. </w:t>
      </w:r>
    </w:p>
    <w:p w:rsidR="00F3066A" w:rsidRDefault="00F3066A" w:rsidP="008B5353">
      <w:pPr>
        <w:autoSpaceDE w:val="0"/>
        <w:autoSpaceDN w:val="0"/>
        <w:adjustRightInd w:val="0"/>
        <w:ind w:firstLine="709"/>
        <w:jc w:val="both"/>
        <w:rPr>
          <w:rFonts w:eastAsia="Calibri"/>
        </w:rPr>
      </w:pPr>
    </w:p>
    <w:p w:rsidR="00E55730" w:rsidRPr="00F3066A" w:rsidRDefault="00E55730" w:rsidP="008B5353">
      <w:pPr>
        <w:autoSpaceDE w:val="0"/>
        <w:autoSpaceDN w:val="0"/>
        <w:adjustRightInd w:val="0"/>
        <w:ind w:firstLine="709"/>
        <w:jc w:val="both"/>
        <w:rPr>
          <w:rFonts w:eastAsia="Calibri"/>
        </w:rPr>
      </w:pPr>
    </w:p>
    <w:p w:rsidR="00E55730" w:rsidRDefault="00F3066A" w:rsidP="00E55730">
      <w:pPr>
        <w:autoSpaceDE w:val="0"/>
        <w:autoSpaceDN w:val="0"/>
        <w:adjustRightInd w:val="0"/>
        <w:jc w:val="center"/>
        <w:rPr>
          <w:rFonts w:eastAsia="Calibri"/>
          <w:b/>
        </w:rPr>
      </w:pPr>
      <w:r w:rsidRPr="00E55730">
        <w:rPr>
          <w:rFonts w:eastAsia="Calibri"/>
          <w:b/>
        </w:rPr>
        <w:lastRenderedPageBreak/>
        <w:t>Порядок и периодичность осуществления плановых и внеплановых</w:t>
      </w:r>
    </w:p>
    <w:p w:rsidR="00E55730" w:rsidRDefault="00F3066A" w:rsidP="00E55730">
      <w:pPr>
        <w:autoSpaceDE w:val="0"/>
        <w:autoSpaceDN w:val="0"/>
        <w:adjustRightInd w:val="0"/>
        <w:jc w:val="center"/>
        <w:rPr>
          <w:rFonts w:eastAsia="Calibri"/>
          <w:b/>
        </w:rPr>
      </w:pPr>
      <w:r w:rsidRPr="00E55730">
        <w:rPr>
          <w:rFonts w:eastAsia="Calibri"/>
          <w:b/>
        </w:rPr>
        <w:t xml:space="preserve"> проверок полноты и качества предоставления муниципальной услуги, </w:t>
      </w:r>
    </w:p>
    <w:p w:rsidR="00E55730" w:rsidRDefault="00F3066A" w:rsidP="00E55730">
      <w:pPr>
        <w:autoSpaceDE w:val="0"/>
        <w:autoSpaceDN w:val="0"/>
        <w:adjustRightInd w:val="0"/>
        <w:jc w:val="center"/>
        <w:rPr>
          <w:rFonts w:eastAsia="Calibri"/>
          <w:b/>
        </w:rPr>
      </w:pPr>
      <w:r w:rsidRPr="00E55730">
        <w:rPr>
          <w:rFonts w:eastAsia="Calibri"/>
          <w:b/>
        </w:rPr>
        <w:t xml:space="preserve">порядок и формы контроля за полнотой и качеством предоставления </w:t>
      </w:r>
    </w:p>
    <w:p w:rsidR="00E55730" w:rsidRDefault="00F3066A" w:rsidP="00E55730">
      <w:pPr>
        <w:autoSpaceDE w:val="0"/>
        <w:autoSpaceDN w:val="0"/>
        <w:adjustRightInd w:val="0"/>
        <w:jc w:val="center"/>
        <w:rPr>
          <w:rFonts w:eastAsia="Calibri"/>
          <w:b/>
        </w:rPr>
      </w:pPr>
      <w:r w:rsidRPr="00E55730">
        <w:rPr>
          <w:rFonts w:eastAsia="Calibri"/>
          <w:b/>
        </w:rPr>
        <w:t xml:space="preserve">муниципальной услуги, в том числе со стороны граждан, </w:t>
      </w:r>
    </w:p>
    <w:p w:rsidR="00F3066A" w:rsidRPr="00E55730" w:rsidRDefault="00F3066A" w:rsidP="00E55730">
      <w:pPr>
        <w:autoSpaceDE w:val="0"/>
        <w:autoSpaceDN w:val="0"/>
        <w:adjustRightInd w:val="0"/>
        <w:jc w:val="center"/>
        <w:rPr>
          <w:rFonts w:eastAsia="Calibri"/>
          <w:b/>
        </w:rPr>
      </w:pPr>
      <w:r w:rsidRPr="00E55730">
        <w:rPr>
          <w:rFonts w:eastAsia="Calibri"/>
          <w:b/>
        </w:rPr>
        <w:t>их объединений и организаций</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39. Плановые проверки полноты и качества предоставления муниципал</w:t>
      </w:r>
      <w:r w:rsidRPr="00F3066A">
        <w:rPr>
          <w:rFonts w:eastAsia="Calibri"/>
        </w:rPr>
        <w:t>ь</w:t>
      </w:r>
      <w:r w:rsidRPr="00F3066A">
        <w:rPr>
          <w:rFonts w:eastAsia="Calibri"/>
        </w:rPr>
        <w:t xml:space="preserve">ной услуги проводятся должностным лицом администрации либо лицом, его замещающим.  </w:t>
      </w:r>
    </w:p>
    <w:p w:rsidR="00F3066A" w:rsidRPr="00F3066A" w:rsidRDefault="00F3066A" w:rsidP="008B5353">
      <w:pPr>
        <w:autoSpaceDE w:val="0"/>
        <w:autoSpaceDN w:val="0"/>
        <w:adjustRightInd w:val="0"/>
        <w:ind w:firstLine="709"/>
        <w:jc w:val="both"/>
        <w:rPr>
          <w:rFonts w:eastAsia="Calibri"/>
        </w:rPr>
      </w:pPr>
      <w:r w:rsidRPr="00F3066A">
        <w:rPr>
          <w:rFonts w:eastAsia="Calibri"/>
        </w:rPr>
        <w:t>Периодичность проведения плановых проверок полноты и качества пр</w:t>
      </w:r>
      <w:r w:rsidRPr="00F3066A">
        <w:rPr>
          <w:rFonts w:eastAsia="Calibri"/>
        </w:rPr>
        <w:t>е</w:t>
      </w:r>
      <w:r w:rsidRPr="00F3066A">
        <w:rPr>
          <w:rFonts w:eastAsia="Calibri"/>
        </w:rPr>
        <w:t xml:space="preserve">доставления муниципальной услуги устанавливается на основании годовых планов работы администрации. </w:t>
      </w:r>
    </w:p>
    <w:p w:rsidR="00F3066A" w:rsidRPr="00F3066A" w:rsidRDefault="00F3066A" w:rsidP="008B5353">
      <w:pPr>
        <w:autoSpaceDE w:val="0"/>
        <w:autoSpaceDN w:val="0"/>
        <w:adjustRightInd w:val="0"/>
        <w:ind w:firstLine="709"/>
        <w:jc w:val="both"/>
        <w:rPr>
          <w:rFonts w:eastAsia="Calibri"/>
        </w:rPr>
      </w:pPr>
      <w:r w:rsidRPr="00F3066A">
        <w:rPr>
          <w:rFonts w:eastAsia="Calibri"/>
        </w:rPr>
        <w:t>Внеплановые проверки полноты и качества предоставления муниципал</w:t>
      </w:r>
      <w:r w:rsidRPr="00F3066A">
        <w:rPr>
          <w:rFonts w:eastAsia="Calibri"/>
        </w:rPr>
        <w:t>ь</w:t>
      </w:r>
      <w:r w:rsidRPr="00F3066A">
        <w:rPr>
          <w:rFonts w:eastAsia="Calibri"/>
        </w:rPr>
        <w:t>ной услуги проводятся в соответствии с распоряжением администрации дол</w:t>
      </w:r>
      <w:r w:rsidRPr="00F3066A">
        <w:rPr>
          <w:rFonts w:eastAsia="Calibri"/>
        </w:rPr>
        <w:t>ж</w:t>
      </w:r>
      <w:r w:rsidRPr="00F3066A">
        <w:rPr>
          <w:rFonts w:eastAsia="Calibri"/>
        </w:rPr>
        <w:t>ностным лицом администрации либо лицом</w:t>
      </w:r>
      <w:r w:rsidR="00E55730">
        <w:rPr>
          <w:rFonts w:eastAsia="Calibri"/>
        </w:rPr>
        <w:t>,</w:t>
      </w:r>
      <w:r w:rsidRPr="00F3066A">
        <w:rPr>
          <w:rFonts w:eastAsia="Calibri"/>
        </w:rPr>
        <w:t xml:space="preserve">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w:t>
      </w:r>
      <w:r w:rsidRPr="00F3066A">
        <w:rPr>
          <w:rFonts w:eastAsia="Calibri"/>
        </w:rPr>
        <w:t>с</w:t>
      </w:r>
      <w:r w:rsidRPr="00F3066A">
        <w:rPr>
          <w:rFonts w:eastAsia="Calibri"/>
        </w:rPr>
        <w:t>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w:t>
      </w:r>
      <w:r w:rsidRPr="00F3066A">
        <w:rPr>
          <w:rFonts w:eastAsia="Calibri"/>
        </w:rPr>
        <w:t>и</w:t>
      </w:r>
      <w:r w:rsidRPr="00F3066A">
        <w:rPr>
          <w:rFonts w:eastAsia="Calibri"/>
        </w:rPr>
        <w:t xml:space="preserve">новных лиц. </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F3066A" w:rsidRPr="00F3066A" w:rsidRDefault="00F3066A" w:rsidP="008B5353">
      <w:pPr>
        <w:autoSpaceDE w:val="0"/>
        <w:autoSpaceDN w:val="0"/>
        <w:adjustRightInd w:val="0"/>
        <w:ind w:firstLine="709"/>
        <w:jc w:val="both"/>
        <w:rPr>
          <w:rFonts w:eastAsia="Calibri"/>
        </w:rPr>
      </w:pPr>
      <w:r w:rsidRPr="00F3066A">
        <w:rPr>
          <w:rFonts w:eastAsia="Calibri"/>
        </w:rPr>
        <w:t>По результатам проведения проверок полноты и качества предоставления муниципальной услуги, в случае выявления нарушений прав заявителей вино</w:t>
      </w:r>
      <w:r w:rsidRPr="00F3066A">
        <w:rPr>
          <w:rFonts w:eastAsia="Calibri"/>
        </w:rPr>
        <w:t>в</w:t>
      </w:r>
      <w:r w:rsidRPr="00F3066A">
        <w:rPr>
          <w:rFonts w:eastAsia="Calibri"/>
        </w:rPr>
        <w:t>ные лица привлекаются к ответственности в соответствии с законодательством Российской Федерации.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40. Контроль за исполнением административных процедур по предоста</w:t>
      </w:r>
      <w:r w:rsidRPr="00F3066A">
        <w:rPr>
          <w:rFonts w:eastAsia="Calibri"/>
        </w:rPr>
        <w:t>в</w:t>
      </w:r>
      <w:r w:rsidRPr="00F3066A">
        <w:rPr>
          <w:rFonts w:eastAsia="Calibri"/>
        </w:rPr>
        <w:t>лению муниципальной услуги со стороны граждан, их объединений организ</w:t>
      </w:r>
      <w:r w:rsidRPr="00F3066A">
        <w:rPr>
          <w:rFonts w:eastAsia="Calibri"/>
        </w:rPr>
        <w:t>а</w:t>
      </w:r>
      <w:r w:rsidRPr="00F3066A">
        <w:rPr>
          <w:rFonts w:eastAsia="Calibri"/>
        </w:rPr>
        <w:t>ций осуществляется с использованием соответствующей информации, разм</w:t>
      </w:r>
      <w:r w:rsidRPr="00F3066A">
        <w:rPr>
          <w:rFonts w:eastAsia="Calibri"/>
        </w:rPr>
        <w:t>е</w:t>
      </w:r>
      <w:r w:rsidRPr="00F3066A">
        <w:rPr>
          <w:rFonts w:eastAsia="Calibri"/>
        </w:rPr>
        <w:t>щаемой на официальном сайте, а также с использованием адреса электронной почты администрации, в форме письменных и устных обращений в адрес адм</w:t>
      </w:r>
      <w:r w:rsidRPr="00F3066A">
        <w:rPr>
          <w:rFonts w:eastAsia="Calibri"/>
        </w:rPr>
        <w:t>и</w:t>
      </w:r>
      <w:r w:rsidRPr="00F3066A">
        <w:rPr>
          <w:rFonts w:eastAsia="Calibri"/>
        </w:rPr>
        <w:t>нистрации.</w:t>
      </w:r>
    </w:p>
    <w:p w:rsidR="00F3066A" w:rsidRPr="00F3066A" w:rsidRDefault="00F3066A" w:rsidP="008B5353">
      <w:pPr>
        <w:autoSpaceDE w:val="0"/>
        <w:autoSpaceDN w:val="0"/>
        <w:adjustRightInd w:val="0"/>
        <w:ind w:firstLine="709"/>
        <w:jc w:val="both"/>
        <w:rPr>
          <w:rFonts w:eastAsia="Calibri"/>
        </w:rPr>
      </w:pPr>
    </w:p>
    <w:p w:rsidR="00E55730" w:rsidRDefault="00F3066A" w:rsidP="00E55730">
      <w:pPr>
        <w:autoSpaceDE w:val="0"/>
        <w:autoSpaceDN w:val="0"/>
        <w:adjustRightInd w:val="0"/>
        <w:jc w:val="center"/>
        <w:rPr>
          <w:rFonts w:eastAsia="Calibri"/>
          <w:b/>
        </w:rPr>
      </w:pPr>
      <w:r w:rsidRPr="00E55730">
        <w:rPr>
          <w:rFonts w:eastAsia="Calibri"/>
          <w:b/>
        </w:rPr>
        <w:t xml:space="preserve">Ответственность должностных лиц органа местного самоуправления </w:t>
      </w:r>
    </w:p>
    <w:p w:rsidR="00E55730" w:rsidRDefault="00F3066A" w:rsidP="00E55730">
      <w:pPr>
        <w:autoSpaceDE w:val="0"/>
        <w:autoSpaceDN w:val="0"/>
        <w:adjustRightInd w:val="0"/>
        <w:jc w:val="center"/>
        <w:rPr>
          <w:rFonts w:eastAsia="Calibri"/>
          <w:b/>
        </w:rPr>
      </w:pPr>
      <w:r w:rsidRPr="00E55730">
        <w:rPr>
          <w:rFonts w:eastAsia="Calibri"/>
          <w:b/>
        </w:rPr>
        <w:t>за решения и действия (бездействие), принимаемые (осуществляемые)</w:t>
      </w:r>
    </w:p>
    <w:p w:rsidR="00E55730" w:rsidRDefault="00F3066A" w:rsidP="00E55730">
      <w:pPr>
        <w:autoSpaceDE w:val="0"/>
        <w:autoSpaceDN w:val="0"/>
        <w:adjustRightInd w:val="0"/>
        <w:jc w:val="center"/>
        <w:rPr>
          <w:rFonts w:eastAsia="Calibri"/>
          <w:b/>
        </w:rPr>
      </w:pPr>
      <w:r w:rsidRPr="00E55730">
        <w:rPr>
          <w:rFonts w:eastAsia="Calibri"/>
          <w:b/>
        </w:rPr>
        <w:t xml:space="preserve"> ими в ходе предоставления муниципальной услуги, в том числе </w:t>
      </w:r>
    </w:p>
    <w:p w:rsidR="00F3066A" w:rsidRPr="00E55730" w:rsidRDefault="00F3066A" w:rsidP="00E55730">
      <w:pPr>
        <w:autoSpaceDE w:val="0"/>
        <w:autoSpaceDN w:val="0"/>
        <w:adjustRightInd w:val="0"/>
        <w:jc w:val="center"/>
        <w:rPr>
          <w:rFonts w:eastAsia="Calibri"/>
          <w:b/>
        </w:rPr>
      </w:pPr>
      <w:r w:rsidRPr="00E55730">
        <w:rPr>
          <w:rFonts w:eastAsia="Calibri"/>
          <w:b/>
        </w:rPr>
        <w:t>за необоснованные межведомственные запросы</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41. Должностные лица администрации несут персональную ответстве</w:t>
      </w:r>
      <w:r w:rsidRPr="00F3066A">
        <w:rPr>
          <w:rFonts w:eastAsia="Calibri"/>
        </w:rPr>
        <w:t>н</w:t>
      </w:r>
      <w:r w:rsidRPr="00F3066A">
        <w:rPr>
          <w:rFonts w:eastAsia="Calibri"/>
        </w:rPr>
        <w:t>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Персональная ответственность сотрудников закрепляется в их должнос</w:t>
      </w:r>
      <w:r w:rsidRPr="00F3066A">
        <w:rPr>
          <w:rFonts w:eastAsia="Calibri"/>
        </w:rPr>
        <w:t>т</w:t>
      </w:r>
      <w:r w:rsidRPr="00F3066A">
        <w:rPr>
          <w:rFonts w:eastAsia="Calibri"/>
        </w:rPr>
        <w:t>ных инструкциях в соответствии с требованиями законодательства.</w:t>
      </w:r>
    </w:p>
    <w:p w:rsidR="00F3066A" w:rsidRPr="00F3066A" w:rsidRDefault="00F3066A" w:rsidP="008B5353">
      <w:pPr>
        <w:autoSpaceDE w:val="0"/>
        <w:autoSpaceDN w:val="0"/>
        <w:adjustRightInd w:val="0"/>
        <w:ind w:firstLine="709"/>
        <w:jc w:val="both"/>
        <w:rPr>
          <w:rFonts w:eastAsia="Calibri"/>
        </w:rPr>
      </w:pPr>
      <w:r w:rsidRPr="00F3066A">
        <w:rPr>
          <w:rFonts w:eastAsia="Calibri"/>
        </w:rPr>
        <w:t>Должностное лицо администрации (учреждения), ответственное</w:t>
      </w:r>
      <w:r w:rsidR="00E55730">
        <w:rPr>
          <w:rFonts w:eastAsia="Calibri"/>
        </w:rPr>
        <w:t xml:space="preserve"> </w:t>
      </w:r>
      <w:r w:rsidRPr="00F3066A">
        <w:rPr>
          <w:rFonts w:eastAsia="Calibri"/>
        </w:rPr>
        <w:t>за ос</w:t>
      </w:r>
      <w:r w:rsidRPr="00F3066A">
        <w:rPr>
          <w:rFonts w:eastAsia="Calibri"/>
        </w:rPr>
        <w:t>у</w:t>
      </w:r>
      <w:r w:rsidRPr="00F3066A">
        <w:rPr>
          <w:rFonts w:eastAsia="Calibri"/>
        </w:rPr>
        <w:t>ществление соответствующих административных процедур настоящего адм</w:t>
      </w:r>
      <w:r w:rsidRPr="00F3066A">
        <w:rPr>
          <w:rFonts w:eastAsia="Calibri"/>
        </w:rPr>
        <w:t>и</w:t>
      </w:r>
      <w:r w:rsidRPr="00F3066A">
        <w:rPr>
          <w:rFonts w:eastAsia="Calibri"/>
        </w:rPr>
        <w:t>нистративного регламента, несет административную ответственность</w:t>
      </w:r>
      <w:r w:rsidR="00E55730">
        <w:rPr>
          <w:rFonts w:eastAsia="Calibri"/>
        </w:rPr>
        <w:t xml:space="preserve"> </w:t>
      </w:r>
      <w:r w:rsidRPr="00F3066A">
        <w:rPr>
          <w:rFonts w:eastAsia="Calibri"/>
        </w:rPr>
        <w:t>в соо</w:t>
      </w:r>
      <w:r w:rsidRPr="00F3066A">
        <w:rPr>
          <w:rFonts w:eastAsia="Calibri"/>
        </w:rPr>
        <w:t>т</w:t>
      </w:r>
      <w:r w:rsidRPr="00F3066A">
        <w:rPr>
          <w:rFonts w:eastAsia="Calibri"/>
        </w:rPr>
        <w:t>ветствии с законодательством автономного округа за:</w:t>
      </w:r>
    </w:p>
    <w:p w:rsidR="00F3066A" w:rsidRPr="00F3066A" w:rsidRDefault="00F3066A" w:rsidP="008B5353">
      <w:pPr>
        <w:autoSpaceDE w:val="0"/>
        <w:autoSpaceDN w:val="0"/>
        <w:adjustRightInd w:val="0"/>
        <w:ind w:firstLine="709"/>
        <w:jc w:val="both"/>
        <w:rPr>
          <w:rFonts w:eastAsia="Calibri"/>
        </w:rPr>
      </w:pPr>
      <w:r w:rsidRPr="00F3066A">
        <w:rPr>
          <w:rFonts w:eastAsia="Calibri"/>
        </w:rPr>
        <w:t>нарушение срока регистрации запроса заявителя о предоставлении мун</w:t>
      </w:r>
      <w:r w:rsidRPr="00F3066A">
        <w:rPr>
          <w:rFonts w:eastAsia="Calibri"/>
        </w:rPr>
        <w:t>и</w:t>
      </w:r>
      <w:r w:rsidRPr="00F3066A">
        <w:rPr>
          <w:rFonts w:eastAsia="Calibri"/>
        </w:rPr>
        <w:t>ципальной услуги и срока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неправомерные отказы в приеме у заявителя документов, предусмотре</w:t>
      </w:r>
      <w:r w:rsidRPr="00F3066A">
        <w:rPr>
          <w:rFonts w:eastAsia="Calibri"/>
        </w:rPr>
        <w:t>н</w:t>
      </w:r>
      <w:r w:rsidRPr="00F3066A">
        <w:rPr>
          <w:rFonts w:eastAsia="Calibri"/>
        </w:rPr>
        <w:t>ных для предоставления муниципальной услуги, в предоставлении муниц</w:t>
      </w:r>
      <w:r w:rsidRPr="00F3066A">
        <w:rPr>
          <w:rFonts w:eastAsia="Calibri"/>
        </w:rPr>
        <w:t>и</w:t>
      </w:r>
      <w:r w:rsidRPr="00F3066A">
        <w:rPr>
          <w:rFonts w:eastAsia="Calibri"/>
        </w:rPr>
        <w:t xml:space="preserve">пальной услуги, в исправлении допущенных опечаток и ошибок в выданных </w:t>
      </w:r>
      <w:r w:rsidR="00E55730">
        <w:rPr>
          <w:rFonts w:eastAsia="Calibri"/>
        </w:rPr>
        <w:t xml:space="preserve">           </w:t>
      </w:r>
      <w:r w:rsidRPr="00F3066A">
        <w:rPr>
          <w:rFonts w:eastAsia="Calibri"/>
        </w:rPr>
        <w:t>в результате предоставления муниципальной услуги документах либо за нар</w:t>
      </w:r>
      <w:r w:rsidRPr="00F3066A">
        <w:rPr>
          <w:rFonts w:eastAsia="Calibri"/>
        </w:rPr>
        <w:t>у</w:t>
      </w:r>
      <w:r w:rsidRPr="00F3066A">
        <w:rPr>
          <w:rFonts w:eastAsia="Calibri"/>
        </w:rPr>
        <w:t>шение установленного срока осуществления таких исправлений;</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превышение максимального срока ожидания в очереди при подаче запр</w:t>
      </w:r>
      <w:r w:rsidRPr="00F3066A">
        <w:rPr>
          <w:rFonts w:eastAsia="Calibri"/>
        </w:rPr>
        <w:t>о</w:t>
      </w:r>
      <w:r w:rsidRPr="00F3066A">
        <w:rPr>
          <w:rFonts w:eastAsia="Calibri"/>
        </w:rPr>
        <w:t>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w:t>
      </w:r>
    </w:p>
    <w:p w:rsidR="00F3066A" w:rsidRPr="00E55730" w:rsidRDefault="00F3066A" w:rsidP="00E55730">
      <w:pPr>
        <w:autoSpaceDE w:val="0"/>
        <w:autoSpaceDN w:val="0"/>
        <w:adjustRightInd w:val="0"/>
        <w:jc w:val="center"/>
        <w:rPr>
          <w:rFonts w:eastAsia="Calibri"/>
          <w:b/>
        </w:rPr>
      </w:pPr>
    </w:p>
    <w:p w:rsidR="00F3066A" w:rsidRPr="00E55730" w:rsidRDefault="00F3066A" w:rsidP="00E55730">
      <w:pPr>
        <w:autoSpaceDE w:val="0"/>
        <w:autoSpaceDN w:val="0"/>
        <w:adjustRightInd w:val="0"/>
        <w:jc w:val="center"/>
        <w:rPr>
          <w:rFonts w:eastAsia="Calibri"/>
          <w:b/>
        </w:rPr>
      </w:pPr>
      <w:r w:rsidRPr="00E55730">
        <w:rPr>
          <w:rFonts w:eastAsia="Calibri"/>
          <w:b/>
        </w:rPr>
        <w:t>V. Досудебный (внесудебный) порядок обжалования решений</w:t>
      </w:r>
    </w:p>
    <w:p w:rsidR="00E55730" w:rsidRDefault="00F3066A" w:rsidP="00E55730">
      <w:pPr>
        <w:autoSpaceDE w:val="0"/>
        <w:autoSpaceDN w:val="0"/>
        <w:adjustRightInd w:val="0"/>
        <w:jc w:val="center"/>
        <w:rPr>
          <w:rFonts w:eastAsia="Calibri"/>
          <w:b/>
        </w:rPr>
      </w:pPr>
      <w:r w:rsidRPr="00E55730">
        <w:rPr>
          <w:rFonts w:eastAsia="Calibri"/>
          <w:b/>
        </w:rPr>
        <w:t xml:space="preserve">и действий (бездействия) органа, предоставляющего муниципальную </w:t>
      </w:r>
    </w:p>
    <w:p w:rsidR="00E55730" w:rsidRDefault="00F3066A" w:rsidP="00E55730">
      <w:pPr>
        <w:autoSpaceDE w:val="0"/>
        <w:autoSpaceDN w:val="0"/>
        <w:adjustRightInd w:val="0"/>
        <w:jc w:val="center"/>
        <w:rPr>
          <w:rFonts w:eastAsia="Calibri"/>
          <w:b/>
        </w:rPr>
      </w:pPr>
      <w:r w:rsidRPr="00E55730">
        <w:rPr>
          <w:rFonts w:eastAsia="Calibri"/>
          <w:b/>
        </w:rPr>
        <w:t xml:space="preserve">услугу, а также должностных лиц и муниципальных служащих, </w:t>
      </w:r>
    </w:p>
    <w:p w:rsidR="00F3066A" w:rsidRPr="00E55730" w:rsidRDefault="00F3066A" w:rsidP="00E55730">
      <w:pPr>
        <w:autoSpaceDE w:val="0"/>
        <w:autoSpaceDN w:val="0"/>
        <w:adjustRightInd w:val="0"/>
        <w:jc w:val="center"/>
        <w:rPr>
          <w:rFonts w:eastAsia="Calibri"/>
          <w:b/>
        </w:rPr>
      </w:pPr>
      <w:r w:rsidRPr="00E55730">
        <w:rPr>
          <w:rFonts w:eastAsia="Calibri"/>
          <w:b/>
        </w:rPr>
        <w:t>обеспечивающих ее предоставление</w:t>
      </w:r>
    </w:p>
    <w:p w:rsidR="00F3066A" w:rsidRPr="00F3066A" w:rsidRDefault="00F3066A" w:rsidP="008B5353">
      <w:pPr>
        <w:autoSpaceDE w:val="0"/>
        <w:autoSpaceDN w:val="0"/>
        <w:adjustRightInd w:val="0"/>
        <w:ind w:firstLine="709"/>
        <w:jc w:val="both"/>
        <w:rPr>
          <w:rFonts w:eastAsia="Calibri"/>
        </w:rPr>
      </w:pPr>
    </w:p>
    <w:p w:rsidR="00F3066A" w:rsidRPr="00F3066A" w:rsidRDefault="00F3066A" w:rsidP="008B5353">
      <w:pPr>
        <w:autoSpaceDE w:val="0"/>
        <w:autoSpaceDN w:val="0"/>
        <w:adjustRightInd w:val="0"/>
        <w:ind w:firstLine="709"/>
        <w:jc w:val="both"/>
        <w:rPr>
          <w:rFonts w:eastAsia="Calibri"/>
        </w:rPr>
      </w:pPr>
      <w:r w:rsidRPr="00F3066A">
        <w:rPr>
          <w:rFonts w:eastAsia="Calibri"/>
        </w:rPr>
        <w:t>42. Заявитель имеет право на досудебное (внесудебное) обжалование де</w:t>
      </w:r>
      <w:r w:rsidRPr="00F3066A">
        <w:rPr>
          <w:rFonts w:eastAsia="Calibri"/>
        </w:rPr>
        <w:t>й</w:t>
      </w:r>
      <w:r w:rsidRPr="00F3066A">
        <w:rPr>
          <w:rFonts w:eastAsia="Calibri"/>
        </w:rPr>
        <w:t>ствий (бездействия) и решений, принятых (осуществляемых) в ходе предоста</w:t>
      </w:r>
      <w:r w:rsidRPr="00F3066A">
        <w:rPr>
          <w:rFonts w:eastAsia="Calibri"/>
        </w:rPr>
        <w:t>в</w:t>
      </w:r>
      <w:r w:rsidRPr="00F3066A">
        <w:rPr>
          <w:rFonts w:eastAsia="Calibri"/>
        </w:rPr>
        <w:t>ления муниципальной услуги администрации, а также должностными лицами, муниципальными служащими.</w:t>
      </w:r>
    </w:p>
    <w:p w:rsidR="00F3066A" w:rsidRPr="00F3066A" w:rsidRDefault="00F3066A" w:rsidP="008B5353">
      <w:pPr>
        <w:autoSpaceDE w:val="0"/>
        <w:autoSpaceDN w:val="0"/>
        <w:adjustRightInd w:val="0"/>
        <w:ind w:firstLine="709"/>
        <w:jc w:val="both"/>
        <w:rPr>
          <w:rFonts w:eastAsia="Calibri"/>
        </w:rPr>
      </w:pPr>
      <w:r w:rsidRPr="00F3066A">
        <w:rPr>
          <w:rFonts w:eastAsia="Calibri"/>
        </w:rPr>
        <w:t>43.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Заявитель, права и законные интересы которого нарушены, имеет право обратиться с жалобой, в том числе в следующих случаях:</w:t>
      </w:r>
    </w:p>
    <w:p w:rsidR="00F3066A" w:rsidRPr="00F3066A" w:rsidRDefault="00F3066A" w:rsidP="008B5353">
      <w:pPr>
        <w:autoSpaceDE w:val="0"/>
        <w:autoSpaceDN w:val="0"/>
        <w:adjustRightInd w:val="0"/>
        <w:ind w:firstLine="709"/>
        <w:jc w:val="both"/>
        <w:rPr>
          <w:rFonts w:eastAsia="Calibri"/>
        </w:rPr>
      </w:pPr>
      <w:r w:rsidRPr="00F3066A">
        <w:rPr>
          <w:rFonts w:eastAsia="Calibri"/>
        </w:rPr>
        <w:t>нарушения срока регистрации запроса заявителя о предоставлении мун</w:t>
      </w:r>
      <w:r w:rsidRPr="00F3066A">
        <w:rPr>
          <w:rFonts w:eastAsia="Calibri"/>
        </w:rPr>
        <w:t>и</w:t>
      </w:r>
      <w:r w:rsidRPr="00F3066A">
        <w:rPr>
          <w:rFonts w:eastAsia="Calibri"/>
        </w:rPr>
        <w:t>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нарушения срока предоставления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F3066A" w:rsidRPr="00F3066A" w:rsidRDefault="00F3066A" w:rsidP="008B5353">
      <w:pPr>
        <w:autoSpaceDE w:val="0"/>
        <w:autoSpaceDN w:val="0"/>
        <w:adjustRightInd w:val="0"/>
        <w:ind w:firstLine="709"/>
        <w:jc w:val="both"/>
        <w:rPr>
          <w:rFonts w:eastAsia="Calibri"/>
        </w:rPr>
      </w:pPr>
      <w:r w:rsidRPr="00F3066A">
        <w:rPr>
          <w:rFonts w:eastAsia="Calibri"/>
        </w:rPr>
        <w:t>отказа в приеме документов, предоставление которых предусмотрено нормативными правовыми актами Российской Федерации, нормативными пр</w:t>
      </w:r>
      <w:r w:rsidRPr="00F3066A">
        <w:rPr>
          <w:rFonts w:eastAsia="Calibri"/>
        </w:rPr>
        <w:t>а</w:t>
      </w:r>
      <w:r w:rsidRPr="00F3066A">
        <w:rPr>
          <w:rFonts w:eastAsia="Calibri"/>
        </w:rPr>
        <w:t>вовыми актами Ханты-Мансийского автономного округа – Югры, муниципал</w:t>
      </w:r>
      <w:r w:rsidRPr="00F3066A">
        <w:rPr>
          <w:rFonts w:eastAsia="Calibri"/>
        </w:rPr>
        <w:t>ь</w:t>
      </w:r>
      <w:r w:rsidRPr="00F3066A">
        <w:rPr>
          <w:rFonts w:eastAsia="Calibri"/>
        </w:rPr>
        <w:t>ными правовыми актами органов местного самоуправления Нижневартовского района для предоставления муниципальной услуги у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sidRPr="00F3066A">
        <w:rPr>
          <w:rFonts w:eastAsia="Calibri"/>
        </w:rPr>
        <w:t>в</w:t>
      </w:r>
      <w:r w:rsidRPr="00F3066A">
        <w:rPr>
          <w:rFonts w:eastAsia="Calibri"/>
        </w:rPr>
        <w:t>ными правовыми актами Ханты-Мансийского автономного округа – Югры, м</w:t>
      </w:r>
      <w:r w:rsidRPr="00F3066A">
        <w:rPr>
          <w:rFonts w:eastAsia="Calibri"/>
        </w:rPr>
        <w:t>у</w:t>
      </w:r>
      <w:r w:rsidRPr="00F3066A">
        <w:rPr>
          <w:rFonts w:eastAsia="Calibri"/>
        </w:rPr>
        <w:t>ниципальными правовыми актами органов местного самоуправления Нижн</w:t>
      </w:r>
      <w:r w:rsidRPr="00F3066A">
        <w:rPr>
          <w:rFonts w:eastAsia="Calibri"/>
        </w:rPr>
        <w:t>е</w:t>
      </w:r>
      <w:r w:rsidRPr="00F3066A">
        <w:rPr>
          <w:rFonts w:eastAsia="Calibri"/>
        </w:rPr>
        <w:t>вартовского района;</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затребования с заявителя при предоставлении муниципальной услуги платы, не предусмотренной нормативными правовыми актами Российской Ф</w:t>
      </w:r>
      <w:r w:rsidRPr="00F3066A">
        <w:rPr>
          <w:rFonts w:eastAsia="Calibri"/>
        </w:rPr>
        <w:t>е</w:t>
      </w:r>
      <w:r w:rsidRPr="00F3066A">
        <w:rPr>
          <w:rFonts w:eastAsia="Calibri"/>
        </w:rPr>
        <w:t>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F3066A" w:rsidRPr="00F3066A" w:rsidRDefault="00F3066A" w:rsidP="008B5353">
      <w:pPr>
        <w:autoSpaceDE w:val="0"/>
        <w:autoSpaceDN w:val="0"/>
        <w:adjustRightInd w:val="0"/>
        <w:ind w:firstLine="709"/>
        <w:jc w:val="both"/>
        <w:rPr>
          <w:rFonts w:eastAsia="Calibri"/>
        </w:rPr>
      </w:pPr>
      <w:r w:rsidRPr="00F3066A">
        <w:rPr>
          <w:rFonts w:eastAsia="Calibri"/>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3066A" w:rsidRPr="00F3066A" w:rsidRDefault="00F3066A" w:rsidP="008B5353">
      <w:pPr>
        <w:autoSpaceDE w:val="0"/>
        <w:autoSpaceDN w:val="0"/>
        <w:adjustRightInd w:val="0"/>
        <w:ind w:firstLine="709"/>
        <w:jc w:val="both"/>
        <w:rPr>
          <w:rFonts w:eastAsia="Calibri"/>
        </w:rPr>
      </w:pPr>
      <w:r w:rsidRPr="00F3066A">
        <w:rPr>
          <w:rFonts w:eastAsia="Calibri"/>
        </w:rPr>
        <w:t>44. Жалоба подлежит рассмотрению следующими должностными лицами администрации района (далее – уполномоченные на рассмотрение жалобы л</w:t>
      </w:r>
      <w:r w:rsidRPr="00F3066A">
        <w:rPr>
          <w:rFonts w:eastAsia="Calibri"/>
        </w:rPr>
        <w:t>и</w:t>
      </w:r>
      <w:r w:rsidRPr="00F3066A">
        <w:rPr>
          <w:rFonts w:eastAsia="Calibri"/>
        </w:rPr>
        <w:t>ца):</w:t>
      </w:r>
    </w:p>
    <w:p w:rsidR="00F3066A" w:rsidRPr="00F3066A" w:rsidRDefault="00F3066A" w:rsidP="008B5353">
      <w:pPr>
        <w:autoSpaceDE w:val="0"/>
        <w:autoSpaceDN w:val="0"/>
        <w:adjustRightInd w:val="0"/>
        <w:ind w:firstLine="709"/>
        <w:jc w:val="both"/>
        <w:rPr>
          <w:rFonts w:eastAsia="Calibri"/>
        </w:rPr>
      </w:pPr>
      <w:r w:rsidRPr="00F3066A">
        <w:rPr>
          <w:rFonts w:eastAsia="Calibri"/>
        </w:rPr>
        <w:t>главой администрации района на решения и действия (бездействие) з</w:t>
      </w:r>
      <w:r w:rsidRPr="00F3066A">
        <w:rPr>
          <w:rFonts w:eastAsia="Calibri"/>
        </w:rPr>
        <w:t>а</w:t>
      </w:r>
      <w:r w:rsidRPr="00F3066A">
        <w:rPr>
          <w:rFonts w:eastAsia="Calibri"/>
        </w:rPr>
        <w:t>местителя главы администрации района, а в случае непосредственной коорд</w:t>
      </w:r>
      <w:r w:rsidRPr="00F3066A">
        <w:rPr>
          <w:rFonts w:eastAsia="Calibri"/>
        </w:rPr>
        <w:t>и</w:t>
      </w:r>
      <w:r w:rsidRPr="00F3066A">
        <w:rPr>
          <w:rFonts w:eastAsia="Calibri"/>
        </w:rPr>
        <w:t xml:space="preserve">нации деятельности учреждения, предоставляющего муниципальную услугу, − </w:t>
      </w:r>
      <w:r w:rsidR="00E55730">
        <w:rPr>
          <w:rFonts w:eastAsia="Calibri"/>
        </w:rPr>
        <w:t xml:space="preserve">   </w:t>
      </w:r>
      <w:r w:rsidRPr="00F3066A">
        <w:rPr>
          <w:rFonts w:eastAsia="Calibri"/>
        </w:rPr>
        <w:t>на решения и действия (бездействие) директора учреждения. В случае если в жалобе одновременно обжалуются решения и (или) действия (бездействие) с</w:t>
      </w:r>
      <w:r w:rsidRPr="00F3066A">
        <w:rPr>
          <w:rFonts w:eastAsia="Calibri"/>
        </w:rPr>
        <w:t>о</w:t>
      </w:r>
      <w:r w:rsidRPr="00F3066A">
        <w:rPr>
          <w:rFonts w:eastAsia="Calibri"/>
        </w:rPr>
        <w:t>трудников и директора учреждения, жалоба также подлежит рассмотрению главой администрации района;</w:t>
      </w:r>
    </w:p>
    <w:p w:rsidR="00F3066A" w:rsidRPr="00F3066A" w:rsidRDefault="00F3066A" w:rsidP="008B5353">
      <w:pPr>
        <w:autoSpaceDE w:val="0"/>
        <w:autoSpaceDN w:val="0"/>
        <w:adjustRightInd w:val="0"/>
        <w:ind w:firstLine="709"/>
        <w:jc w:val="both"/>
        <w:rPr>
          <w:rFonts w:eastAsia="Calibri"/>
        </w:rPr>
      </w:pPr>
      <w:r w:rsidRPr="00F3066A">
        <w:rPr>
          <w:rFonts w:eastAsia="Calibri"/>
        </w:rPr>
        <w:t>заместителем главы администрации района, координирующим и контр</w:t>
      </w:r>
      <w:r w:rsidRPr="00F3066A">
        <w:rPr>
          <w:rFonts w:eastAsia="Calibri"/>
        </w:rPr>
        <w:t>о</w:t>
      </w:r>
      <w:r w:rsidRPr="00F3066A">
        <w:rPr>
          <w:rFonts w:eastAsia="Calibri"/>
        </w:rPr>
        <w:t>лирующим деятельность учреждения, предоставляющего муниципальную усл</w:t>
      </w:r>
      <w:r w:rsidRPr="00F3066A">
        <w:rPr>
          <w:rFonts w:eastAsia="Calibri"/>
        </w:rPr>
        <w:t>у</w:t>
      </w:r>
      <w:r w:rsidRPr="00F3066A">
        <w:rPr>
          <w:rFonts w:eastAsia="Calibri"/>
        </w:rPr>
        <w:t xml:space="preserve">гу, на решения или (и) действия (бездействие) директора учреждения либо </w:t>
      </w:r>
      <w:r w:rsidR="00E55730">
        <w:rPr>
          <w:rFonts w:eastAsia="Calibri"/>
        </w:rPr>
        <w:t xml:space="preserve">                </w:t>
      </w:r>
      <w:r w:rsidRPr="00F3066A">
        <w:rPr>
          <w:rFonts w:eastAsia="Calibri"/>
        </w:rPr>
        <w:t>в случае, если в жалобе одновременно обжалуются решения и (или) действия (бездействие) сотрудников учреждения и директора учреждения;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директора учреждения, предоставляющего муниципальную услугу, </w:t>
      </w:r>
      <w:r w:rsidR="00E55730">
        <w:rPr>
          <w:rFonts w:eastAsia="Calibri"/>
        </w:rPr>
        <w:t xml:space="preserve">             </w:t>
      </w:r>
      <w:r w:rsidRPr="00F3066A">
        <w:rPr>
          <w:rFonts w:eastAsia="Calibri"/>
        </w:rPr>
        <w:t xml:space="preserve">на решения или (и) действия (бездействие) должностных лиц учреждения, </w:t>
      </w:r>
      <w:r w:rsidR="00E55730">
        <w:rPr>
          <w:rFonts w:eastAsia="Calibri"/>
        </w:rPr>
        <w:t xml:space="preserve">             </w:t>
      </w:r>
      <w:r w:rsidRPr="00F3066A">
        <w:rPr>
          <w:rFonts w:eastAsia="Calibri"/>
        </w:rPr>
        <w:t>за исключением решений и действий (бездействия) директора учреждения.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45. Основанием для начала процедуры досудебного (внесудебного) обж</w:t>
      </w:r>
      <w:r w:rsidRPr="00F3066A">
        <w:rPr>
          <w:rFonts w:eastAsia="Calibri"/>
        </w:rPr>
        <w:t>а</w:t>
      </w:r>
      <w:r w:rsidRPr="00F3066A">
        <w:rPr>
          <w:rFonts w:eastAsia="Calibri"/>
        </w:rPr>
        <w:t>лования является поступление жалобы в администрацию.</w:t>
      </w:r>
    </w:p>
    <w:p w:rsidR="00F3066A" w:rsidRPr="00F3066A" w:rsidRDefault="00F3066A" w:rsidP="008B5353">
      <w:pPr>
        <w:autoSpaceDE w:val="0"/>
        <w:autoSpaceDN w:val="0"/>
        <w:adjustRightInd w:val="0"/>
        <w:ind w:firstLine="709"/>
        <w:jc w:val="both"/>
        <w:rPr>
          <w:rFonts w:eastAsia="Calibri"/>
        </w:rPr>
      </w:pPr>
      <w:r w:rsidRPr="00F3066A">
        <w:rPr>
          <w:rFonts w:eastAsia="Calibri"/>
        </w:rPr>
        <w:t>46. Жалоба может быть подана в МФЦ, направлена по почте, с использ</w:t>
      </w:r>
      <w:r w:rsidRPr="00F3066A">
        <w:rPr>
          <w:rFonts w:eastAsia="Calibri"/>
        </w:rPr>
        <w:t>о</w:t>
      </w:r>
      <w:r w:rsidRPr="00F3066A">
        <w:rPr>
          <w:rFonts w:eastAsia="Calibri"/>
        </w:rPr>
        <w:t>ванием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Прием жалоб в письменной форме осуществляется в месте предоставл</w:t>
      </w:r>
      <w:r w:rsidRPr="00F3066A">
        <w:rPr>
          <w:rFonts w:eastAsia="Calibri"/>
        </w:rPr>
        <w:t>е</w:t>
      </w:r>
      <w:r w:rsidRPr="00F3066A">
        <w:rPr>
          <w:rFonts w:eastAsia="Calibri"/>
        </w:rPr>
        <w:t>ния муниципальной услуги (в месте, где заявитель подавал запрос на получение муниципальной услуги, нарушение порядка предоставления которой обжалуе</w:t>
      </w:r>
      <w:r w:rsidRPr="00F3066A">
        <w:rPr>
          <w:rFonts w:eastAsia="Calibri"/>
        </w:rPr>
        <w:t>т</w:t>
      </w:r>
      <w:r w:rsidRPr="00F3066A">
        <w:rPr>
          <w:rFonts w:eastAsia="Calibri"/>
        </w:rPr>
        <w:t>ся) либо в месте, где заявителем получен результат указанной муниципальной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Время приема жалоб осуществляется в соответствии с графиком предо</w:t>
      </w:r>
      <w:r w:rsidRPr="00F3066A">
        <w:rPr>
          <w:rFonts w:eastAsia="Calibri"/>
        </w:rPr>
        <w:t>с</w:t>
      </w:r>
      <w:r w:rsidRPr="00F3066A">
        <w:rPr>
          <w:rFonts w:eastAsia="Calibri"/>
        </w:rPr>
        <w:t>тавления муниципальной услуги, указанным в пунктах 3, 4 настоящего админ</w:t>
      </w:r>
      <w:r w:rsidRPr="00F3066A">
        <w:rPr>
          <w:rFonts w:eastAsia="Calibri"/>
        </w:rPr>
        <w:t>и</w:t>
      </w:r>
      <w:r w:rsidRPr="00F3066A">
        <w:rPr>
          <w:rFonts w:eastAsia="Calibri"/>
        </w:rPr>
        <w:t>стративного регламента.</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w:t>
      </w:r>
      <w:r w:rsidRPr="00F3066A">
        <w:rPr>
          <w:rFonts w:eastAsia="Calibri"/>
        </w:rPr>
        <w:t>с</w:t>
      </w:r>
      <w:r w:rsidRPr="00F3066A">
        <w:rPr>
          <w:rFonts w:eastAsia="Calibri"/>
        </w:rPr>
        <w:t>смотрения жалобы исчисляется со дня регистрации жалобы в органе, предо</w:t>
      </w:r>
      <w:r w:rsidRPr="00F3066A">
        <w:rPr>
          <w:rFonts w:eastAsia="Calibri"/>
        </w:rPr>
        <w:t>с</w:t>
      </w:r>
      <w:r w:rsidRPr="00F3066A">
        <w:rPr>
          <w:rFonts w:eastAsia="Calibri"/>
        </w:rPr>
        <w:t>тавляющем муниципальную услугу.</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Заявитель в жалобе указывает следующую информацию:</w:t>
      </w:r>
    </w:p>
    <w:p w:rsidR="00F3066A" w:rsidRPr="00F3066A" w:rsidRDefault="00F3066A" w:rsidP="008B5353">
      <w:pPr>
        <w:autoSpaceDE w:val="0"/>
        <w:autoSpaceDN w:val="0"/>
        <w:adjustRightInd w:val="0"/>
        <w:ind w:firstLine="709"/>
        <w:jc w:val="both"/>
        <w:rPr>
          <w:rFonts w:eastAsia="Calibri"/>
        </w:rPr>
      </w:pPr>
      <w:r w:rsidRPr="00F3066A">
        <w:rPr>
          <w:rFonts w:eastAsia="Calibri"/>
        </w:rPr>
        <w:t>наименование администрации, должностного лица администрации (учр</w:t>
      </w:r>
      <w:r w:rsidRPr="00F3066A">
        <w:rPr>
          <w:rFonts w:eastAsia="Calibri"/>
        </w:rPr>
        <w:t>е</w:t>
      </w:r>
      <w:r w:rsidRPr="00F3066A">
        <w:rPr>
          <w:rFonts w:eastAsia="Calibri"/>
        </w:rPr>
        <w:t>ждения) либо муниципального служащего, решения и действия (бездействие) которых обжалуются;</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фамилию, имя, отчество (последнее </w:t>
      </w:r>
      <w:r w:rsidR="00E55730">
        <w:rPr>
          <w:rFonts w:eastAsia="Calibri"/>
        </w:rPr>
        <w:t>‒</w:t>
      </w:r>
      <w:r w:rsidRPr="00F3066A">
        <w:rPr>
          <w:rFonts w:eastAsia="Calibri"/>
        </w:rPr>
        <w:t xml:space="preserve"> при наличии), сведения о месте ж</w:t>
      </w:r>
      <w:r w:rsidRPr="00F3066A">
        <w:rPr>
          <w:rFonts w:eastAsia="Calibri"/>
        </w:rPr>
        <w:t>и</w:t>
      </w:r>
      <w:r w:rsidRPr="00F3066A">
        <w:rPr>
          <w:rFonts w:eastAsia="Calibri"/>
        </w:rPr>
        <w:t xml:space="preserve">тельства заявителя </w:t>
      </w:r>
      <w:r w:rsidR="00E55730">
        <w:rPr>
          <w:rFonts w:eastAsia="Calibri"/>
        </w:rPr>
        <w:t>‒</w:t>
      </w:r>
      <w:r w:rsidRPr="00F3066A">
        <w:rPr>
          <w:rFonts w:eastAsia="Calibri"/>
        </w:rPr>
        <w:t xml:space="preserve"> физического лица либо наименование, сведения о месте нахождения заявителя </w:t>
      </w:r>
      <w:r w:rsidR="00E55730">
        <w:rPr>
          <w:rFonts w:eastAsia="Calibri"/>
        </w:rPr>
        <w:t>‒</w:t>
      </w:r>
      <w:r w:rsidRPr="00F3066A">
        <w:rPr>
          <w:rFonts w:eastAsia="Calibri"/>
        </w:rPr>
        <w:t xml:space="preserve"> юридического лица, а также номер (номера) контак</w:t>
      </w:r>
      <w:r w:rsidRPr="00F3066A">
        <w:rPr>
          <w:rFonts w:eastAsia="Calibri"/>
        </w:rPr>
        <w:t>т</w:t>
      </w:r>
      <w:r w:rsidRPr="00F3066A">
        <w:rPr>
          <w:rFonts w:eastAsia="Calibri"/>
        </w:rPr>
        <w:t>ного телефона, адрес (адреса) электронной почты (при наличии) и почтовый адрес, по которым должен быть направлен ответ заявителю;</w:t>
      </w:r>
    </w:p>
    <w:p w:rsidR="00F3066A" w:rsidRPr="00F3066A" w:rsidRDefault="00F3066A" w:rsidP="008B5353">
      <w:pPr>
        <w:autoSpaceDE w:val="0"/>
        <w:autoSpaceDN w:val="0"/>
        <w:adjustRightInd w:val="0"/>
        <w:ind w:firstLine="709"/>
        <w:jc w:val="both"/>
        <w:rPr>
          <w:rFonts w:eastAsia="Calibri"/>
        </w:rPr>
      </w:pPr>
      <w:r w:rsidRPr="00F3066A">
        <w:rPr>
          <w:rFonts w:eastAsia="Calibri"/>
        </w:rPr>
        <w:t>сведения об обжалуемых решениях и действиях (бездействии) админис</w:t>
      </w:r>
      <w:r w:rsidRPr="00F3066A">
        <w:rPr>
          <w:rFonts w:eastAsia="Calibri"/>
        </w:rPr>
        <w:t>т</w:t>
      </w:r>
      <w:r w:rsidRPr="00F3066A">
        <w:rPr>
          <w:rFonts w:eastAsia="Calibri"/>
        </w:rPr>
        <w:t xml:space="preserve">рации, должностного лица администрации (учреждения), участвующего </w:t>
      </w:r>
      <w:r w:rsidR="00E55730">
        <w:rPr>
          <w:rFonts w:eastAsia="Calibri"/>
        </w:rPr>
        <w:t xml:space="preserve">             </w:t>
      </w:r>
      <w:r w:rsidRPr="00F3066A">
        <w:rPr>
          <w:rFonts w:eastAsia="Calibri"/>
        </w:rPr>
        <w:t>в предоставлении муниципальной услуги, либо муниципального служащего;</w:t>
      </w:r>
    </w:p>
    <w:p w:rsidR="00F3066A" w:rsidRPr="00F3066A" w:rsidRDefault="00F3066A" w:rsidP="008B5353">
      <w:pPr>
        <w:autoSpaceDE w:val="0"/>
        <w:autoSpaceDN w:val="0"/>
        <w:adjustRightInd w:val="0"/>
        <w:ind w:firstLine="709"/>
        <w:jc w:val="both"/>
        <w:rPr>
          <w:rFonts w:eastAsia="Calibri"/>
        </w:rPr>
      </w:pPr>
      <w:r w:rsidRPr="00F3066A">
        <w:rPr>
          <w:rFonts w:eastAsia="Calibri"/>
        </w:rPr>
        <w:t>доводы, на основании которых заявитель не согласен с решением и де</w:t>
      </w:r>
      <w:r w:rsidRPr="00F3066A">
        <w:rPr>
          <w:rFonts w:eastAsia="Calibri"/>
        </w:rPr>
        <w:t>й</w:t>
      </w:r>
      <w:r w:rsidRPr="00F3066A">
        <w:rPr>
          <w:rFonts w:eastAsia="Calibri"/>
        </w:rPr>
        <w:t>ствием (бездействием) администрации, должностного лица администрации (у</w:t>
      </w:r>
      <w:r w:rsidRPr="00F3066A">
        <w:rPr>
          <w:rFonts w:eastAsia="Calibri"/>
        </w:rPr>
        <w:t>ч</w:t>
      </w:r>
      <w:r w:rsidRPr="00F3066A">
        <w:rPr>
          <w:rFonts w:eastAsia="Calibri"/>
        </w:rPr>
        <w:t>реждения), участвующего в предоставлении муниципальной услуги, либо м</w:t>
      </w:r>
      <w:r w:rsidRPr="00F3066A">
        <w:rPr>
          <w:rFonts w:eastAsia="Calibri"/>
        </w:rPr>
        <w:t>у</w:t>
      </w:r>
      <w:r w:rsidRPr="00F3066A">
        <w:rPr>
          <w:rFonts w:eastAsia="Calibri"/>
        </w:rPr>
        <w:t>ниципального служащего.</w:t>
      </w:r>
    </w:p>
    <w:p w:rsidR="00F3066A" w:rsidRPr="00F3066A" w:rsidRDefault="00F3066A" w:rsidP="008B5353">
      <w:pPr>
        <w:autoSpaceDE w:val="0"/>
        <w:autoSpaceDN w:val="0"/>
        <w:adjustRightInd w:val="0"/>
        <w:ind w:firstLine="709"/>
        <w:jc w:val="both"/>
        <w:rPr>
          <w:rFonts w:eastAsia="Calibri"/>
        </w:rPr>
      </w:pPr>
      <w:r w:rsidRPr="00F3066A">
        <w:rPr>
          <w:rFonts w:eastAsia="Calibri"/>
        </w:rPr>
        <w:t>Заявителем могут быть представлены документы (при наличии), по</w:t>
      </w:r>
      <w:r w:rsidRPr="00F3066A">
        <w:rPr>
          <w:rFonts w:eastAsia="Calibri"/>
        </w:rPr>
        <w:t>д</w:t>
      </w:r>
      <w:r w:rsidRPr="00F3066A">
        <w:rPr>
          <w:rFonts w:eastAsia="Calibri"/>
        </w:rPr>
        <w:t>тверждающие доводы заявителя, либо их копии.</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подачи жалобы при личном приеме заявитель представляет д</w:t>
      </w:r>
      <w:r w:rsidRPr="00F3066A">
        <w:rPr>
          <w:rFonts w:eastAsia="Calibri"/>
        </w:rPr>
        <w:t>о</w:t>
      </w:r>
      <w:r w:rsidRPr="00F3066A">
        <w:rPr>
          <w:rFonts w:eastAsia="Calibri"/>
        </w:rPr>
        <w:t>кумент, удостоверяющий его личность в соответствии с законодательством Российской Федерации.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Если жалоба подается через представителя заявителя, также представл</w:t>
      </w:r>
      <w:r w:rsidRPr="00F3066A">
        <w:rPr>
          <w:rFonts w:eastAsia="Calibri"/>
        </w:rPr>
        <w:t>я</w:t>
      </w:r>
      <w:r w:rsidRPr="00F3066A">
        <w:rPr>
          <w:rFonts w:eastAsia="Calibri"/>
        </w:rPr>
        <w:t>ется документ, подтверждающий полномочия на осуществление действий от имени заявителя. В качестве такого документа может быть:</w:t>
      </w:r>
    </w:p>
    <w:p w:rsidR="00F3066A" w:rsidRPr="00F3066A" w:rsidRDefault="00F3066A" w:rsidP="008B5353">
      <w:pPr>
        <w:autoSpaceDE w:val="0"/>
        <w:autoSpaceDN w:val="0"/>
        <w:adjustRightInd w:val="0"/>
        <w:ind w:firstLine="709"/>
        <w:jc w:val="both"/>
        <w:rPr>
          <w:rFonts w:eastAsia="Calibri"/>
        </w:rPr>
      </w:pPr>
      <w:r w:rsidRPr="00F3066A">
        <w:rPr>
          <w:rFonts w:eastAsia="Calibri"/>
        </w:rPr>
        <w:t>а) оформленная в соответствии с законодательством Российской Федер</w:t>
      </w:r>
      <w:r w:rsidRPr="00F3066A">
        <w:rPr>
          <w:rFonts w:eastAsia="Calibri"/>
        </w:rPr>
        <w:t>а</w:t>
      </w:r>
      <w:r w:rsidRPr="00F3066A">
        <w:rPr>
          <w:rFonts w:eastAsia="Calibri"/>
        </w:rPr>
        <w:t>ции доверенность (для физических лиц);</w:t>
      </w:r>
    </w:p>
    <w:p w:rsidR="00F3066A" w:rsidRPr="00F3066A" w:rsidRDefault="00F3066A" w:rsidP="008B5353">
      <w:pPr>
        <w:autoSpaceDE w:val="0"/>
        <w:autoSpaceDN w:val="0"/>
        <w:adjustRightInd w:val="0"/>
        <w:ind w:firstLine="709"/>
        <w:jc w:val="both"/>
        <w:rPr>
          <w:rFonts w:eastAsia="Calibri"/>
        </w:rPr>
      </w:pPr>
      <w:r w:rsidRPr="00F3066A">
        <w:rPr>
          <w:rFonts w:eastAsia="Calibri"/>
        </w:rPr>
        <w:t>б) оформленная в соответствии с законодательством Российской Федер</w:t>
      </w:r>
      <w:r w:rsidRPr="00F3066A">
        <w:rPr>
          <w:rFonts w:eastAsia="Calibri"/>
        </w:rPr>
        <w:t>а</w:t>
      </w:r>
      <w:r w:rsidRPr="00F3066A">
        <w:rPr>
          <w:rFonts w:eastAsia="Calibri"/>
        </w:rPr>
        <w:t>ции доверенность, заверенная печатью заявителя и подписанная его руковод</w:t>
      </w:r>
      <w:r w:rsidRPr="00F3066A">
        <w:rPr>
          <w:rFonts w:eastAsia="Calibri"/>
        </w:rPr>
        <w:t>и</w:t>
      </w:r>
      <w:r w:rsidRPr="00F3066A">
        <w:rPr>
          <w:rFonts w:eastAsia="Calibri"/>
        </w:rPr>
        <w:t>телем или уполномоченным этим руководителем лицом (для юридических лиц);</w:t>
      </w:r>
    </w:p>
    <w:p w:rsidR="00F3066A" w:rsidRPr="00F3066A" w:rsidRDefault="00F3066A" w:rsidP="008B5353">
      <w:pPr>
        <w:autoSpaceDE w:val="0"/>
        <w:autoSpaceDN w:val="0"/>
        <w:adjustRightInd w:val="0"/>
        <w:ind w:firstLine="709"/>
        <w:jc w:val="both"/>
        <w:rPr>
          <w:rFonts w:eastAsia="Calibri"/>
        </w:rPr>
      </w:pPr>
      <w:r w:rsidRPr="00F3066A">
        <w:rPr>
          <w:rFonts w:eastAsia="Calibri"/>
        </w:rPr>
        <w:t>в) копия решения о назначении или об избрании либо приказа о назнач</w:t>
      </w:r>
      <w:r w:rsidRPr="00F3066A">
        <w:rPr>
          <w:rFonts w:eastAsia="Calibri"/>
        </w:rPr>
        <w:t>е</w:t>
      </w:r>
      <w:r w:rsidRPr="00F3066A">
        <w:rPr>
          <w:rFonts w:eastAsia="Calibri"/>
        </w:rPr>
        <w:t>нии физического лица на должность, в соответствии с которым такое физич</w:t>
      </w:r>
      <w:r w:rsidRPr="00F3066A">
        <w:rPr>
          <w:rFonts w:eastAsia="Calibri"/>
        </w:rPr>
        <w:t>е</w:t>
      </w:r>
      <w:r w:rsidRPr="00F3066A">
        <w:rPr>
          <w:rFonts w:eastAsia="Calibri"/>
        </w:rPr>
        <w:t>ское лицо обладает правом действовать от имени заявителя без доверенности.</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подаче жалобы в электронном виде документы, указанные выше, м</w:t>
      </w:r>
      <w:r w:rsidRPr="00F3066A">
        <w:rPr>
          <w:rFonts w:eastAsia="Calibri"/>
        </w:rPr>
        <w:t>о</w:t>
      </w:r>
      <w:r w:rsidRPr="00F3066A">
        <w:rPr>
          <w:rFonts w:eastAsia="Calibri"/>
        </w:rPr>
        <w:t>гут быть предоставлены в форме электронных документов, подписанных эле</w:t>
      </w:r>
      <w:r w:rsidRPr="00F3066A">
        <w:rPr>
          <w:rFonts w:eastAsia="Calibri"/>
        </w:rPr>
        <w:t>к</w:t>
      </w:r>
      <w:r w:rsidRPr="00F3066A">
        <w:rPr>
          <w:rFonts w:eastAsia="Calibri"/>
        </w:rPr>
        <w:t xml:space="preserve">тронной подписью, вид которой предусмотрен законодательством Российской </w:t>
      </w:r>
      <w:r w:rsidRPr="00F3066A">
        <w:rPr>
          <w:rFonts w:eastAsia="Calibri"/>
        </w:rPr>
        <w:lastRenderedPageBreak/>
        <w:t>Федерации, при этом документ, удостоверяющий личность заявителя, не треб</w:t>
      </w:r>
      <w:r w:rsidRPr="00F3066A">
        <w:rPr>
          <w:rFonts w:eastAsia="Calibri"/>
        </w:rPr>
        <w:t>у</w:t>
      </w:r>
      <w:r w:rsidRPr="00F3066A">
        <w:rPr>
          <w:rFonts w:eastAsia="Calibri"/>
        </w:rPr>
        <w:t>ется.</w:t>
      </w:r>
    </w:p>
    <w:p w:rsidR="00F3066A" w:rsidRPr="00F3066A" w:rsidRDefault="00F3066A" w:rsidP="008B5353">
      <w:pPr>
        <w:autoSpaceDE w:val="0"/>
        <w:autoSpaceDN w:val="0"/>
        <w:adjustRightInd w:val="0"/>
        <w:ind w:firstLine="709"/>
        <w:jc w:val="both"/>
        <w:rPr>
          <w:rFonts w:eastAsia="Calibri"/>
        </w:rPr>
      </w:pPr>
      <w:r w:rsidRPr="00F3066A">
        <w:rPr>
          <w:rFonts w:eastAsia="Calibri"/>
        </w:rPr>
        <w:t>47. Заявитель имеет право на получение информации и документов, нео</w:t>
      </w:r>
      <w:r w:rsidRPr="00F3066A">
        <w:rPr>
          <w:rFonts w:eastAsia="Calibri"/>
        </w:rPr>
        <w:t>б</w:t>
      </w:r>
      <w:r w:rsidRPr="00F3066A">
        <w:rPr>
          <w:rFonts w:eastAsia="Calibri"/>
        </w:rPr>
        <w:t>ходимых для обоснования и рассмотрения жалобы.</w:t>
      </w:r>
    </w:p>
    <w:p w:rsidR="00F3066A" w:rsidRPr="00F3066A" w:rsidRDefault="00F3066A" w:rsidP="008B5353">
      <w:pPr>
        <w:autoSpaceDE w:val="0"/>
        <w:autoSpaceDN w:val="0"/>
        <w:adjustRightInd w:val="0"/>
        <w:ind w:firstLine="709"/>
        <w:jc w:val="both"/>
        <w:rPr>
          <w:rFonts w:eastAsia="Calibri"/>
        </w:rPr>
      </w:pPr>
      <w:r w:rsidRPr="00F3066A">
        <w:rPr>
          <w:rFonts w:eastAsia="Calibri"/>
        </w:rPr>
        <w:t xml:space="preserve">48. Жалоба, поступившая в администрацию, подлежит регистрации не позднее следующего рабочего дня со дня ее поступления. </w:t>
      </w:r>
    </w:p>
    <w:p w:rsidR="00F3066A" w:rsidRPr="00F3066A" w:rsidRDefault="00F3066A" w:rsidP="008B5353">
      <w:pPr>
        <w:autoSpaceDE w:val="0"/>
        <w:autoSpaceDN w:val="0"/>
        <w:adjustRightInd w:val="0"/>
        <w:ind w:firstLine="709"/>
        <w:jc w:val="both"/>
        <w:rPr>
          <w:rFonts w:eastAsia="Calibri"/>
        </w:rPr>
      </w:pPr>
      <w:r w:rsidRPr="00F3066A">
        <w:rPr>
          <w:rFonts w:eastAsia="Calibri"/>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
    <w:p w:rsidR="00F3066A" w:rsidRPr="00F3066A" w:rsidRDefault="00F3066A" w:rsidP="008B5353">
      <w:pPr>
        <w:autoSpaceDE w:val="0"/>
        <w:autoSpaceDN w:val="0"/>
        <w:adjustRightInd w:val="0"/>
        <w:ind w:firstLine="709"/>
        <w:jc w:val="both"/>
        <w:rPr>
          <w:rFonts w:eastAsia="Calibri"/>
        </w:rPr>
      </w:pPr>
      <w:r w:rsidRPr="00F3066A">
        <w:rPr>
          <w:rFonts w:eastAsia="Calibri"/>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Жалоба, поступившая в администрацию, подлежит рассмотрению в теч</w:t>
      </w:r>
      <w:r w:rsidRPr="00F3066A">
        <w:rPr>
          <w:rFonts w:eastAsia="Calibri"/>
        </w:rPr>
        <w:t>е</w:t>
      </w:r>
      <w:r w:rsidRPr="00F3066A">
        <w:rPr>
          <w:rFonts w:eastAsia="Calibri"/>
        </w:rPr>
        <w:t>ние 15 рабочих дней со дня ее регистрации, а в случае обжалования отказа а</w:t>
      </w:r>
      <w:r w:rsidRPr="00F3066A">
        <w:rPr>
          <w:rFonts w:eastAsia="Calibri"/>
        </w:rPr>
        <w:t>д</w:t>
      </w:r>
      <w:r w:rsidRPr="00F3066A">
        <w:rPr>
          <w:rFonts w:eastAsia="Calibri"/>
        </w:rPr>
        <w:t>министрации, должностного лица администрации в приеме документов у за</w:t>
      </w:r>
      <w:r w:rsidRPr="00F3066A">
        <w:rPr>
          <w:rFonts w:eastAsia="Calibri"/>
        </w:rPr>
        <w:t>я</w:t>
      </w:r>
      <w:r w:rsidRPr="00F3066A">
        <w:rPr>
          <w:rFonts w:eastAsia="Calibri"/>
        </w:rPr>
        <w:t>вителя либо в исправлении допущенных опечаток и ошибок или в случае обж</w:t>
      </w:r>
      <w:r w:rsidRPr="00F3066A">
        <w:rPr>
          <w:rFonts w:eastAsia="Calibri"/>
        </w:rPr>
        <w:t>а</w:t>
      </w:r>
      <w:r w:rsidRPr="00F3066A">
        <w:rPr>
          <w:rFonts w:eastAsia="Calibri"/>
        </w:rPr>
        <w:t>лования нарушения установленного срока таких исправлений – в течение 5 р</w:t>
      </w:r>
      <w:r w:rsidRPr="00F3066A">
        <w:rPr>
          <w:rFonts w:eastAsia="Calibri"/>
        </w:rPr>
        <w:t>а</w:t>
      </w:r>
      <w:r w:rsidRPr="00F3066A">
        <w:rPr>
          <w:rFonts w:eastAsia="Calibri"/>
        </w:rPr>
        <w:t>бочих дней со дня ее регистрации.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49. Администрация обеспечивает объективное, всестороннее и своевр</w:t>
      </w:r>
      <w:r w:rsidRPr="00F3066A">
        <w:rPr>
          <w:rFonts w:eastAsia="Calibri"/>
        </w:rPr>
        <w:t>е</w:t>
      </w:r>
      <w:r w:rsidRPr="00F3066A">
        <w:rPr>
          <w:rFonts w:eastAsia="Calibri"/>
        </w:rPr>
        <w:t>менное рассмотрение жалобы, в случаях необходимости – с участием заявит</w:t>
      </w:r>
      <w:r w:rsidRPr="00F3066A">
        <w:rPr>
          <w:rFonts w:eastAsia="Calibri"/>
        </w:rPr>
        <w:t>е</w:t>
      </w:r>
      <w:r w:rsidRPr="00F3066A">
        <w:rPr>
          <w:rFonts w:eastAsia="Calibri"/>
        </w:rPr>
        <w:t>ля, направившего жалобу.</w:t>
      </w:r>
    </w:p>
    <w:p w:rsidR="00F3066A" w:rsidRPr="00F3066A" w:rsidRDefault="00F3066A" w:rsidP="008B5353">
      <w:pPr>
        <w:autoSpaceDE w:val="0"/>
        <w:autoSpaceDN w:val="0"/>
        <w:adjustRightInd w:val="0"/>
        <w:ind w:firstLine="709"/>
        <w:jc w:val="both"/>
        <w:rPr>
          <w:rFonts w:eastAsia="Calibri"/>
        </w:rPr>
      </w:pPr>
      <w:r w:rsidRPr="00F3066A">
        <w:rPr>
          <w:rFonts w:eastAsia="Calibri"/>
        </w:rPr>
        <w:t>По результатам рассмотрения жалобы администрация принимает реш</w:t>
      </w:r>
      <w:r w:rsidRPr="00F3066A">
        <w:rPr>
          <w:rFonts w:eastAsia="Calibri"/>
        </w:rPr>
        <w:t>е</w:t>
      </w:r>
      <w:r w:rsidRPr="00F3066A">
        <w:rPr>
          <w:rFonts w:eastAsia="Calibri"/>
        </w:rPr>
        <w:t>ние о ее удовлетворении либо об отказе в ее удовлетворении в форме своего а</w:t>
      </w:r>
      <w:r w:rsidRPr="00F3066A">
        <w:rPr>
          <w:rFonts w:eastAsia="Calibri"/>
        </w:rPr>
        <w:t>к</w:t>
      </w:r>
      <w:r w:rsidRPr="00F3066A">
        <w:rPr>
          <w:rFonts w:eastAsia="Calibri"/>
        </w:rPr>
        <w:t>та.</w:t>
      </w:r>
    </w:p>
    <w:p w:rsidR="00F3066A" w:rsidRPr="00F3066A" w:rsidRDefault="00F3066A" w:rsidP="008B5353">
      <w:pPr>
        <w:autoSpaceDE w:val="0"/>
        <w:autoSpaceDN w:val="0"/>
        <w:adjustRightInd w:val="0"/>
        <w:ind w:firstLine="709"/>
        <w:jc w:val="both"/>
        <w:rPr>
          <w:rFonts w:eastAsia="Calibri"/>
        </w:rPr>
      </w:pPr>
      <w:r w:rsidRPr="00F3066A">
        <w:rPr>
          <w:rFonts w:eastAsia="Calibri"/>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В ответе по результатам рассмотрения жалобы указываются:</w:t>
      </w:r>
    </w:p>
    <w:p w:rsidR="00F3066A" w:rsidRPr="00F3066A" w:rsidRDefault="00F3066A" w:rsidP="008B5353">
      <w:pPr>
        <w:autoSpaceDE w:val="0"/>
        <w:autoSpaceDN w:val="0"/>
        <w:adjustRightInd w:val="0"/>
        <w:ind w:firstLine="709"/>
        <w:jc w:val="both"/>
        <w:rPr>
          <w:rFonts w:eastAsia="Calibri"/>
        </w:rPr>
      </w:pPr>
      <w:r w:rsidRPr="00F3066A">
        <w:rPr>
          <w:rFonts w:eastAsia="Calibri"/>
        </w:rPr>
        <w:t>а) наименование органа, предоставляющего муниципальную услугу, ра</w:t>
      </w:r>
      <w:r w:rsidRPr="00F3066A">
        <w:rPr>
          <w:rFonts w:eastAsia="Calibri"/>
        </w:rPr>
        <w:t>с</w:t>
      </w:r>
      <w:r w:rsidRPr="00F3066A">
        <w:rPr>
          <w:rFonts w:eastAsia="Calibri"/>
        </w:rPr>
        <w:t>смотревшего жалобу, должность, фамилия, имя, отчество (при наличии) его должностного лица, принявшего решение по жалобе;</w:t>
      </w:r>
    </w:p>
    <w:p w:rsidR="00F3066A" w:rsidRPr="00F3066A" w:rsidRDefault="00F3066A" w:rsidP="008B5353">
      <w:pPr>
        <w:autoSpaceDE w:val="0"/>
        <w:autoSpaceDN w:val="0"/>
        <w:adjustRightInd w:val="0"/>
        <w:ind w:firstLine="709"/>
        <w:jc w:val="both"/>
        <w:rPr>
          <w:rFonts w:eastAsia="Calibri"/>
        </w:rPr>
      </w:pPr>
      <w:r w:rsidRPr="00F3066A">
        <w:rPr>
          <w:rFonts w:eastAsia="Calibri"/>
        </w:rPr>
        <w:t>б) номер, дата, место принятия решения, включая сведения о должнос</w:t>
      </w:r>
      <w:r w:rsidRPr="00F3066A">
        <w:rPr>
          <w:rFonts w:eastAsia="Calibri"/>
        </w:rPr>
        <w:t>т</w:t>
      </w:r>
      <w:r w:rsidRPr="00F3066A">
        <w:rPr>
          <w:rFonts w:eastAsia="Calibri"/>
        </w:rPr>
        <w:t>ном лице, муниципальном  служащем, решение или действие (бездействие) к</w:t>
      </w:r>
      <w:r w:rsidRPr="00F3066A">
        <w:rPr>
          <w:rFonts w:eastAsia="Calibri"/>
        </w:rPr>
        <w:t>о</w:t>
      </w:r>
      <w:r w:rsidRPr="00F3066A">
        <w:rPr>
          <w:rFonts w:eastAsia="Calibri"/>
        </w:rPr>
        <w:t>торого обжалуется;</w:t>
      </w:r>
    </w:p>
    <w:p w:rsidR="00F3066A" w:rsidRPr="00F3066A" w:rsidRDefault="00F3066A" w:rsidP="008B5353">
      <w:pPr>
        <w:autoSpaceDE w:val="0"/>
        <w:autoSpaceDN w:val="0"/>
        <w:adjustRightInd w:val="0"/>
        <w:ind w:firstLine="709"/>
        <w:jc w:val="both"/>
        <w:rPr>
          <w:rFonts w:eastAsia="Calibri"/>
        </w:rPr>
      </w:pPr>
      <w:r w:rsidRPr="00F3066A">
        <w:rPr>
          <w:rFonts w:eastAsia="Calibri"/>
        </w:rPr>
        <w:t>в) фамилия, имя, отчество (при наличии) или наименование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t>г) основания для принятия решения по жалобе;</w:t>
      </w:r>
    </w:p>
    <w:p w:rsidR="00F3066A" w:rsidRPr="00F3066A" w:rsidRDefault="00F3066A" w:rsidP="008B5353">
      <w:pPr>
        <w:autoSpaceDE w:val="0"/>
        <w:autoSpaceDN w:val="0"/>
        <w:adjustRightInd w:val="0"/>
        <w:ind w:firstLine="709"/>
        <w:jc w:val="both"/>
        <w:rPr>
          <w:rFonts w:eastAsia="Calibri"/>
        </w:rPr>
      </w:pPr>
      <w:r w:rsidRPr="00F3066A">
        <w:rPr>
          <w:rFonts w:eastAsia="Calibri"/>
        </w:rPr>
        <w:t>д) принятое по жалобе решение;</w:t>
      </w:r>
    </w:p>
    <w:p w:rsidR="00F3066A" w:rsidRPr="00F3066A" w:rsidRDefault="00F3066A" w:rsidP="008B5353">
      <w:pPr>
        <w:autoSpaceDE w:val="0"/>
        <w:autoSpaceDN w:val="0"/>
        <w:adjustRightInd w:val="0"/>
        <w:ind w:firstLine="709"/>
        <w:jc w:val="both"/>
        <w:rPr>
          <w:rFonts w:eastAsia="Calibri"/>
        </w:rPr>
      </w:pPr>
      <w:r w:rsidRPr="00F3066A">
        <w:rPr>
          <w:rFonts w:eastAsia="Calibri"/>
        </w:rPr>
        <w:t>е) в случае если жалоба признана обоснованной – сроки устранения в</w:t>
      </w:r>
      <w:r w:rsidRPr="00F3066A">
        <w:rPr>
          <w:rFonts w:eastAsia="Calibri"/>
        </w:rPr>
        <w:t>ы</w:t>
      </w:r>
      <w:r w:rsidRPr="00F3066A">
        <w:rPr>
          <w:rFonts w:eastAsia="Calibri"/>
        </w:rPr>
        <w:t>явленных нарушений, в том числе срок предоставления результата муниц</w:t>
      </w:r>
      <w:r w:rsidRPr="00F3066A">
        <w:rPr>
          <w:rFonts w:eastAsia="Calibri"/>
        </w:rPr>
        <w:t>и</w:t>
      </w:r>
      <w:r w:rsidRPr="00F3066A">
        <w:rPr>
          <w:rFonts w:eastAsia="Calibri"/>
        </w:rPr>
        <w:t>пальной услуги;</w:t>
      </w:r>
    </w:p>
    <w:p w:rsidR="00F3066A" w:rsidRPr="00F3066A" w:rsidRDefault="00F3066A" w:rsidP="008B5353">
      <w:pPr>
        <w:autoSpaceDE w:val="0"/>
        <w:autoSpaceDN w:val="0"/>
        <w:adjustRightInd w:val="0"/>
        <w:ind w:firstLine="709"/>
        <w:jc w:val="both"/>
        <w:rPr>
          <w:rFonts w:eastAsia="Calibri"/>
        </w:rPr>
      </w:pPr>
      <w:r w:rsidRPr="00F3066A">
        <w:rPr>
          <w:rFonts w:eastAsia="Calibri"/>
        </w:rPr>
        <w:t>ж) сведения о порядке обжалования принятого по жалобе решения.</w:t>
      </w:r>
    </w:p>
    <w:p w:rsidR="00F3066A" w:rsidRPr="00F3066A" w:rsidRDefault="00F3066A" w:rsidP="008B5353">
      <w:pPr>
        <w:autoSpaceDE w:val="0"/>
        <w:autoSpaceDN w:val="0"/>
        <w:adjustRightInd w:val="0"/>
        <w:ind w:firstLine="709"/>
        <w:jc w:val="both"/>
        <w:rPr>
          <w:rFonts w:eastAsia="Calibri"/>
        </w:rPr>
      </w:pPr>
      <w:r w:rsidRPr="00F3066A">
        <w:rPr>
          <w:rFonts w:eastAsia="Calibri"/>
        </w:rPr>
        <w:t>Ответ по результатам рассмотрения жалобы подписывается уполном</w:t>
      </w:r>
      <w:r w:rsidRPr="00F3066A">
        <w:rPr>
          <w:rFonts w:eastAsia="Calibri"/>
        </w:rPr>
        <w:t>о</w:t>
      </w:r>
      <w:r w:rsidRPr="00F3066A">
        <w:rPr>
          <w:rFonts w:eastAsia="Calibri"/>
        </w:rPr>
        <w:t>ченным на рассмотрение жалобы должностным лицом администрации.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lastRenderedPageBreak/>
        <w:t>50.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066A" w:rsidRPr="00F3066A" w:rsidRDefault="00F3066A" w:rsidP="008B5353">
      <w:pPr>
        <w:autoSpaceDE w:val="0"/>
        <w:autoSpaceDN w:val="0"/>
        <w:adjustRightInd w:val="0"/>
        <w:ind w:firstLine="709"/>
        <w:jc w:val="both"/>
        <w:rPr>
          <w:rFonts w:eastAsia="Calibri"/>
        </w:rPr>
      </w:pPr>
      <w:r w:rsidRPr="00F3066A">
        <w:rPr>
          <w:rFonts w:eastAsia="Calibri"/>
        </w:rPr>
        <w:t>51. Исчерпывающий перечень оснований для отказа в удовлетворении жалобы и случаев, в которых ответ на жалобу не дается:</w:t>
      </w:r>
    </w:p>
    <w:p w:rsidR="00F3066A" w:rsidRPr="00F3066A" w:rsidRDefault="00F3066A" w:rsidP="008B5353">
      <w:pPr>
        <w:autoSpaceDE w:val="0"/>
        <w:autoSpaceDN w:val="0"/>
        <w:adjustRightInd w:val="0"/>
        <w:ind w:firstLine="709"/>
        <w:jc w:val="both"/>
        <w:rPr>
          <w:rFonts w:eastAsia="Calibri"/>
        </w:rPr>
      </w:pPr>
      <w:r w:rsidRPr="00F3066A">
        <w:rPr>
          <w:rFonts w:eastAsia="Calibri"/>
        </w:rPr>
        <w:t>Администрация отказывает в удовлетворении жалобы в следующих сл</w:t>
      </w:r>
      <w:r w:rsidRPr="00F3066A">
        <w:rPr>
          <w:rFonts w:eastAsia="Calibri"/>
        </w:rPr>
        <w:t>у</w:t>
      </w:r>
      <w:r w:rsidRPr="00F3066A">
        <w:rPr>
          <w:rFonts w:eastAsia="Calibri"/>
        </w:rPr>
        <w:t>чаях:</w:t>
      </w:r>
    </w:p>
    <w:p w:rsidR="00F3066A" w:rsidRPr="00F3066A" w:rsidRDefault="00F3066A" w:rsidP="008B5353">
      <w:pPr>
        <w:autoSpaceDE w:val="0"/>
        <w:autoSpaceDN w:val="0"/>
        <w:adjustRightInd w:val="0"/>
        <w:ind w:firstLine="709"/>
        <w:jc w:val="both"/>
        <w:rPr>
          <w:rFonts w:eastAsia="Calibri"/>
        </w:rPr>
      </w:pPr>
      <w:r w:rsidRPr="00F3066A">
        <w:rPr>
          <w:rFonts w:eastAsia="Calibri"/>
        </w:rPr>
        <w:t>а) наличие вступившего в законную силу решения суда, арбитражного суда по жалобе о том же предмете и по тем же основаниям;</w:t>
      </w:r>
    </w:p>
    <w:p w:rsidR="00F3066A" w:rsidRPr="00F3066A" w:rsidRDefault="00F3066A" w:rsidP="008B5353">
      <w:pPr>
        <w:autoSpaceDE w:val="0"/>
        <w:autoSpaceDN w:val="0"/>
        <w:adjustRightInd w:val="0"/>
        <w:ind w:firstLine="709"/>
        <w:jc w:val="both"/>
        <w:rPr>
          <w:rFonts w:eastAsia="Calibri"/>
        </w:rPr>
      </w:pPr>
      <w:r w:rsidRPr="00F3066A">
        <w:rPr>
          <w:rFonts w:eastAsia="Calibri"/>
        </w:rPr>
        <w:t>б) подача жалобы лицом, полномочия которого не подтверждены в п</w:t>
      </w:r>
      <w:r w:rsidRPr="00F3066A">
        <w:rPr>
          <w:rFonts w:eastAsia="Calibri"/>
        </w:rPr>
        <w:t>о</w:t>
      </w:r>
      <w:r w:rsidRPr="00F3066A">
        <w:rPr>
          <w:rFonts w:eastAsia="Calibri"/>
        </w:rPr>
        <w:t>рядке, установленном законодательством Российской Федерации;</w:t>
      </w:r>
    </w:p>
    <w:p w:rsidR="00F3066A" w:rsidRPr="00F3066A" w:rsidRDefault="00F3066A" w:rsidP="008B5353">
      <w:pPr>
        <w:autoSpaceDE w:val="0"/>
        <w:autoSpaceDN w:val="0"/>
        <w:adjustRightInd w:val="0"/>
        <w:ind w:firstLine="709"/>
        <w:jc w:val="both"/>
        <w:rPr>
          <w:rFonts w:eastAsia="Calibri"/>
        </w:rPr>
      </w:pPr>
      <w:r w:rsidRPr="00F3066A">
        <w:rPr>
          <w:rFonts w:eastAsia="Calibri"/>
        </w:rPr>
        <w:t>в) наличие решения по жалобе, принятого ранее в отношении того же заявителя и по тому же предмету жалобы.</w:t>
      </w:r>
    </w:p>
    <w:p w:rsidR="00F3066A" w:rsidRPr="00F3066A" w:rsidRDefault="00F3066A" w:rsidP="008B5353">
      <w:pPr>
        <w:autoSpaceDE w:val="0"/>
        <w:autoSpaceDN w:val="0"/>
        <w:adjustRightInd w:val="0"/>
        <w:ind w:firstLine="709"/>
        <w:jc w:val="both"/>
        <w:rPr>
          <w:rFonts w:eastAsia="Calibri"/>
        </w:rPr>
      </w:pPr>
      <w:r w:rsidRPr="00F3066A">
        <w:rPr>
          <w:rFonts w:eastAsia="Calibri"/>
        </w:rPr>
        <w:t>Администрация оставляет жалобу без ответа в следующих случаях:</w:t>
      </w:r>
    </w:p>
    <w:p w:rsidR="00F3066A" w:rsidRPr="00F3066A" w:rsidRDefault="00F3066A" w:rsidP="008B5353">
      <w:pPr>
        <w:autoSpaceDE w:val="0"/>
        <w:autoSpaceDN w:val="0"/>
        <w:adjustRightInd w:val="0"/>
        <w:ind w:firstLine="709"/>
        <w:jc w:val="both"/>
        <w:rPr>
          <w:rFonts w:eastAsia="Calibri"/>
        </w:rPr>
      </w:pPr>
      <w:r w:rsidRPr="00F3066A">
        <w:rPr>
          <w:rFonts w:eastAsia="Calibri"/>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3066A" w:rsidRPr="00F3066A" w:rsidRDefault="00F3066A" w:rsidP="008B5353">
      <w:pPr>
        <w:autoSpaceDE w:val="0"/>
        <w:autoSpaceDN w:val="0"/>
        <w:adjustRightInd w:val="0"/>
        <w:ind w:firstLine="709"/>
        <w:jc w:val="both"/>
        <w:rPr>
          <w:rFonts w:eastAsia="Calibri"/>
        </w:rPr>
      </w:pPr>
      <w:r w:rsidRPr="00F3066A">
        <w:rPr>
          <w:rFonts w:eastAsia="Calibri"/>
        </w:rPr>
        <w:t>б) отсутствие возможности прочитать какую-либо часть текста жалобы, фамилию, имя, отчество (при наличии) и (или) почтовый адрес заявителя.</w:t>
      </w:r>
    </w:p>
    <w:p w:rsidR="00F3066A" w:rsidRPr="00F3066A" w:rsidRDefault="00F3066A" w:rsidP="008B5353">
      <w:pPr>
        <w:autoSpaceDE w:val="0"/>
        <w:autoSpaceDN w:val="0"/>
        <w:adjustRightInd w:val="0"/>
        <w:ind w:firstLine="709"/>
        <w:jc w:val="both"/>
        <w:rPr>
          <w:rFonts w:eastAsia="Calibri"/>
        </w:rPr>
      </w:pPr>
      <w:r w:rsidRPr="00F3066A">
        <w:rPr>
          <w:rFonts w:eastAsia="Calibri"/>
        </w:rPr>
        <w:t>52. Оснований для приостановления рассмотрения жалобы законодател</w:t>
      </w:r>
      <w:r w:rsidRPr="00F3066A">
        <w:rPr>
          <w:rFonts w:eastAsia="Calibri"/>
        </w:rPr>
        <w:t>ь</w:t>
      </w:r>
      <w:r w:rsidRPr="00F3066A">
        <w:rPr>
          <w:rFonts w:eastAsia="Calibri"/>
        </w:rPr>
        <w:t>ством Российской Федерации не предусмотрено.</w:t>
      </w:r>
    </w:p>
    <w:p w:rsidR="00F3066A" w:rsidRPr="00F3066A" w:rsidRDefault="00F3066A" w:rsidP="008B5353">
      <w:pPr>
        <w:autoSpaceDE w:val="0"/>
        <w:autoSpaceDN w:val="0"/>
        <w:adjustRightInd w:val="0"/>
        <w:ind w:firstLine="709"/>
        <w:jc w:val="both"/>
        <w:rPr>
          <w:rFonts w:eastAsia="Calibri"/>
        </w:rPr>
      </w:pPr>
      <w:r w:rsidRPr="00F3066A">
        <w:rPr>
          <w:rFonts w:eastAsia="Calibri"/>
        </w:rPr>
        <w:t>53. В случае установления в ходе или по результатам рассмотрения жал</w:t>
      </w:r>
      <w:r w:rsidRPr="00F3066A">
        <w:rPr>
          <w:rFonts w:eastAsia="Calibri"/>
        </w:rPr>
        <w:t>о</w:t>
      </w:r>
      <w:r w:rsidRPr="00F3066A">
        <w:rPr>
          <w:rFonts w:eastAsia="Calibri"/>
        </w:rPr>
        <w:t>бы признаков состава административного правонарушения или преступления должностное лицо, наделенное полномочиями по рассмотрению жалоб, нез</w:t>
      </w:r>
      <w:r w:rsidRPr="00F3066A">
        <w:rPr>
          <w:rFonts w:eastAsia="Calibri"/>
        </w:rPr>
        <w:t>а</w:t>
      </w:r>
      <w:r w:rsidRPr="00F3066A">
        <w:rPr>
          <w:rFonts w:eastAsia="Calibri"/>
        </w:rPr>
        <w:t>медлительно направляет имеющиеся материалы в органы прокуратуры.</w:t>
      </w:r>
    </w:p>
    <w:p w:rsidR="00F3066A" w:rsidRPr="00F3066A" w:rsidRDefault="00F3066A" w:rsidP="008B5353">
      <w:pPr>
        <w:autoSpaceDE w:val="0"/>
        <w:autoSpaceDN w:val="0"/>
        <w:adjustRightInd w:val="0"/>
        <w:ind w:firstLine="709"/>
        <w:jc w:val="both"/>
        <w:rPr>
          <w:rFonts w:eastAsia="Calibri"/>
        </w:rPr>
      </w:pPr>
      <w:r w:rsidRPr="00F3066A">
        <w:rPr>
          <w:rFonts w:eastAsia="Calibri"/>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F3066A" w:rsidRPr="00F3066A" w:rsidRDefault="00F3066A" w:rsidP="008B5353">
      <w:pPr>
        <w:autoSpaceDE w:val="0"/>
        <w:autoSpaceDN w:val="0"/>
        <w:adjustRightInd w:val="0"/>
        <w:ind w:firstLine="709"/>
        <w:jc w:val="both"/>
        <w:rPr>
          <w:rFonts w:eastAsia="Calibri"/>
        </w:rPr>
      </w:pPr>
      <w:r w:rsidRPr="00F3066A">
        <w:rPr>
          <w:rFonts w:eastAsia="Calibri"/>
        </w:rPr>
        <w:t>54.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w:t>
      </w:r>
      <w:r w:rsidRPr="00F3066A">
        <w:rPr>
          <w:rFonts w:eastAsia="Calibri"/>
        </w:rPr>
        <w:t>й</w:t>
      </w:r>
      <w:r w:rsidRPr="00F3066A">
        <w:rPr>
          <w:rFonts w:eastAsia="Calibri"/>
        </w:rPr>
        <w:t>те, Едином и Региональном порталах.</w:t>
      </w:r>
    </w:p>
    <w:p w:rsidR="00F3066A" w:rsidRPr="00F3066A" w:rsidRDefault="00F3066A" w:rsidP="00F3066A">
      <w:pPr>
        <w:autoSpaceDE w:val="0"/>
        <w:autoSpaceDN w:val="0"/>
        <w:adjustRightInd w:val="0"/>
        <w:ind w:firstLine="540"/>
        <w:jc w:val="both"/>
        <w:rPr>
          <w:rFonts w:eastAsia="Calibri"/>
        </w:rPr>
      </w:pPr>
    </w:p>
    <w:p w:rsidR="00F3066A" w:rsidRPr="00F3066A" w:rsidRDefault="00F3066A" w:rsidP="00F3066A">
      <w:pPr>
        <w:autoSpaceDE w:val="0"/>
        <w:autoSpaceDN w:val="0"/>
        <w:adjustRightInd w:val="0"/>
        <w:ind w:firstLine="540"/>
        <w:jc w:val="right"/>
        <w:rPr>
          <w:rFonts w:eastAsia="Calibri"/>
        </w:rPr>
        <w:sectPr w:rsidR="00F3066A" w:rsidRPr="00F3066A" w:rsidSect="008B5353">
          <w:pgSz w:w="11906" w:h="16838" w:code="9"/>
          <w:pgMar w:top="1134" w:right="567" w:bottom="1134" w:left="1701" w:header="709" w:footer="709" w:gutter="0"/>
          <w:cols w:space="708"/>
          <w:titlePg/>
          <w:docGrid w:linePitch="382"/>
        </w:sectPr>
      </w:pPr>
    </w:p>
    <w:p w:rsidR="00F3066A" w:rsidRPr="008B5353" w:rsidRDefault="00F3066A" w:rsidP="008B5353">
      <w:pPr>
        <w:autoSpaceDE w:val="0"/>
        <w:autoSpaceDN w:val="0"/>
        <w:adjustRightInd w:val="0"/>
        <w:ind w:left="5670"/>
        <w:jc w:val="both"/>
        <w:rPr>
          <w:rFonts w:eastAsia="Calibri"/>
          <w:szCs w:val="20"/>
        </w:rPr>
      </w:pPr>
      <w:r w:rsidRPr="008B5353">
        <w:rPr>
          <w:rFonts w:eastAsia="Calibri"/>
          <w:szCs w:val="20"/>
        </w:rPr>
        <w:lastRenderedPageBreak/>
        <w:t>Приложение 1</w:t>
      </w:r>
      <w:r w:rsidR="008B5353" w:rsidRPr="008B5353">
        <w:rPr>
          <w:rFonts w:eastAsia="Calibri"/>
          <w:szCs w:val="20"/>
        </w:rPr>
        <w:t xml:space="preserve"> </w:t>
      </w:r>
      <w:r w:rsidRPr="008B5353">
        <w:rPr>
          <w:rFonts w:eastAsia="Calibri"/>
          <w:szCs w:val="20"/>
        </w:rPr>
        <w:t>к администрати</w:t>
      </w:r>
      <w:r w:rsidRPr="008B5353">
        <w:rPr>
          <w:rFonts w:eastAsia="Calibri"/>
          <w:szCs w:val="20"/>
        </w:rPr>
        <w:t>в</w:t>
      </w:r>
      <w:r w:rsidRPr="008B5353">
        <w:rPr>
          <w:rFonts w:eastAsia="Calibri"/>
          <w:szCs w:val="20"/>
        </w:rPr>
        <w:t>ному регламенту «</w:t>
      </w:r>
      <w:r w:rsidRPr="008B5353">
        <w:rPr>
          <w:szCs w:val="20"/>
          <w:lang w:eastAsia="ar-SA"/>
        </w:rPr>
        <w:t>Предоставл</w:t>
      </w:r>
      <w:r w:rsidRPr="008B5353">
        <w:rPr>
          <w:szCs w:val="20"/>
          <w:lang w:eastAsia="ar-SA"/>
        </w:rPr>
        <w:t>е</w:t>
      </w:r>
      <w:r w:rsidRPr="008B5353">
        <w:rPr>
          <w:szCs w:val="20"/>
          <w:lang w:eastAsia="ar-SA"/>
        </w:rPr>
        <w:t>ние земельных участков, нах</w:t>
      </w:r>
      <w:r w:rsidRPr="008B5353">
        <w:rPr>
          <w:szCs w:val="20"/>
          <w:lang w:eastAsia="ar-SA"/>
        </w:rPr>
        <w:t>о</w:t>
      </w:r>
      <w:r w:rsidRPr="008B5353">
        <w:rPr>
          <w:szCs w:val="20"/>
          <w:lang w:eastAsia="ar-SA"/>
        </w:rPr>
        <w:t>дящихся в муниципальной со</w:t>
      </w:r>
      <w:r w:rsidRPr="008B5353">
        <w:rPr>
          <w:szCs w:val="20"/>
          <w:lang w:eastAsia="ar-SA"/>
        </w:rPr>
        <w:t>б</w:t>
      </w:r>
      <w:r w:rsidRPr="008B5353">
        <w:rPr>
          <w:szCs w:val="20"/>
          <w:lang w:eastAsia="ar-SA"/>
        </w:rPr>
        <w:t>ственности или государственная собственность на которые не разграничена, в безвозмездное пользование»</w:t>
      </w:r>
    </w:p>
    <w:p w:rsidR="00F3066A" w:rsidRPr="00F3066A" w:rsidRDefault="00F3066A" w:rsidP="00F3066A">
      <w:pPr>
        <w:autoSpaceDE w:val="0"/>
        <w:autoSpaceDN w:val="0"/>
        <w:adjustRightInd w:val="0"/>
        <w:ind w:firstLine="540"/>
        <w:jc w:val="both"/>
        <w:rPr>
          <w:rFonts w:eastAsia="Calibri"/>
        </w:rPr>
      </w:pPr>
    </w:p>
    <w:p w:rsidR="00F3066A" w:rsidRPr="00F3066A" w:rsidRDefault="00F3066A" w:rsidP="00F3066A">
      <w:pPr>
        <w:tabs>
          <w:tab w:val="left" w:pos="4253"/>
        </w:tabs>
        <w:autoSpaceDE w:val="0"/>
        <w:autoSpaceDN w:val="0"/>
        <w:adjustRightInd w:val="0"/>
        <w:ind w:left="4536"/>
      </w:pPr>
      <w:r w:rsidRPr="00F3066A">
        <w:t>Главе администрации</w:t>
      </w:r>
    </w:p>
    <w:p w:rsidR="00F3066A" w:rsidRPr="00F3066A" w:rsidRDefault="00F3066A" w:rsidP="00F3066A">
      <w:pPr>
        <w:tabs>
          <w:tab w:val="left" w:pos="4253"/>
        </w:tabs>
        <w:autoSpaceDE w:val="0"/>
        <w:autoSpaceDN w:val="0"/>
        <w:adjustRightInd w:val="0"/>
        <w:ind w:left="4536"/>
      </w:pPr>
      <w:r w:rsidRPr="00F3066A">
        <w:t>Нижневартовского района</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sz w:val="26"/>
          <w:szCs w:val="26"/>
          <w:lang w:eastAsia="en-US"/>
        </w:rPr>
      </w:pPr>
      <w:r w:rsidRPr="00F3066A">
        <w:rPr>
          <w:rFonts w:eastAsia="Calibri"/>
          <w:sz w:val="26"/>
          <w:szCs w:val="26"/>
          <w:lang w:eastAsia="en-US"/>
        </w:rPr>
        <w:t>____________________________________</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sz w:val="24"/>
          <w:szCs w:val="24"/>
          <w:lang w:eastAsia="en-US"/>
        </w:rPr>
      </w:pPr>
      <w:r w:rsidRPr="00F3066A">
        <w:rPr>
          <w:rFonts w:eastAsia="Calibri"/>
          <w:sz w:val="26"/>
          <w:szCs w:val="26"/>
          <w:lang w:eastAsia="en-US"/>
        </w:rPr>
        <w:t>от ___</w:t>
      </w:r>
      <w:r w:rsidRPr="00F3066A">
        <w:rPr>
          <w:rFonts w:eastAsia="Calibri"/>
          <w:sz w:val="24"/>
          <w:szCs w:val="24"/>
          <w:lang w:eastAsia="en-US"/>
        </w:rPr>
        <w:t>__________________________________</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lang w:eastAsia="en-US"/>
        </w:rPr>
      </w:pPr>
      <w:r w:rsidRPr="00F3066A">
        <w:rPr>
          <w:rFonts w:eastAsia="Calibri"/>
          <w:lang w:eastAsia="en-US"/>
        </w:rPr>
        <w:t>__________________________________</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sz w:val="16"/>
          <w:szCs w:val="16"/>
          <w:lang w:eastAsia="en-US"/>
        </w:rPr>
      </w:pPr>
      <w:r w:rsidRPr="00F3066A">
        <w:rPr>
          <w:rFonts w:eastAsia="Calibri"/>
          <w:sz w:val="16"/>
          <w:szCs w:val="16"/>
          <w:lang w:eastAsia="en-US"/>
        </w:rPr>
        <w:t>(фамилия, имя и (при наличии) отчество физического лица)</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lang w:eastAsia="en-US"/>
        </w:rPr>
      </w:pPr>
      <w:r w:rsidRPr="00F3066A">
        <w:rPr>
          <w:rFonts w:eastAsia="Calibri"/>
          <w:lang w:eastAsia="en-US"/>
        </w:rPr>
        <w:t>__________________________________</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sz w:val="16"/>
          <w:szCs w:val="16"/>
          <w:lang w:eastAsia="en-US"/>
        </w:rPr>
      </w:pPr>
      <w:r w:rsidRPr="00F3066A">
        <w:rPr>
          <w:rFonts w:eastAsia="Calibri"/>
          <w:sz w:val="16"/>
          <w:szCs w:val="16"/>
          <w:lang w:eastAsia="en-US"/>
        </w:rPr>
        <w:t>(реквизиты документа, удостоверяющего личность физического лица/</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lang w:eastAsia="en-US"/>
        </w:rPr>
      </w:pPr>
      <w:r w:rsidRPr="00F3066A">
        <w:rPr>
          <w:rFonts w:eastAsia="Calibri"/>
          <w:lang w:eastAsia="en-US"/>
        </w:rPr>
        <w:t>__________________________________</w:t>
      </w:r>
    </w:p>
    <w:p w:rsidR="00F3066A" w:rsidRPr="00F3066A" w:rsidRDefault="00F3066A" w:rsidP="00F3066A">
      <w:pPr>
        <w:tabs>
          <w:tab w:val="left" w:pos="4253"/>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rFonts w:eastAsia="Calibri"/>
          <w:sz w:val="16"/>
          <w:szCs w:val="16"/>
          <w:lang w:eastAsia="en-US"/>
        </w:rPr>
      </w:pPr>
      <w:r w:rsidRPr="00F3066A">
        <w:rPr>
          <w:rFonts w:eastAsia="Calibri"/>
          <w:sz w:val="16"/>
          <w:szCs w:val="16"/>
          <w:lang w:eastAsia="en-US"/>
        </w:rPr>
        <w:t>юридические лица оформляют заявление на своем фирменном бланке*)</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sz w:val="26"/>
          <w:szCs w:val="26"/>
        </w:rPr>
      </w:pPr>
      <w:r w:rsidRPr="00F3066A">
        <w:rPr>
          <w:sz w:val="26"/>
          <w:szCs w:val="26"/>
        </w:rPr>
        <w:t>Почтовый адрес: ______________________ _____________________________________ _____________________________________</w:t>
      </w:r>
    </w:p>
    <w:p w:rsidR="00F3066A" w:rsidRPr="00F3066A" w:rsidRDefault="00F3066A" w:rsidP="00F3066A">
      <w:pPr>
        <w:tabs>
          <w:tab w:val="left" w:pos="4253"/>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sz w:val="26"/>
          <w:szCs w:val="26"/>
        </w:rPr>
      </w:pPr>
      <w:r w:rsidRPr="00F3066A">
        <w:rPr>
          <w:sz w:val="26"/>
          <w:szCs w:val="26"/>
        </w:rPr>
        <w:t>Телефон _____________________________</w:t>
      </w:r>
    </w:p>
    <w:p w:rsidR="00F3066A" w:rsidRPr="00F3066A" w:rsidRDefault="00F3066A" w:rsidP="00F3066A">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rPr>
          <w:sz w:val="26"/>
          <w:szCs w:val="26"/>
        </w:rPr>
      </w:pPr>
      <w:r w:rsidRPr="00F3066A">
        <w:rPr>
          <w:sz w:val="26"/>
          <w:szCs w:val="26"/>
        </w:rPr>
        <w:t>Адрес электронной почты: _____________ _____________________________________</w:t>
      </w:r>
    </w:p>
    <w:p w:rsidR="00F3066A" w:rsidRDefault="00F3066A" w:rsidP="00F3066A">
      <w:pPr>
        <w:tabs>
          <w:tab w:val="left" w:pos="900"/>
        </w:tabs>
        <w:spacing w:line="276" w:lineRule="auto"/>
        <w:ind w:firstLine="540"/>
        <w:jc w:val="center"/>
        <w:rPr>
          <w:b/>
          <w:bCs/>
          <w:lang w:eastAsia="en-US"/>
        </w:rPr>
      </w:pPr>
    </w:p>
    <w:p w:rsidR="008B5353" w:rsidRPr="00F3066A" w:rsidRDefault="008B5353" w:rsidP="00F3066A">
      <w:pPr>
        <w:tabs>
          <w:tab w:val="left" w:pos="900"/>
        </w:tabs>
        <w:spacing w:line="276" w:lineRule="auto"/>
        <w:ind w:firstLine="540"/>
        <w:jc w:val="center"/>
        <w:rPr>
          <w:b/>
          <w:bCs/>
          <w:lang w:eastAsia="en-US"/>
        </w:rPr>
      </w:pPr>
    </w:p>
    <w:p w:rsidR="00F3066A" w:rsidRPr="008B5353" w:rsidRDefault="00F3066A" w:rsidP="00F3066A">
      <w:pPr>
        <w:autoSpaceDE w:val="0"/>
        <w:autoSpaceDN w:val="0"/>
        <w:adjustRightInd w:val="0"/>
        <w:jc w:val="center"/>
        <w:rPr>
          <w:rFonts w:eastAsia="Calibri"/>
          <w:b/>
          <w:lang w:eastAsia="en-US"/>
        </w:rPr>
      </w:pPr>
      <w:r w:rsidRPr="008B5353">
        <w:rPr>
          <w:rFonts w:eastAsia="Calibri"/>
          <w:b/>
          <w:lang w:eastAsia="en-US"/>
        </w:rPr>
        <w:t>ЗАЯВЛЕНИЕ</w:t>
      </w:r>
    </w:p>
    <w:p w:rsidR="00F3066A" w:rsidRPr="008B5353" w:rsidRDefault="00F3066A" w:rsidP="00F3066A">
      <w:pPr>
        <w:autoSpaceDE w:val="0"/>
        <w:autoSpaceDN w:val="0"/>
        <w:adjustRightInd w:val="0"/>
        <w:ind w:firstLine="540"/>
        <w:jc w:val="center"/>
        <w:rPr>
          <w:rFonts w:eastAsia="Calibri"/>
          <w:b/>
          <w:sz w:val="24"/>
          <w:szCs w:val="24"/>
        </w:rPr>
      </w:pPr>
      <w:r w:rsidRPr="008B5353">
        <w:rPr>
          <w:rFonts w:eastAsia="Calibri"/>
          <w:b/>
          <w:sz w:val="24"/>
          <w:szCs w:val="24"/>
        </w:rPr>
        <w:t>о предоставлении земельного участка в безвозмездное пользование</w:t>
      </w:r>
    </w:p>
    <w:p w:rsidR="00F3066A" w:rsidRPr="008B5353" w:rsidRDefault="00F3066A" w:rsidP="00F3066A">
      <w:pPr>
        <w:autoSpaceDE w:val="0"/>
        <w:autoSpaceDN w:val="0"/>
        <w:adjustRightInd w:val="0"/>
        <w:ind w:firstLine="540"/>
        <w:jc w:val="both"/>
        <w:rPr>
          <w:rFonts w:eastAsia="Calibri"/>
          <w:b/>
          <w:sz w:val="24"/>
          <w:szCs w:val="24"/>
        </w:rPr>
      </w:pPr>
    </w:p>
    <w:p w:rsidR="00F3066A" w:rsidRPr="00F3066A" w:rsidRDefault="00F3066A" w:rsidP="00F3066A">
      <w:pPr>
        <w:autoSpaceDE w:val="0"/>
        <w:autoSpaceDN w:val="0"/>
        <w:adjustRightInd w:val="0"/>
        <w:ind w:firstLine="540"/>
        <w:jc w:val="both"/>
        <w:rPr>
          <w:rFonts w:eastAsia="Calibri"/>
          <w:sz w:val="24"/>
          <w:szCs w:val="24"/>
        </w:rPr>
      </w:pPr>
      <w:r w:rsidRPr="00F3066A">
        <w:rPr>
          <w:rFonts w:eastAsia="Calibri"/>
          <w:sz w:val="24"/>
          <w:szCs w:val="24"/>
        </w:rPr>
        <w:t>Прошу предоставить в безвозмездное пользование земельный участок с кадастровым номером ______________________________________________________________________,</w:t>
      </w:r>
    </w:p>
    <w:p w:rsidR="00F3066A" w:rsidRPr="00F3066A" w:rsidRDefault="00F3066A" w:rsidP="00F3066A">
      <w:pPr>
        <w:autoSpaceDE w:val="0"/>
        <w:autoSpaceDN w:val="0"/>
        <w:adjustRightInd w:val="0"/>
        <w:ind w:firstLine="540"/>
        <w:jc w:val="center"/>
        <w:rPr>
          <w:rFonts w:eastAsia="Calibri"/>
          <w:sz w:val="20"/>
          <w:szCs w:val="20"/>
        </w:rPr>
      </w:pPr>
      <w:r w:rsidRPr="00F3066A">
        <w:rPr>
          <w:rFonts w:eastAsia="Calibri"/>
          <w:sz w:val="20"/>
          <w:szCs w:val="20"/>
        </w:rPr>
        <w:t>(кадастровый номер испрашиваемого земельного участка)</w:t>
      </w:r>
    </w:p>
    <w:p w:rsidR="00F3066A" w:rsidRPr="00F3066A" w:rsidRDefault="00F3066A" w:rsidP="00F3066A">
      <w:pPr>
        <w:autoSpaceDE w:val="0"/>
        <w:autoSpaceDN w:val="0"/>
        <w:adjustRightInd w:val="0"/>
        <w:ind w:firstLine="540"/>
        <w:jc w:val="both"/>
        <w:rPr>
          <w:rFonts w:eastAsia="Calibri"/>
          <w:sz w:val="16"/>
          <w:szCs w:val="16"/>
        </w:rPr>
      </w:pPr>
      <w:r w:rsidRPr="00F3066A">
        <w:rPr>
          <w:rFonts w:eastAsia="Calibri"/>
          <w:sz w:val="20"/>
          <w:szCs w:val="20"/>
        </w:rPr>
        <w:t xml:space="preserve"> </w:t>
      </w:r>
    </w:p>
    <w:p w:rsidR="00F3066A" w:rsidRPr="00F3066A" w:rsidRDefault="00F3066A" w:rsidP="00F3066A">
      <w:pPr>
        <w:autoSpaceDE w:val="0"/>
        <w:autoSpaceDN w:val="0"/>
        <w:adjustRightInd w:val="0"/>
        <w:jc w:val="both"/>
        <w:rPr>
          <w:rFonts w:eastAsia="Calibri"/>
          <w:sz w:val="24"/>
          <w:szCs w:val="24"/>
        </w:rPr>
      </w:pPr>
      <w:r w:rsidRPr="00F3066A">
        <w:rPr>
          <w:rFonts w:eastAsia="Calibri"/>
          <w:sz w:val="24"/>
          <w:szCs w:val="24"/>
        </w:rPr>
        <w:t>в целях _______________________________________________________.</w:t>
      </w:r>
    </w:p>
    <w:p w:rsidR="00F3066A" w:rsidRPr="00F3066A" w:rsidRDefault="00F3066A" w:rsidP="00F3066A">
      <w:pPr>
        <w:autoSpaceDE w:val="0"/>
        <w:autoSpaceDN w:val="0"/>
        <w:adjustRightInd w:val="0"/>
        <w:ind w:firstLine="540"/>
        <w:jc w:val="center"/>
        <w:rPr>
          <w:rFonts w:eastAsia="Calibri"/>
          <w:sz w:val="20"/>
          <w:szCs w:val="20"/>
        </w:rPr>
      </w:pPr>
      <w:r w:rsidRPr="00F3066A">
        <w:rPr>
          <w:rFonts w:eastAsia="Calibri"/>
          <w:sz w:val="20"/>
          <w:szCs w:val="20"/>
        </w:rPr>
        <w:t>(цель использования земельного участка)</w:t>
      </w:r>
    </w:p>
    <w:p w:rsidR="00F3066A" w:rsidRPr="00F3066A" w:rsidRDefault="00F3066A" w:rsidP="00F3066A">
      <w:pPr>
        <w:autoSpaceDE w:val="0"/>
        <w:autoSpaceDN w:val="0"/>
        <w:adjustRightInd w:val="0"/>
        <w:ind w:firstLine="540"/>
        <w:jc w:val="both"/>
        <w:rPr>
          <w:rFonts w:eastAsia="Calibri"/>
          <w:sz w:val="24"/>
          <w:szCs w:val="24"/>
        </w:rPr>
      </w:pPr>
    </w:p>
    <w:p w:rsidR="00F3066A" w:rsidRPr="00F3066A" w:rsidRDefault="00F3066A" w:rsidP="00F3066A">
      <w:pPr>
        <w:autoSpaceDE w:val="0"/>
        <w:autoSpaceDN w:val="0"/>
        <w:adjustRightInd w:val="0"/>
        <w:ind w:firstLine="709"/>
        <w:jc w:val="both"/>
        <w:rPr>
          <w:rFonts w:eastAsia="Calibri"/>
          <w:sz w:val="24"/>
          <w:szCs w:val="24"/>
        </w:rPr>
      </w:pPr>
      <w:r w:rsidRPr="00F3066A">
        <w:rPr>
          <w:rFonts w:eastAsia="Calibri"/>
          <w:sz w:val="24"/>
          <w:szCs w:val="24"/>
        </w:rPr>
        <w:t xml:space="preserve"> Основание предоставления земельного участка без проведения торгов из оснований, предусмотренных </w:t>
      </w:r>
      <w:hyperlink r:id="rId23" w:history="1">
        <w:r w:rsidRPr="00F3066A">
          <w:rPr>
            <w:rFonts w:eastAsia="Calibri"/>
            <w:sz w:val="24"/>
            <w:szCs w:val="24"/>
          </w:rPr>
          <w:t>пунктом 2 статьи 39.10</w:t>
        </w:r>
      </w:hyperlink>
      <w:r w:rsidRPr="00F3066A">
        <w:rPr>
          <w:rFonts w:eastAsia="Calibri"/>
          <w:sz w:val="24"/>
          <w:szCs w:val="24"/>
        </w:rPr>
        <w:t xml:space="preserve"> Земельного кодекса Российской Федерации:</w:t>
      </w:r>
    </w:p>
    <w:p w:rsidR="00F3066A" w:rsidRPr="00F3066A" w:rsidRDefault="00F3066A" w:rsidP="00F3066A">
      <w:pPr>
        <w:autoSpaceDE w:val="0"/>
        <w:autoSpaceDN w:val="0"/>
        <w:adjustRightInd w:val="0"/>
        <w:ind w:firstLine="540"/>
        <w:jc w:val="both"/>
        <w:rPr>
          <w:rFonts w:eastAsia="Calibri"/>
          <w:sz w:val="24"/>
          <w:szCs w:val="24"/>
        </w:rPr>
      </w:pPr>
    </w:p>
    <w:p w:rsidR="00F3066A" w:rsidRPr="00F3066A" w:rsidRDefault="00F3066A" w:rsidP="00F3066A">
      <w:pPr>
        <w:autoSpaceDE w:val="0"/>
        <w:autoSpaceDN w:val="0"/>
        <w:adjustRightInd w:val="0"/>
        <w:ind w:firstLine="540"/>
        <w:jc w:val="both"/>
        <w:rPr>
          <w:rFonts w:eastAsia="Calibri"/>
          <w:sz w:val="24"/>
          <w:szCs w:val="24"/>
        </w:rPr>
      </w:pPr>
      <w:r w:rsidRPr="00F3066A">
        <w:rPr>
          <w:rFonts w:eastAsia="Calibri"/>
          <w:sz w:val="24"/>
          <w:szCs w:val="24"/>
        </w:rPr>
        <w:t>_______________________________________________________________________</w:t>
      </w:r>
    </w:p>
    <w:p w:rsidR="00F3066A" w:rsidRPr="00F3066A" w:rsidRDefault="00F3066A" w:rsidP="00F3066A">
      <w:pPr>
        <w:autoSpaceDE w:val="0"/>
        <w:autoSpaceDN w:val="0"/>
        <w:adjustRightInd w:val="0"/>
        <w:ind w:firstLine="540"/>
        <w:jc w:val="center"/>
        <w:rPr>
          <w:rFonts w:eastAsia="Calibri"/>
          <w:sz w:val="20"/>
          <w:szCs w:val="20"/>
        </w:rPr>
      </w:pPr>
      <w:r w:rsidRPr="00F3066A">
        <w:rPr>
          <w:rFonts w:eastAsia="Calibri"/>
          <w:sz w:val="20"/>
          <w:szCs w:val="20"/>
        </w:rPr>
        <w:t>(указывается основание)</w:t>
      </w:r>
    </w:p>
    <w:p w:rsidR="00F3066A" w:rsidRPr="00F3066A" w:rsidRDefault="00F3066A" w:rsidP="00F3066A">
      <w:pPr>
        <w:autoSpaceDE w:val="0"/>
        <w:autoSpaceDN w:val="0"/>
        <w:adjustRightInd w:val="0"/>
        <w:ind w:firstLine="540"/>
        <w:jc w:val="center"/>
        <w:rPr>
          <w:rFonts w:eastAsia="Calibri"/>
          <w:sz w:val="20"/>
          <w:szCs w:val="20"/>
        </w:rPr>
      </w:pPr>
    </w:p>
    <w:p w:rsidR="00F3066A" w:rsidRPr="00F3066A" w:rsidRDefault="00F3066A" w:rsidP="00F3066A">
      <w:pPr>
        <w:autoSpaceDE w:val="0"/>
        <w:autoSpaceDN w:val="0"/>
        <w:adjustRightInd w:val="0"/>
        <w:ind w:firstLine="540"/>
        <w:jc w:val="both"/>
        <w:rPr>
          <w:rFonts w:eastAsia="Calibri"/>
          <w:sz w:val="24"/>
          <w:szCs w:val="24"/>
        </w:rPr>
      </w:pPr>
      <w:r w:rsidRPr="00F3066A">
        <w:rPr>
          <w:rFonts w:eastAsia="Calibri"/>
          <w:sz w:val="24"/>
          <w:szCs w:val="24"/>
        </w:rPr>
        <w:t xml:space="preserve"> Реквизиты решения об изъятии земельного участка для государственных или муниц</w:t>
      </w:r>
      <w:r w:rsidRPr="00F3066A">
        <w:rPr>
          <w:rFonts w:eastAsia="Calibri"/>
          <w:sz w:val="24"/>
          <w:szCs w:val="24"/>
        </w:rPr>
        <w:t>и</w:t>
      </w:r>
      <w:r w:rsidRPr="00F3066A">
        <w:rPr>
          <w:rFonts w:eastAsia="Calibri"/>
          <w:sz w:val="24"/>
          <w:szCs w:val="24"/>
        </w:rPr>
        <w:t>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F3066A" w:rsidRPr="00F3066A" w:rsidRDefault="00F3066A" w:rsidP="00F3066A">
      <w:pPr>
        <w:autoSpaceDE w:val="0"/>
        <w:autoSpaceDN w:val="0"/>
        <w:adjustRightInd w:val="0"/>
        <w:jc w:val="both"/>
        <w:rPr>
          <w:rFonts w:eastAsia="Calibri"/>
          <w:sz w:val="24"/>
          <w:szCs w:val="24"/>
        </w:rPr>
      </w:pPr>
      <w:r w:rsidRPr="00F3066A">
        <w:rPr>
          <w:rFonts w:eastAsia="Calibri"/>
          <w:sz w:val="24"/>
          <w:szCs w:val="24"/>
        </w:rPr>
        <w:t>______________________________________________________________________</w:t>
      </w:r>
    </w:p>
    <w:p w:rsidR="00F3066A" w:rsidRDefault="00F3066A" w:rsidP="00F3066A">
      <w:pPr>
        <w:autoSpaceDE w:val="0"/>
        <w:autoSpaceDN w:val="0"/>
        <w:adjustRightInd w:val="0"/>
        <w:ind w:firstLine="540"/>
        <w:jc w:val="both"/>
        <w:rPr>
          <w:rFonts w:eastAsia="Calibri"/>
          <w:sz w:val="24"/>
          <w:szCs w:val="24"/>
        </w:rPr>
      </w:pPr>
    </w:p>
    <w:p w:rsidR="00E55730" w:rsidRDefault="00E55730" w:rsidP="00F3066A">
      <w:pPr>
        <w:autoSpaceDE w:val="0"/>
        <w:autoSpaceDN w:val="0"/>
        <w:adjustRightInd w:val="0"/>
        <w:ind w:firstLine="540"/>
        <w:jc w:val="both"/>
        <w:rPr>
          <w:rFonts w:eastAsia="Calibri"/>
          <w:sz w:val="24"/>
          <w:szCs w:val="24"/>
        </w:rPr>
      </w:pPr>
    </w:p>
    <w:p w:rsidR="00E55730" w:rsidRPr="00F3066A" w:rsidRDefault="00E55730" w:rsidP="00F3066A">
      <w:pPr>
        <w:autoSpaceDE w:val="0"/>
        <w:autoSpaceDN w:val="0"/>
        <w:adjustRightInd w:val="0"/>
        <w:ind w:firstLine="540"/>
        <w:jc w:val="both"/>
        <w:rPr>
          <w:rFonts w:eastAsia="Calibri"/>
          <w:sz w:val="24"/>
          <w:szCs w:val="24"/>
        </w:rPr>
      </w:pPr>
    </w:p>
    <w:p w:rsidR="00F3066A" w:rsidRPr="00F3066A" w:rsidRDefault="00F3066A" w:rsidP="00F3066A">
      <w:pPr>
        <w:autoSpaceDE w:val="0"/>
        <w:autoSpaceDN w:val="0"/>
        <w:adjustRightInd w:val="0"/>
        <w:ind w:firstLine="709"/>
        <w:jc w:val="both"/>
        <w:rPr>
          <w:rFonts w:eastAsia="Calibri"/>
          <w:sz w:val="24"/>
          <w:szCs w:val="24"/>
        </w:rPr>
      </w:pPr>
      <w:r w:rsidRPr="00F3066A">
        <w:rPr>
          <w:rFonts w:eastAsia="Calibri"/>
          <w:sz w:val="24"/>
          <w:szCs w:val="24"/>
        </w:rPr>
        <w:lastRenderedPageBreak/>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______________________________________________________________________________.</w:t>
      </w:r>
    </w:p>
    <w:p w:rsidR="00F3066A" w:rsidRPr="00F3066A" w:rsidRDefault="00F3066A" w:rsidP="00F3066A">
      <w:pPr>
        <w:autoSpaceDE w:val="0"/>
        <w:autoSpaceDN w:val="0"/>
        <w:adjustRightInd w:val="0"/>
        <w:jc w:val="both"/>
        <w:rPr>
          <w:rFonts w:eastAsia="Calibri"/>
          <w:sz w:val="24"/>
          <w:szCs w:val="24"/>
        </w:rPr>
      </w:pPr>
    </w:p>
    <w:p w:rsidR="00F3066A" w:rsidRPr="00F3066A" w:rsidRDefault="00F3066A" w:rsidP="00F3066A">
      <w:pPr>
        <w:autoSpaceDE w:val="0"/>
        <w:autoSpaceDN w:val="0"/>
        <w:adjustRightInd w:val="0"/>
        <w:ind w:firstLine="567"/>
        <w:jc w:val="both"/>
        <w:rPr>
          <w:rFonts w:eastAsia="Calibri"/>
          <w:sz w:val="24"/>
          <w:szCs w:val="24"/>
        </w:rPr>
      </w:pPr>
      <w:r w:rsidRPr="00F3066A">
        <w:rPr>
          <w:rFonts w:eastAsia="Calibri"/>
          <w:sz w:val="24"/>
          <w:szCs w:val="24"/>
        </w:rPr>
        <w:t>Реквизиты решения о предварительном согласовании предоставления земельного уч</w:t>
      </w:r>
      <w:r w:rsidRPr="00F3066A">
        <w:rPr>
          <w:rFonts w:eastAsia="Calibri"/>
          <w:sz w:val="24"/>
          <w:szCs w:val="24"/>
        </w:rPr>
        <w:t>а</w:t>
      </w:r>
      <w:r w:rsidRPr="00F3066A">
        <w:rPr>
          <w:rFonts w:eastAsia="Calibri"/>
          <w:sz w:val="24"/>
          <w:szCs w:val="24"/>
        </w:rPr>
        <w:t>стка в случае, если испрашиваемый земельный участок образовывался или его границы уточнялись на основании данного решения:</w:t>
      </w:r>
    </w:p>
    <w:p w:rsidR="00F3066A" w:rsidRPr="00F3066A" w:rsidRDefault="00F3066A" w:rsidP="00F3066A">
      <w:pPr>
        <w:autoSpaceDE w:val="0"/>
        <w:autoSpaceDN w:val="0"/>
        <w:adjustRightInd w:val="0"/>
        <w:jc w:val="both"/>
        <w:rPr>
          <w:rFonts w:eastAsia="Calibri"/>
          <w:sz w:val="24"/>
          <w:szCs w:val="24"/>
        </w:rPr>
      </w:pPr>
      <w:r w:rsidRPr="00F3066A">
        <w:rPr>
          <w:rFonts w:eastAsia="Calibri"/>
          <w:sz w:val="24"/>
          <w:szCs w:val="24"/>
        </w:rPr>
        <w:t>______________________________________________________________________________</w:t>
      </w:r>
    </w:p>
    <w:p w:rsidR="00F3066A" w:rsidRPr="00F3066A" w:rsidRDefault="00F3066A" w:rsidP="00F3066A">
      <w:pPr>
        <w:autoSpaceDE w:val="0"/>
        <w:autoSpaceDN w:val="0"/>
        <w:adjustRightInd w:val="0"/>
        <w:ind w:firstLine="540"/>
        <w:jc w:val="both"/>
        <w:rPr>
          <w:rFonts w:eastAsia="Calibri"/>
          <w:sz w:val="24"/>
          <w:szCs w:val="24"/>
        </w:rPr>
      </w:pPr>
    </w:p>
    <w:p w:rsidR="00F3066A" w:rsidRPr="00F3066A" w:rsidRDefault="00F3066A" w:rsidP="00F3066A">
      <w:pPr>
        <w:autoSpaceDE w:val="0"/>
        <w:autoSpaceDN w:val="0"/>
        <w:adjustRightInd w:val="0"/>
        <w:ind w:firstLine="540"/>
        <w:jc w:val="both"/>
        <w:rPr>
          <w:rFonts w:eastAsia="Calibri"/>
          <w:sz w:val="24"/>
          <w:szCs w:val="24"/>
        </w:rPr>
      </w:pPr>
      <w:r w:rsidRPr="00F3066A">
        <w:rPr>
          <w:rFonts w:eastAsia="Calibri"/>
          <w:sz w:val="24"/>
          <w:szCs w:val="24"/>
        </w:rPr>
        <w:t xml:space="preserve"> Приложение к заявлению:</w:t>
      </w:r>
    </w:p>
    <w:p w:rsidR="00F3066A" w:rsidRPr="00F3066A" w:rsidRDefault="00F3066A" w:rsidP="00F3066A">
      <w:pPr>
        <w:autoSpaceDE w:val="0"/>
        <w:autoSpaceDN w:val="0"/>
        <w:adjustRightInd w:val="0"/>
        <w:ind w:firstLine="540"/>
        <w:jc w:val="both"/>
        <w:rPr>
          <w:rFonts w:eastAsia="Calibri"/>
          <w:sz w:val="24"/>
          <w:szCs w:val="24"/>
        </w:rPr>
      </w:pPr>
      <w:r w:rsidRPr="00F3066A">
        <w:rPr>
          <w:rFonts w:eastAsia="Calibri"/>
          <w:sz w:val="24"/>
          <w:szCs w:val="24"/>
        </w:rPr>
        <w:t xml:space="preserve"> </w:t>
      </w:r>
    </w:p>
    <w:p w:rsidR="00F3066A" w:rsidRPr="00F3066A" w:rsidRDefault="00F3066A" w:rsidP="008B5353">
      <w:pPr>
        <w:numPr>
          <w:ilvl w:val="0"/>
          <w:numId w:val="36"/>
        </w:numPr>
        <w:tabs>
          <w:tab w:val="left" w:pos="993"/>
        </w:tabs>
        <w:autoSpaceDE w:val="0"/>
        <w:autoSpaceDN w:val="0"/>
        <w:adjustRightInd w:val="0"/>
        <w:ind w:left="0" w:firstLine="709"/>
        <w:jc w:val="both"/>
        <w:rPr>
          <w:rFonts w:eastAsia="Calibri"/>
          <w:sz w:val="24"/>
          <w:szCs w:val="24"/>
        </w:rPr>
      </w:pPr>
      <w:r w:rsidRPr="00F3066A">
        <w:rPr>
          <w:rFonts w:eastAsia="Calibri"/>
          <w:sz w:val="24"/>
          <w:szCs w:val="24"/>
        </w:rPr>
        <w:t>1. Документы, подтверждающие право заявителя на приобретение земельного уч</w:t>
      </w:r>
      <w:r w:rsidRPr="00F3066A">
        <w:rPr>
          <w:rFonts w:eastAsia="Calibri"/>
          <w:sz w:val="24"/>
          <w:szCs w:val="24"/>
        </w:rPr>
        <w:t>а</w:t>
      </w:r>
      <w:r w:rsidRPr="00F3066A">
        <w:rPr>
          <w:rFonts w:eastAsia="Calibri"/>
          <w:sz w:val="24"/>
          <w:szCs w:val="24"/>
        </w:rPr>
        <w:t>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администрацию в порядке межведомственного информационного взаимодействия.</w:t>
      </w:r>
    </w:p>
    <w:p w:rsidR="00F3066A" w:rsidRPr="00F3066A" w:rsidRDefault="00F3066A" w:rsidP="008B5353">
      <w:pPr>
        <w:numPr>
          <w:ilvl w:val="0"/>
          <w:numId w:val="36"/>
        </w:numPr>
        <w:tabs>
          <w:tab w:val="left" w:pos="993"/>
        </w:tabs>
        <w:autoSpaceDE w:val="0"/>
        <w:autoSpaceDN w:val="0"/>
        <w:adjustRightInd w:val="0"/>
        <w:ind w:left="0" w:firstLine="709"/>
        <w:jc w:val="both"/>
        <w:rPr>
          <w:rFonts w:eastAsia="Calibri"/>
          <w:sz w:val="24"/>
          <w:szCs w:val="24"/>
        </w:rPr>
      </w:pPr>
      <w:r w:rsidRPr="00F3066A">
        <w:rPr>
          <w:rFonts w:eastAsia="Calibri"/>
          <w:sz w:val="24"/>
          <w:szCs w:val="24"/>
        </w:rPr>
        <w:t>2. Документ, подтверждающий полномочия представителя заявителя, в случае, е</w:t>
      </w:r>
      <w:r w:rsidRPr="00F3066A">
        <w:rPr>
          <w:rFonts w:eastAsia="Calibri"/>
          <w:sz w:val="24"/>
          <w:szCs w:val="24"/>
        </w:rPr>
        <w:t>с</w:t>
      </w:r>
      <w:r w:rsidRPr="00F3066A">
        <w:rPr>
          <w:rFonts w:eastAsia="Calibri"/>
          <w:sz w:val="24"/>
          <w:szCs w:val="24"/>
        </w:rPr>
        <w:t>ли с заявлением о предоставлении государственной услуги обращается представитель заяв</w:t>
      </w:r>
      <w:r w:rsidRPr="00F3066A">
        <w:rPr>
          <w:rFonts w:eastAsia="Calibri"/>
          <w:sz w:val="24"/>
          <w:szCs w:val="24"/>
        </w:rPr>
        <w:t>и</w:t>
      </w:r>
      <w:r w:rsidRPr="00F3066A">
        <w:rPr>
          <w:rFonts w:eastAsia="Calibri"/>
          <w:sz w:val="24"/>
          <w:szCs w:val="24"/>
        </w:rPr>
        <w:t>теля;</w:t>
      </w:r>
    </w:p>
    <w:p w:rsidR="00F3066A" w:rsidRPr="00F3066A" w:rsidRDefault="00F3066A" w:rsidP="008B5353">
      <w:pPr>
        <w:numPr>
          <w:ilvl w:val="0"/>
          <w:numId w:val="36"/>
        </w:numPr>
        <w:tabs>
          <w:tab w:val="left" w:pos="993"/>
        </w:tabs>
        <w:autoSpaceDE w:val="0"/>
        <w:autoSpaceDN w:val="0"/>
        <w:adjustRightInd w:val="0"/>
        <w:ind w:left="0" w:firstLine="709"/>
        <w:jc w:val="both"/>
        <w:rPr>
          <w:rFonts w:eastAsia="Calibri"/>
          <w:sz w:val="24"/>
          <w:szCs w:val="24"/>
        </w:rPr>
      </w:pPr>
      <w:r w:rsidRPr="00F3066A">
        <w:rPr>
          <w:rFonts w:eastAsia="Calibri"/>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3066A" w:rsidRPr="00F3066A" w:rsidRDefault="00F3066A" w:rsidP="008B5353">
      <w:pPr>
        <w:numPr>
          <w:ilvl w:val="0"/>
          <w:numId w:val="36"/>
        </w:numPr>
        <w:tabs>
          <w:tab w:val="left" w:pos="993"/>
        </w:tabs>
        <w:autoSpaceDE w:val="0"/>
        <w:autoSpaceDN w:val="0"/>
        <w:adjustRightInd w:val="0"/>
        <w:ind w:left="0" w:firstLine="709"/>
        <w:jc w:val="both"/>
        <w:rPr>
          <w:rFonts w:eastAsia="Calibri"/>
          <w:sz w:val="24"/>
          <w:szCs w:val="24"/>
        </w:rPr>
      </w:pPr>
      <w:r w:rsidRPr="00F3066A">
        <w:rPr>
          <w:rFonts w:eastAsia="Calibri"/>
          <w:sz w:val="24"/>
          <w:szCs w:val="24"/>
        </w:rPr>
        <w:t>4. Подготовленные некоммерческой организацией, созданной гражданами, списки ее членов в случае, если подано заявление о предоставлении земельного участка в безво</w:t>
      </w:r>
      <w:r w:rsidRPr="00F3066A">
        <w:rPr>
          <w:rFonts w:eastAsia="Calibri"/>
          <w:sz w:val="24"/>
          <w:szCs w:val="24"/>
        </w:rPr>
        <w:t>з</w:t>
      </w:r>
      <w:r w:rsidRPr="00F3066A">
        <w:rPr>
          <w:rFonts w:eastAsia="Calibri"/>
          <w:sz w:val="24"/>
          <w:szCs w:val="24"/>
        </w:rPr>
        <w:t>мездное пользование указанной организации для ведения огородничества или садоводства.</w:t>
      </w:r>
    </w:p>
    <w:p w:rsidR="00F3066A" w:rsidRPr="00F3066A" w:rsidRDefault="00F3066A" w:rsidP="008B5353">
      <w:pPr>
        <w:autoSpaceDE w:val="0"/>
        <w:autoSpaceDN w:val="0"/>
        <w:adjustRightInd w:val="0"/>
        <w:ind w:firstLine="709"/>
        <w:jc w:val="both"/>
        <w:rPr>
          <w:rFonts w:eastAsia="Calibri"/>
          <w:sz w:val="24"/>
          <w:szCs w:val="24"/>
          <w:lang w:eastAsia="en-US"/>
        </w:rPr>
      </w:pPr>
      <w:r w:rsidRPr="00F3066A">
        <w:rPr>
          <w:rFonts w:eastAsia="Calibri"/>
          <w:sz w:val="24"/>
          <w:szCs w:val="24"/>
          <w:lang w:eastAsia="en-US"/>
        </w:rPr>
        <w:t>Даю свое согласие администрации Нижневартовского района, муниципальному бю</w:t>
      </w:r>
      <w:r w:rsidRPr="00F3066A">
        <w:rPr>
          <w:rFonts w:eastAsia="Calibri"/>
          <w:sz w:val="24"/>
          <w:szCs w:val="24"/>
          <w:lang w:eastAsia="en-US"/>
        </w:rPr>
        <w:t>д</w:t>
      </w:r>
      <w:r w:rsidRPr="00F3066A">
        <w:rPr>
          <w:rFonts w:eastAsia="Calibri"/>
          <w:sz w:val="24"/>
          <w:szCs w:val="24"/>
          <w:lang w:eastAsia="en-US"/>
        </w:rPr>
        <w:t>жетному учреждению Нижневартовского района «Управление имущественными и земел</w:t>
      </w:r>
      <w:r w:rsidRPr="00F3066A">
        <w:rPr>
          <w:rFonts w:eastAsia="Calibri"/>
          <w:sz w:val="24"/>
          <w:szCs w:val="24"/>
          <w:lang w:eastAsia="en-US"/>
        </w:rPr>
        <w:t>ь</w:t>
      </w:r>
      <w:r w:rsidRPr="00F3066A">
        <w:rPr>
          <w:rFonts w:eastAsia="Calibri"/>
          <w:sz w:val="24"/>
          <w:szCs w:val="24"/>
          <w:lang w:eastAsia="en-US"/>
        </w:rPr>
        <w:t xml:space="preserve">ными ресурсами» (его должностным лицам) в соответствии с Федеральным законом </w:t>
      </w:r>
      <w:r w:rsidR="00E55730">
        <w:rPr>
          <w:rFonts w:eastAsia="Calibri"/>
          <w:sz w:val="24"/>
          <w:szCs w:val="24"/>
          <w:lang w:eastAsia="en-US"/>
        </w:rPr>
        <w:t xml:space="preserve">               </w:t>
      </w:r>
      <w:r w:rsidRPr="00F3066A">
        <w:rPr>
          <w:rFonts w:eastAsia="Calibri"/>
          <w:sz w:val="24"/>
          <w:szCs w:val="24"/>
          <w:lang w:eastAsia="en-US"/>
        </w:rPr>
        <w:t>от 27 июля 2006 года №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w:t>
      </w:r>
      <w:r w:rsidRPr="00F3066A">
        <w:rPr>
          <w:rFonts w:eastAsia="Calibri"/>
          <w:sz w:val="24"/>
          <w:szCs w:val="24"/>
          <w:lang w:eastAsia="en-US"/>
        </w:rPr>
        <w:t>е</w:t>
      </w:r>
      <w:r w:rsidRPr="00F3066A">
        <w:rPr>
          <w:rFonts w:eastAsia="Calibri"/>
          <w:sz w:val="24"/>
          <w:szCs w:val="24"/>
          <w:lang w:eastAsia="en-US"/>
        </w:rPr>
        <w:t>мых документов по существу.</w:t>
      </w:r>
    </w:p>
    <w:p w:rsidR="00F3066A" w:rsidRPr="00F3066A" w:rsidRDefault="00F3066A" w:rsidP="008B5353">
      <w:pPr>
        <w:autoSpaceDE w:val="0"/>
        <w:autoSpaceDN w:val="0"/>
        <w:adjustRightInd w:val="0"/>
        <w:ind w:firstLine="709"/>
        <w:jc w:val="both"/>
        <w:rPr>
          <w:rFonts w:eastAsia="Calibri"/>
          <w:sz w:val="24"/>
          <w:szCs w:val="24"/>
          <w:lang w:eastAsia="en-US"/>
        </w:rPr>
      </w:pPr>
    </w:p>
    <w:p w:rsidR="00F3066A" w:rsidRPr="00F3066A" w:rsidRDefault="00F3066A" w:rsidP="00F3066A">
      <w:pPr>
        <w:autoSpaceDE w:val="0"/>
        <w:autoSpaceDN w:val="0"/>
        <w:adjustRightInd w:val="0"/>
        <w:ind w:firstLine="709"/>
        <w:jc w:val="right"/>
        <w:rPr>
          <w:rFonts w:eastAsia="Calibri"/>
          <w:sz w:val="24"/>
          <w:szCs w:val="24"/>
          <w:lang w:eastAsia="en-US"/>
        </w:rPr>
      </w:pPr>
      <w:r w:rsidRPr="00F3066A">
        <w:rPr>
          <w:rFonts w:eastAsia="Calibri"/>
          <w:sz w:val="24"/>
          <w:szCs w:val="24"/>
          <w:lang w:eastAsia="en-US"/>
        </w:rPr>
        <w:t>Дата, подпись</w:t>
      </w:r>
    </w:p>
    <w:p w:rsidR="00F3066A" w:rsidRPr="00F3066A" w:rsidRDefault="00F3066A" w:rsidP="00F3066A">
      <w:pPr>
        <w:autoSpaceDE w:val="0"/>
        <w:autoSpaceDN w:val="0"/>
        <w:adjustRightInd w:val="0"/>
        <w:ind w:firstLine="709"/>
        <w:jc w:val="right"/>
        <w:rPr>
          <w:rFonts w:eastAsia="Calibri"/>
          <w:i/>
          <w:sz w:val="24"/>
          <w:szCs w:val="24"/>
          <w:lang w:eastAsia="en-US"/>
        </w:rPr>
      </w:pPr>
      <w:r w:rsidRPr="00F3066A">
        <w:rPr>
          <w:rFonts w:eastAsia="Calibri"/>
          <w:i/>
          <w:sz w:val="24"/>
          <w:szCs w:val="24"/>
          <w:lang w:eastAsia="en-US"/>
        </w:rPr>
        <w:t>(для физических лиц)</w:t>
      </w:r>
    </w:p>
    <w:p w:rsidR="00F3066A" w:rsidRPr="00F3066A" w:rsidRDefault="00F3066A" w:rsidP="00F3066A">
      <w:pPr>
        <w:autoSpaceDE w:val="0"/>
        <w:autoSpaceDN w:val="0"/>
        <w:adjustRightInd w:val="0"/>
        <w:spacing w:after="160" w:line="259" w:lineRule="auto"/>
        <w:ind w:firstLine="709"/>
        <w:jc w:val="center"/>
        <w:rPr>
          <w:rFonts w:eastAsia="Calibri"/>
          <w:i/>
          <w:sz w:val="24"/>
          <w:szCs w:val="24"/>
          <w:lang w:eastAsia="en-US"/>
        </w:rPr>
      </w:pPr>
    </w:p>
    <w:p w:rsidR="00F3066A" w:rsidRPr="00F3066A" w:rsidRDefault="00F3066A" w:rsidP="008B5353">
      <w:pPr>
        <w:autoSpaceDE w:val="0"/>
        <w:autoSpaceDN w:val="0"/>
        <w:adjustRightInd w:val="0"/>
        <w:rPr>
          <w:rFonts w:eastAsia="Calibri"/>
          <w:sz w:val="24"/>
          <w:szCs w:val="24"/>
        </w:rPr>
      </w:pPr>
      <w:r w:rsidRPr="00F3066A">
        <w:rPr>
          <w:rFonts w:eastAsia="Calibri"/>
          <w:sz w:val="24"/>
          <w:szCs w:val="24"/>
        </w:rPr>
        <w:t>Документы, являющиеся результатом предоставления муниципальной услуги, прошу выдать (направить):</w:t>
      </w:r>
    </w:p>
    <w:p w:rsidR="00F3066A" w:rsidRPr="00F3066A" w:rsidRDefault="00F3066A" w:rsidP="008B5353">
      <w:pPr>
        <w:widowControl w:val="0"/>
        <w:numPr>
          <w:ilvl w:val="0"/>
          <w:numId w:val="38"/>
        </w:numPr>
        <w:autoSpaceDE w:val="0"/>
        <w:autoSpaceDN w:val="0"/>
        <w:adjustRightInd w:val="0"/>
        <w:ind w:left="0" w:firstLine="0"/>
        <w:rPr>
          <w:sz w:val="24"/>
          <w:szCs w:val="24"/>
        </w:rPr>
      </w:pPr>
      <w:r w:rsidRPr="00F3066A">
        <w:rPr>
          <w:sz w:val="24"/>
          <w:szCs w:val="24"/>
        </w:rPr>
        <w:t>нарочно в МФЦ</w:t>
      </w:r>
    </w:p>
    <w:p w:rsidR="00F3066A" w:rsidRPr="00F3066A" w:rsidRDefault="00F3066A" w:rsidP="008B5353">
      <w:pPr>
        <w:widowControl w:val="0"/>
        <w:numPr>
          <w:ilvl w:val="0"/>
          <w:numId w:val="38"/>
        </w:numPr>
        <w:autoSpaceDE w:val="0"/>
        <w:autoSpaceDN w:val="0"/>
        <w:adjustRightInd w:val="0"/>
        <w:ind w:left="0" w:firstLine="0"/>
        <w:rPr>
          <w:color w:val="FF0000"/>
          <w:sz w:val="24"/>
          <w:szCs w:val="24"/>
        </w:rPr>
      </w:pPr>
      <w:r w:rsidRPr="00F3066A">
        <w:rPr>
          <w:sz w:val="24"/>
          <w:szCs w:val="24"/>
        </w:rPr>
        <w:t>нарочно в учреждении</w:t>
      </w:r>
    </w:p>
    <w:p w:rsidR="00F3066A" w:rsidRPr="00F3066A" w:rsidRDefault="00F3066A" w:rsidP="008B5353">
      <w:pPr>
        <w:widowControl w:val="0"/>
        <w:numPr>
          <w:ilvl w:val="0"/>
          <w:numId w:val="38"/>
        </w:numPr>
        <w:autoSpaceDE w:val="0"/>
        <w:autoSpaceDN w:val="0"/>
        <w:adjustRightInd w:val="0"/>
        <w:ind w:left="0" w:firstLine="0"/>
        <w:rPr>
          <w:sz w:val="24"/>
          <w:szCs w:val="24"/>
        </w:rPr>
      </w:pPr>
      <w:r w:rsidRPr="00F3066A">
        <w:rPr>
          <w:sz w:val="24"/>
          <w:szCs w:val="24"/>
        </w:rPr>
        <w:t xml:space="preserve">посредством почтовой связи </w:t>
      </w:r>
    </w:p>
    <w:p w:rsidR="00F3066A" w:rsidRPr="00F3066A" w:rsidRDefault="00F3066A" w:rsidP="008B5353">
      <w:pPr>
        <w:numPr>
          <w:ilvl w:val="0"/>
          <w:numId w:val="38"/>
        </w:numPr>
        <w:autoSpaceDE w:val="0"/>
        <w:autoSpaceDN w:val="0"/>
        <w:adjustRightInd w:val="0"/>
        <w:ind w:left="0" w:firstLine="0"/>
        <w:rPr>
          <w:sz w:val="24"/>
          <w:szCs w:val="24"/>
        </w:rPr>
      </w:pPr>
      <w:r w:rsidRPr="00F3066A">
        <w:rPr>
          <w:sz w:val="24"/>
          <w:szCs w:val="24"/>
        </w:rPr>
        <w:t xml:space="preserve">на адрес электронной почты </w:t>
      </w:r>
    </w:p>
    <w:p w:rsidR="00E55730" w:rsidRPr="00F3066A" w:rsidRDefault="00E55730" w:rsidP="00F3066A">
      <w:pPr>
        <w:shd w:val="clear" w:color="auto" w:fill="FFFFFF"/>
        <w:tabs>
          <w:tab w:val="left" w:pos="3915"/>
        </w:tabs>
        <w:ind w:firstLine="709"/>
        <w:jc w:val="both"/>
        <w:rPr>
          <w:sz w:val="24"/>
          <w:szCs w:val="24"/>
        </w:rPr>
      </w:pPr>
    </w:p>
    <w:p w:rsidR="00F3066A" w:rsidRPr="00F3066A" w:rsidRDefault="00F3066A" w:rsidP="00F3066A">
      <w:pPr>
        <w:autoSpaceDE w:val="0"/>
        <w:autoSpaceDN w:val="0"/>
        <w:adjustRightInd w:val="0"/>
        <w:ind w:firstLine="709"/>
        <w:jc w:val="right"/>
        <w:rPr>
          <w:rFonts w:eastAsia="Calibri"/>
          <w:sz w:val="24"/>
          <w:szCs w:val="24"/>
          <w:lang w:eastAsia="en-US"/>
        </w:rPr>
      </w:pPr>
      <w:r w:rsidRPr="00F3066A">
        <w:rPr>
          <w:rFonts w:eastAsia="Calibri"/>
          <w:sz w:val="24"/>
          <w:szCs w:val="24"/>
          <w:lang w:eastAsia="en-US"/>
        </w:rPr>
        <w:t xml:space="preserve">Дата, подпись </w:t>
      </w:r>
      <w:r w:rsidRPr="00F3066A">
        <w:rPr>
          <w:rFonts w:eastAsia="Calibri"/>
          <w:i/>
          <w:sz w:val="24"/>
          <w:szCs w:val="24"/>
          <w:lang w:eastAsia="en-US"/>
        </w:rPr>
        <w:t>(для физических лиц)</w:t>
      </w:r>
    </w:p>
    <w:p w:rsidR="00F3066A" w:rsidRDefault="00F3066A" w:rsidP="00F3066A">
      <w:pPr>
        <w:autoSpaceDE w:val="0"/>
        <w:autoSpaceDN w:val="0"/>
        <w:adjustRightInd w:val="0"/>
        <w:ind w:firstLine="709"/>
        <w:jc w:val="right"/>
        <w:rPr>
          <w:rFonts w:eastAsia="Calibri"/>
          <w:i/>
          <w:sz w:val="24"/>
          <w:szCs w:val="24"/>
          <w:lang w:eastAsia="en-US"/>
        </w:rPr>
      </w:pPr>
      <w:r w:rsidRPr="00F3066A">
        <w:rPr>
          <w:rFonts w:eastAsia="Calibri"/>
          <w:sz w:val="24"/>
          <w:szCs w:val="24"/>
          <w:lang w:eastAsia="en-US"/>
        </w:rPr>
        <w:t xml:space="preserve">Должность, подпись, печать </w:t>
      </w:r>
      <w:r w:rsidRPr="00F3066A">
        <w:rPr>
          <w:rFonts w:eastAsia="Calibri"/>
          <w:i/>
          <w:sz w:val="24"/>
          <w:szCs w:val="24"/>
          <w:lang w:eastAsia="en-US"/>
        </w:rPr>
        <w:t>(для юридических лиц)</w:t>
      </w:r>
    </w:p>
    <w:p w:rsidR="008B5353" w:rsidRDefault="008B5353" w:rsidP="00F3066A">
      <w:pPr>
        <w:autoSpaceDE w:val="0"/>
        <w:autoSpaceDN w:val="0"/>
        <w:adjustRightInd w:val="0"/>
        <w:ind w:firstLine="709"/>
        <w:jc w:val="right"/>
        <w:rPr>
          <w:rFonts w:eastAsia="Calibri"/>
          <w:i/>
          <w:sz w:val="24"/>
          <w:szCs w:val="24"/>
          <w:lang w:eastAsia="en-US"/>
        </w:rPr>
      </w:pPr>
    </w:p>
    <w:p w:rsidR="00F3066A" w:rsidRPr="00F3066A" w:rsidRDefault="00F3066A" w:rsidP="00F3066A">
      <w:pPr>
        <w:spacing w:line="276" w:lineRule="auto"/>
        <w:jc w:val="both"/>
        <w:rPr>
          <w:sz w:val="20"/>
          <w:szCs w:val="20"/>
          <w:lang w:eastAsia="en-US"/>
        </w:rPr>
      </w:pPr>
      <w:r w:rsidRPr="00F3066A">
        <w:rPr>
          <w:sz w:val="20"/>
          <w:szCs w:val="20"/>
          <w:lang w:eastAsia="en-US"/>
        </w:rPr>
        <w:t>* Фирменный бланк должен содержать наименование и место нахождения юридического лица, государстве</w:t>
      </w:r>
      <w:r w:rsidRPr="00F3066A">
        <w:rPr>
          <w:sz w:val="20"/>
          <w:szCs w:val="20"/>
          <w:lang w:eastAsia="en-US"/>
        </w:rPr>
        <w:t>н</w:t>
      </w:r>
      <w:r w:rsidRPr="00F3066A">
        <w:rPr>
          <w:sz w:val="20"/>
          <w:szCs w:val="20"/>
          <w:lang w:eastAsia="en-US"/>
        </w:rPr>
        <w:t>ный регистрационный номер записи о государственной регистрации в ЕГРЮЛ, идентификационный номер н</w:t>
      </w:r>
      <w:r w:rsidRPr="00F3066A">
        <w:rPr>
          <w:sz w:val="20"/>
          <w:szCs w:val="20"/>
          <w:lang w:eastAsia="en-US"/>
        </w:rPr>
        <w:t>а</w:t>
      </w:r>
      <w:r w:rsidRPr="00F3066A">
        <w:rPr>
          <w:sz w:val="20"/>
          <w:szCs w:val="20"/>
          <w:lang w:eastAsia="en-US"/>
        </w:rPr>
        <w:t>логоплательщика, почтовый адрес и (или) адрес электронной почты для связи с заявителем, телефон.</w:t>
      </w:r>
    </w:p>
    <w:p w:rsidR="00F3066A" w:rsidRPr="008B5353" w:rsidRDefault="00F3066A" w:rsidP="008B5353">
      <w:pPr>
        <w:widowControl w:val="0"/>
        <w:autoSpaceDE w:val="0"/>
        <w:autoSpaceDN w:val="0"/>
        <w:adjustRightInd w:val="0"/>
        <w:ind w:left="5529"/>
        <w:jc w:val="both"/>
        <w:outlineLvl w:val="1"/>
        <w:rPr>
          <w:bCs/>
          <w:sz w:val="24"/>
          <w:szCs w:val="20"/>
          <w:lang w:eastAsia="en-US"/>
        </w:rPr>
      </w:pPr>
      <w:r w:rsidRPr="008B5353">
        <w:rPr>
          <w:bCs/>
          <w:sz w:val="24"/>
          <w:szCs w:val="20"/>
          <w:lang w:eastAsia="en-US"/>
        </w:rPr>
        <w:lastRenderedPageBreak/>
        <w:t>Приложение 2</w:t>
      </w:r>
      <w:r w:rsidR="008B5353" w:rsidRPr="008B5353">
        <w:rPr>
          <w:bCs/>
          <w:sz w:val="24"/>
          <w:szCs w:val="20"/>
          <w:lang w:eastAsia="en-US"/>
        </w:rPr>
        <w:t xml:space="preserve"> </w:t>
      </w:r>
      <w:r w:rsidRPr="008B5353">
        <w:rPr>
          <w:bCs/>
          <w:sz w:val="24"/>
          <w:szCs w:val="20"/>
          <w:lang w:eastAsia="en-US"/>
        </w:rPr>
        <w:t>к административному регламенту</w:t>
      </w:r>
      <w:r w:rsidR="008B5353" w:rsidRPr="008B5353">
        <w:rPr>
          <w:bCs/>
          <w:sz w:val="24"/>
          <w:szCs w:val="20"/>
          <w:lang w:eastAsia="en-US"/>
        </w:rPr>
        <w:t xml:space="preserve"> </w:t>
      </w:r>
      <w:r w:rsidRPr="008B5353">
        <w:rPr>
          <w:bCs/>
          <w:sz w:val="24"/>
          <w:szCs w:val="20"/>
          <w:lang w:eastAsia="en-US"/>
        </w:rPr>
        <w:t>предоставления муниц</w:t>
      </w:r>
      <w:r w:rsidRPr="008B5353">
        <w:rPr>
          <w:bCs/>
          <w:sz w:val="24"/>
          <w:szCs w:val="20"/>
          <w:lang w:eastAsia="en-US"/>
        </w:rPr>
        <w:t>и</w:t>
      </w:r>
      <w:r w:rsidRPr="008B5353">
        <w:rPr>
          <w:bCs/>
          <w:sz w:val="24"/>
          <w:szCs w:val="20"/>
          <w:lang w:eastAsia="en-US"/>
        </w:rPr>
        <w:t>пальной услуги</w:t>
      </w:r>
      <w:r w:rsidR="008B5353" w:rsidRPr="008B5353">
        <w:rPr>
          <w:bCs/>
          <w:sz w:val="24"/>
          <w:szCs w:val="20"/>
          <w:lang w:eastAsia="en-US"/>
        </w:rPr>
        <w:t xml:space="preserve"> </w:t>
      </w:r>
      <w:r w:rsidRPr="008B5353">
        <w:rPr>
          <w:bCs/>
          <w:sz w:val="24"/>
          <w:szCs w:val="20"/>
          <w:lang w:eastAsia="en-US"/>
        </w:rPr>
        <w:t>«Предоставление з</w:t>
      </w:r>
      <w:r w:rsidRPr="008B5353">
        <w:rPr>
          <w:bCs/>
          <w:sz w:val="24"/>
          <w:szCs w:val="20"/>
          <w:lang w:eastAsia="en-US"/>
        </w:rPr>
        <w:t>е</w:t>
      </w:r>
      <w:r w:rsidRPr="008B5353">
        <w:rPr>
          <w:bCs/>
          <w:sz w:val="24"/>
          <w:szCs w:val="20"/>
          <w:lang w:eastAsia="en-US"/>
        </w:rPr>
        <w:t>мельных участков, находящихся в м</w:t>
      </w:r>
      <w:r w:rsidRPr="008B5353">
        <w:rPr>
          <w:bCs/>
          <w:sz w:val="24"/>
          <w:szCs w:val="20"/>
          <w:lang w:eastAsia="en-US"/>
        </w:rPr>
        <w:t>у</w:t>
      </w:r>
      <w:r w:rsidRPr="008B5353">
        <w:rPr>
          <w:bCs/>
          <w:sz w:val="24"/>
          <w:szCs w:val="20"/>
          <w:lang w:eastAsia="en-US"/>
        </w:rPr>
        <w:t>ниципальной собственности или гос</w:t>
      </w:r>
      <w:r w:rsidRPr="008B5353">
        <w:rPr>
          <w:bCs/>
          <w:sz w:val="24"/>
          <w:szCs w:val="20"/>
          <w:lang w:eastAsia="en-US"/>
        </w:rPr>
        <w:t>у</w:t>
      </w:r>
      <w:r w:rsidRPr="008B5353">
        <w:rPr>
          <w:bCs/>
          <w:sz w:val="24"/>
          <w:szCs w:val="20"/>
          <w:lang w:eastAsia="en-US"/>
        </w:rPr>
        <w:t>дарственная собственность на которые не разграничена, в безвозмездное пол</w:t>
      </w:r>
      <w:r w:rsidRPr="008B5353">
        <w:rPr>
          <w:bCs/>
          <w:sz w:val="24"/>
          <w:szCs w:val="20"/>
          <w:lang w:eastAsia="en-US"/>
        </w:rPr>
        <w:t>ь</w:t>
      </w:r>
      <w:r w:rsidRPr="008B5353">
        <w:rPr>
          <w:bCs/>
          <w:sz w:val="24"/>
          <w:szCs w:val="20"/>
          <w:lang w:eastAsia="en-US"/>
        </w:rPr>
        <w:t>зование»</w:t>
      </w:r>
    </w:p>
    <w:p w:rsidR="008B5353" w:rsidRPr="008B5353" w:rsidRDefault="008B5353" w:rsidP="008B5353">
      <w:pPr>
        <w:widowControl w:val="0"/>
        <w:autoSpaceDE w:val="0"/>
        <w:autoSpaceDN w:val="0"/>
        <w:adjustRightInd w:val="0"/>
        <w:jc w:val="both"/>
        <w:outlineLvl w:val="1"/>
        <w:rPr>
          <w:bCs/>
          <w:sz w:val="24"/>
          <w:szCs w:val="20"/>
          <w:lang w:eastAsia="en-US"/>
        </w:rPr>
      </w:pPr>
    </w:p>
    <w:p w:rsidR="00F3066A" w:rsidRPr="008B5353" w:rsidRDefault="008F5356" w:rsidP="00F3066A">
      <w:pPr>
        <w:autoSpaceDE w:val="0"/>
        <w:autoSpaceDN w:val="0"/>
        <w:adjustRightInd w:val="0"/>
        <w:spacing w:after="160"/>
        <w:ind w:firstLine="709"/>
        <w:jc w:val="center"/>
        <w:rPr>
          <w:rFonts w:eastAsia="Calibri"/>
          <w:b/>
          <w:lang w:eastAsia="en-US"/>
        </w:rPr>
      </w:pPr>
      <w:bookmarkStart w:id="6" w:name="Par379"/>
      <w:bookmarkEnd w:id="6"/>
      <w:r w:rsidRPr="008F5356">
        <w:rPr>
          <w:rFonts w:eastAsia="Calibri"/>
          <w:b/>
          <w:noProof/>
          <w:szCs w:val="26"/>
        </w:rPr>
        <w:pict>
          <v:shapetype id="_x0000_t202" coordsize="21600,21600" o:spt="202" path="m,l,21600r21600,l21600,xe">
            <v:stroke joinstyle="miter"/>
            <v:path gradientshapeok="t" o:connecttype="rect"/>
          </v:shapetype>
          <v:shape id="Text Box 11" o:spid="_x0000_s1026" type="#_x0000_t202" style="position:absolute;left:0;text-align:left;margin-left:74.2pt;margin-top:18.15pt;width:339.35pt;height:7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">
            <v:textbox>
              <w:txbxContent>
                <w:p w:rsidR="009414BE" w:rsidRPr="008B5353" w:rsidRDefault="009414BE" w:rsidP="00F3066A">
                  <w:pPr>
                    <w:pStyle w:val="afffffa"/>
                    <w:jc w:val="center"/>
                    <w:rPr>
                      <w:rFonts w:ascii="Times New Roman" w:hAnsi="Times New Roman"/>
                      <w:szCs w:val="24"/>
                    </w:rPr>
                  </w:pPr>
                  <w:r w:rsidRPr="008B5353">
                    <w:rPr>
                      <w:rFonts w:ascii="Times New Roman" w:hAnsi="Times New Roman"/>
                      <w:szCs w:val="24"/>
                    </w:rPr>
                    <w:t>Начало муниципальной услуги:</w:t>
                  </w:r>
                </w:p>
                <w:p w:rsidR="008B5353" w:rsidRDefault="009414BE" w:rsidP="00F3066A">
                  <w:pPr>
                    <w:pStyle w:val="afffffa"/>
                    <w:jc w:val="center"/>
                    <w:rPr>
                      <w:rFonts w:ascii="Times New Roman" w:hAnsi="Times New Roman"/>
                      <w:szCs w:val="24"/>
                    </w:rPr>
                  </w:pPr>
                  <w:r w:rsidRPr="008B5353">
                    <w:rPr>
                      <w:rFonts w:ascii="Times New Roman" w:hAnsi="Times New Roman"/>
                      <w:szCs w:val="24"/>
                    </w:rPr>
                    <w:t xml:space="preserve">заявитель направляет в администрацию (либо в МФЦ) заявление о предоставлении муниципальной услуги и прилагаемые к нему </w:t>
                  </w:r>
                </w:p>
                <w:p w:rsidR="009414BE" w:rsidRDefault="009414BE" w:rsidP="00F3066A">
                  <w:pPr>
                    <w:pStyle w:val="afffffa"/>
                    <w:jc w:val="center"/>
                  </w:pPr>
                  <w:r w:rsidRPr="008B5353">
                    <w:rPr>
                      <w:rFonts w:ascii="Times New Roman" w:hAnsi="Times New Roman"/>
                      <w:szCs w:val="24"/>
                    </w:rPr>
                    <w:t>документы</w:t>
                  </w:r>
                </w:p>
              </w:txbxContent>
            </v:textbox>
          </v:shape>
        </w:pict>
      </w:r>
      <w:r w:rsidR="00F3066A" w:rsidRPr="008B5353">
        <w:rPr>
          <w:rFonts w:eastAsia="Calibri"/>
          <w:b/>
          <w:lang w:eastAsia="en-US"/>
        </w:rPr>
        <w:t xml:space="preserve">Блок-схема </w:t>
      </w:r>
    </w:p>
    <w:p w:rsidR="00F3066A" w:rsidRPr="00F3066A" w:rsidRDefault="00F3066A" w:rsidP="00F3066A">
      <w:pPr>
        <w:autoSpaceDE w:val="0"/>
        <w:autoSpaceDN w:val="0"/>
        <w:adjustRightInd w:val="0"/>
        <w:spacing w:after="160"/>
        <w:ind w:firstLine="709"/>
        <w:jc w:val="center"/>
        <w:rPr>
          <w:rFonts w:eastAsia="Calibri"/>
          <w:szCs w:val="26"/>
          <w:lang w:eastAsia="en-US"/>
        </w:rPr>
      </w:pPr>
    </w:p>
    <w:p w:rsidR="00F3066A" w:rsidRPr="00F3066A" w:rsidRDefault="00F3066A" w:rsidP="00F3066A">
      <w:pPr>
        <w:autoSpaceDE w:val="0"/>
        <w:autoSpaceDN w:val="0"/>
        <w:adjustRightInd w:val="0"/>
        <w:spacing w:after="160"/>
        <w:ind w:firstLine="709"/>
        <w:jc w:val="center"/>
        <w:rPr>
          <w:rFonts w:eastAsia="Calibri"/>
          <w:lang w:eastAsia="en-US"/>
        </w:rPr>
      </w:pPr>
    </w:p>
    <w:p w:rsidR="00F3066A" w:rsidRPr="00F3066A" w:rsidRDefault="008F5356" w:rsidP="00F3066A">
      <w:pPr>
        <w:autoSpaceDE w:val="0"/>
        <w:autoSpaceDN w:val="0"/>
        <w:adjustRightInd w:val="0"/>
        <w:spacing w:after="160"/>
        <w:ind w:firstLine="709"/>
        <w:jc w:val="center"/>
        <w:rPr>
          <w:rFonts w:eastAsia="Calibri"/>
          <w:lang w:eastAsia="en-US"/>
        </w:rPr>
      </w:pPr>
      <w:r w:rsidRPr="008F5356">
        <w:rPr>
          <w:rFonts w:eastAsia="Calibri"/>
          <w:b/>
          <w:noProof/>
          <w:szCs w:val="26"/>
        </w:rPr>
        <w:pict>
          <v:shape id="Text Box 12" o:spid="_x0000_s1027" type="#_x0000_t202" style="position:absolute;left:0;text-align:left;margin-left:74.2pt;margin-top:43.9pt;width:339.35pt;height:27.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">
            <v:textbox>
              <w:txbxContent>
                <w:p w:rsidR="009414BE" w:rsidRPr="008B5353" w:rsidRDefault="009414BE" w:rsidP="00F3066A">
                  <w:pPr>
                    <w:pStyle w:val="afffffa"/>
                    <w:jc w:val="center"/>
                    <w:rPr>
                      <w:rFonts w:ascii="Times New Roman" w:hAnsi="Times New Roman"/>
                      <w:szCs w:val="24"/>
                    </w:rPr>
                  </w:pPr>
                  <w:r w:rsidRPr="008B5353">
                    <w:rPr>
                      <w:rFonts w:ascii="Times New Roman" w:hAnsi="Times New Roman"/>
                      <w:szCs w:val="24"/>
                    </w:rPr>
                    <w:t>Прием и регистрация заявления и документов</w:t>
                  </w:r>
                </w:p>
              </w:txbxContent>
            </v:textbox>
          </v:shape>
        </w:pict>
      </w:r>
      <w:r w:rsidRPr="008F5356">
        <w:rPr>
          <w:rFonts w:eastAsia="Calibri"/>
          <w:b/>
          <w:noProof/>
          <w:szCs w:val="26"/>
        </w:rPr>
        <w:pict>
          <v:shape id="Text Box 13" o:spid="_x0000_s1028" type="#_x0000_t202" style="position:absolute;left:0;text-align:left;margin-left:81.7pt;margin-top:101.2pt;width:331.85pt;height:67.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">
            <v:textbox>
              <w:txbxContent>
                <w:p w:rsidR="009414BE" w:rsidRPr="008B5353" w:rsidRDefault="009414BE" w:rsidP="00F3066A">
                  <w:pPr>
                    <w:jc w:val="center"/>
                    <w:rPr>
                      <w:sz w:val="22"/>
                      <w:szCs w:val="24"/>
                    </w:rPr>
                  </w:pPr>
                  <w:r w:rsidRPr="008B5353">
                    <w:rPr>
                      <w:sz w:val="22"/>
                      <w:szCs w:val="24"/>
                    </w:rPr>
                    <w:t>Рассмотрение заявления о предоставлении муниципальной услуги и прилагаемых документов, запрос необходимых документов в уполномоченных государственных органах в</w:t>
                  </w:r>
                  <w:r w:rsidRPr="008B5353">
                    <w:rPr>
                      <w:sz w:val="24"/>
                    </w:rPr>
                    <w:t xml:space="preserve"> </w:t>
                  </w:r>
                  <w:r w:rsidRPr="008B5353">
                    <w:rPr>
                      <w:sz w:val="22"/>
                      <w:szCs w:val="24"/>
                    </w:rPr>
                    <w:t>порядке межведо</w:t>
                  </w:r>
                  <w:r w:rsidRPr="008B5353">
                    <w:rPr>
                      <w:sz w:val="22"/>
                      <w:szCs w:val="24"/>
                    </w:rPr>
                    <w:t>м</w:t>
                  </w:r>
                  <w:r w:rsidRPr="008B5353">
                    <w:rPr>
                      <w:sz w:val="22"/>
                      <w:szCs w:val="24"/>
                    </w:rPr>
                    <w:t>ственного взаимодействия</w:t>
                  </w:r>
                </w:p>
                <w:p w:rsidR="009414BE" w:rsidRDefault="009414BE" w:rsidP="00F3066A">
                  <w:pPr>
                    <w:jc w:val="center"/>
                    <w:rPr>
                      <w:b/>
                      <w:sz w:val="24"/>
                      <w:szCs w:val="24"/>
                    </w:rPr>
                  </w:pPr>
                </w:p>
                <w:p w:rsidR="009414BE" w:rsidRDefault="009414BE" w:rsidP="00F3066A">
                  <w:pPr>
                    <w:jc w:val="center"/>
                    <w:rPr>
                      <w:b/>
                      <w:sz w:val="24"/>
                      <w:szCs w:val="24"/>
                    </w:rPr>
                  </w:pPr>
                </w:p>
                <w:p w:rsidR="009414BE" w:rsidRDefault="009414BE" w:rsidP="00F3066A">
                  <w:pPr>
                    <w:jc w:val="center"/>
                    <w:rPr>
                      <w:b/>
                      <w:sz w:val="24"/>
                      <w:szCs w:val="24"/>
                    </w:rPr>
                  </w:pPr>
                </w:p>
                <w:p w:rsidR="009414BE" w:rsidRDefault="009414BE" w:rsidP="00F3066A">
                  <w:pPr>
                    <w:jc w:val="center"/>
                    <w:rPr>
                      <w:b/>
                      <w:sz w:val="24"/>
                      <w:szCs w:val="24"/>
                    </w:rPr>
                  </w:pPr>
                </w:p>
                <w:p w:rsidR="009414BE" w:rsidRDefault="009414BE" w:rsidP="00F3066A">
                  <w:pPr>
                    <w:jc w:val="center"/>
                    <w:rPr>
                      <w:b/>
                      <w:sz w:val="24"/>
                      <w:szCs w:val="24"/>
                    </w:rPr>
                  </w:pPr>
                </w:p>
                <w:p w:rsidR="009414BE" w:rsidRDefault="009414BE" w:rsidP="00F3066A">
                  <w:pPr>
                    <w:jc w:val="center"/>
                    <w:rPr>
                      <w:b/>
                      <w:sz w:val="24"/>
                      <w:szCs w:val="24"/>
                    </w:rPr>
                  </w:pPr>
                </w:p>
                <w:p w:rsidR="009414BE" w:rsidRDefault="009414BE" w:rsidP="00F3066A">
                  <w:pPr>
                    <w:jc w:val="center"/>
                    <w:rPr>
                      <w:b/>
                      <w:sz w:val="24"/>
                      <w:szCs w:val="24"/>
                    </w:rPr>
                  </w:pPr>
                </w:p>
                <w:p w:rsidR="009414BE" w:rsidRDefault="009414BE" w:rsidP="00F3066A">
                  <w:pPr>
                    <w:jc w:val="center"/>
                  </w:pPr>
                </w:p>
              </w:txbxContent>
            </v:textbox>
          </v:shape>
        </w:pict>
      </w:r>
      <w:r w:rsidRPr="008F5356">
        <w:rPr>
          <w:rFonts w:eastAsia="Calibri"/>
          <w:b/>
          <w:noProof/>
          <w:szCs w:val="26"/>
        </w:rPr>
        <w:pict>
          <v:shape id="Text Box 14" o:spid="_x0000_s1029" type="#_x0000_t202" style="position:absolute;left:0;text-align:left;margin-left:62.9pt;margin-top:203.9pt;width:2in;height:82.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">
            <v:textbox>
              <w:txbxContent>
                <w:p w:rsidR="008B5353" w:rsidRDefault="009414BE" w:rsidP="00F3066A">
                  <w:pPr>
                    <w:jc w:val="center"/>
                    <w:rPr>
                      <w:sz w:val="22"/>
                      <w:szCs w:val="24"/>
                    </w:rPr>
                  </w:pPr>
                  <w:r w:rsidRPr="008B5353">
                    <w:rPr>
                      <w:sz w:val="22"/>
                      <w:szCs w:val="24"/>
                    </w:rPr>
                    <w:t xml:space="preserve">При отсутствии оснований для отказа в </w:t>
                  </w:r>
                </w:p>
                <w:p w:rsidR="008B5353" w:rsidRDefault="008B5353" w:rsidP="00F3066A">
                  <w:pPr>
                    <w:jc w:val="center"/>
                    <w:rPr>
                      <w:sz w:val="22"/>
                      <w:szCs w:val="24"/>
                    </w:rPr>
                  </w:pPr>
                  <w:r>
                    <w:rPr>
                      <w:sz w:val="22"/>
                      <w:szCs w:val="24"/>
                    </w:rPr>
                    <w:t>п</w:t>
                  </w:r>
                  <w:r w:rsidR="009414BE" w:rsidRPr="008B5353">
                    <w:rPr>
                      <w:sz w:val="22"/>
                      <w:szCs w:val="24"/>
                    </w:rPr>
                    <w:t>редоставлении</w:t>
                  </w:r>
                </w:p>
                <w:p w:rsidR="009414BE" w:rsidRPr="008B5353" w:rsidRDefault="009414BE" w:rsidP="00F3066A">
                  <w:pPr>
                    <w:jc w:val="center"/>
                    <w:rPr>
                      <w:sz w:val="22"/>
                      <w:szCs w:val="24"/>
                    </w:rPr>
                  </w:pPr>
                  <w:r w:rsidRPr="008B5353">
                    <w:rPr>
                      <w:sz w:val="22"/>
                      <w:szCs w:val="24"/>
                    </w:rPr>
                    <w:t xml:space="preserve"> муниципальной услуги</w:t>
                  </w:r>
                </w:p>
              </w:txbxContent>
            </v:textbox>
          </v:shape>
        </w:pict>
      </w:r>
      <w:r w:rsidRPr="008F5356">
        <w:rPr>
          <w:rFonts w:eastAsia="Calibri"/>
          <w:b/>
          <w:noProof/>
          <w:szCs w:val="26"/>
        </w:rPr>
        <w:pict>
          <v:shape id="Text Box 15" o:spid="_x0000_s1030" type="#_x0000_t202" style="position:absolute;left:0;text-align:left;margin-left:273.95pt;margin-top:203.9pt;width:139.6pt;height:82.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">
            <v:textbox>
              <w:txbxContent>
                <w:p w:rsidR="008B5353" w:rsidRDefault="009414BE" w:rsidP="00F3066A">
                  <w:pPr>
                    <w:jc w:val="center"/>
                    <w:rPr>
                      <w:sz w:val="22"/>
                      <w:szCs w:val="24"/>
                    </w:rPr>
                  </w:pPr>
                  <w:r w:rsidRPr="008B5353">
                    <w:rPr>
                      <w:sz w:val="22"/>
                      <w:szCs w:val="24"/>
                    </w:rPr>
                    <w:t xml:space="preserve">При наличии оснований для отказа в </w:t>
                  </w:r>
                </w:p>
                <w:p w:rsidR="008B5353" w:rsidRDefault="009414BE" w:rsidP="00F3066A">
                  <w:pPr>
                    <w:jc w:val="center"/>
                    <w:rPr>
                      <w:sz w:val="22"/>
                      <w:szCs w:val="24"/>
                    </w:rPr>
                  </w:pPr>
                  <w:r w:rsidRPr="008B5353">
                    <w:rPr>
                      <w:sz w:val="22"/>
                      <w:szCs w:val="24"/>
                    </w:rPr>
                    <w:t xml:space="preserve">предоставлении </w:t>
                  </w:r>
                </w:p>
                <w:p w:rsidR="009414BE" w:rsidRPr="008B5353" w:rsidRDefault="009414BE" w:rsidP="00F3066A">
                  <w:pPr>
                    <w:jc w:val="center"/>
                    <w:rPr>
                      <w:sz w:val="24"/>
                    </w:rPr>
                  </w:pPr>
                  <w:r w:rsidRPr="008B5353">
                    <w:rPr>
                      <w:sz w:val="22"/>
                      <w:szCs w:val="24"/>
                    </w:rPr>
                    <w:t>муниципальной</w:t>
                  </w:r>
                  <w:r w:rsidRPr="008B5353">
                    <w:rPr>
                      <w:sz w:val="24"/>
                    </w:rPr>
                    <w:t xml:space="preserve"> </w:t>
                  </w:r>
                  <w:r w:rsidRPr="008B5353">
                    <w:rPr>
                      <w:sz w:val="22"/>
                      <w:szCs w:val="24"/>
                    </w:rPr>
                    <w:t>услуги</w:t>
                  </w:r>
                </w:p>
                <w:p w:rsidR="009414BE" w:rsidRPr="008B5353" w:rsidRDefault="009414BE" w:rsidP="00F3066A">
                  <w:pPr>
                    <w:rPr>
                      <w:sz w:val="24"/>
                    </w:rPr>
                  </w:pPr>
                </w:p>
              </w:txbxContent>
            </v:textbox>
          </v:shape>
        </w:pict>
      </w:r>
      <w:r w:rsidRPr="008F5356">
        <w:rPr>
          <w:rFonts w:eastAsia="Calibri"/>
          <w:b/>
          <w:noProof/>
          <w:szCs w:val="26"/>
        </w:rPr>
        <w:pict>
          <v:shape id="Text Box 16" o:spid="_x0000_s1031" type="#_x0000_t202" style="position:absolute;left:0;text-align:left;margin-left:62.9pt;margin-top:310.3pt;width:137.75pt;height:130.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">
            <v:textbox>
              <w:txbxContent>
                <w:p w:rsidR="008B5353" w:rsidRDefault="009414BE" w:rsidP="00F3066A">
                  <w:pPr>
                    <w:jc w:val="center"/>
                    <w:rPr>
                      <w:sz w:val="22"/>
                      <w:szCs w:val="24"/>
                    </w:rPr>
                  </w:pPr>
                  <w:r w:rsidRPr="008B5353">
                    <w:rPr>
                      <w:sz w:val="22"/>
                      <w:szCs w:val="24"/>
                    </w:rPr>
                    <w:t xml:space="preserve">Подготовка проекта </w:t>
                  </w:r>
                </w:p>
                <w:p w:rsidR="008B5353" w:rsidRDefault="009414BE" w:rsidP="00F3066A">
                  <w:pPr>
                    <w:jc w:val="center"/>
                    <w:rPr>
                      <w:sz w:val="22"/>
                      <w:szCs w:val="24"/>
                    </w:rPr>
                  </w:pPr>
                  <w:r w:rsidRPr="008B5353">
                    <w:rPr>
                      <w:sz w:val="22"/>
                      <w:szCs w:val="24"/>
                    </w:rPr>
                    <w:t xml:space="preserve">договора безвозмездного пользования в трех </w:t>
                  </w:r>
                </w:p>
                <w:p w:rsidR="008B5353" w:rsidRDefault="009414BE" w:rsidP="00F3066A">
                  <w:pPr>
                    <w:jc w:val="center"/>
                    <w:rPr>
                      <w:sz w:val="22"/>
                      <w:szCs w:val="24"/>
                    </w:rPr>
                  </w:pPr>
                  <w:r w:rsidRPr="008B5353">
                    <w:rPr>
                      <w:sz w:val="22"/>
                      <w:szCs w:val="24"/>
                    </w:rPr>
                    <w:t xml:space="preserve">экземплярах, его </w:t>
                  </w:r>
                </w:p>
                <w:p w:rsidR="008B5353" w:rsidRDefault="009414BE" w:rsidP="00F3066A">
                  <w:pPr>
                    <w:jc w:val="center"/>
                    <w:rPr>
                      <w:sz w:val="22"/>
                      <w:szCs w:val="24"/>
                    </w:rPr>
                  </w:pPr>
                  <w:r w:rsidRPr="008B5353">
                    <w:rPr>
                      <w:sz w:val="22"/>
                      <w:szCs w:val="24"/>
                    </w:rPr>
                    <w:t xml:space="preserve">подписание и </w:t>
                  </w:r>
                </w:p>
                <w:p w:rsidR="009414BE" w:rsidRPr="008B5353" w:rsidRDefault="009414BE" w:rsidP="00F3066A">
                  <w:pPr>
                    <w:jc w:val="center"/>
                    <w:rPr>
                      <w:sz w:val="22"/>
                      <w:szCs w:val="24"/>
                    </w:rPr>
                  </w:pPr>
                  <w:r w:rsidRPr="008B5353">
                    <w:rPr>
                      <w:sz w:val="22"/>
                      <w:szCs w:val="24"/>
                    </w:rPr>
                    <w:t>направление заявителю</w:t>
                  </w:r>
                </w:p>
              </w:txbxContent>
            </v:textbox>
          </v:shape>
        </w:pict>
      </w:r>
      <w:r w:rsidRPr="008F5356">
        <w:rPr>
          <w:rFonts w:eastAsia="Calibri"/>
          <w:b/>
          <w:noProof/>
          <w:szCs w:val="26"/>
        </w:rPr>
        <w:pict>
          <v:shape id="Text Box 17" o:spid="_x0000_s1032" type="#_x0000_t202" style="position:absolute;left:0;text-align:left;margin-left:277.65pt;margin-top:310.3pt;width:135.9pt;height:124.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">
            <v:textbox>
              <w:txbxContent>
                <w:p w:rsidR="008B5353" w:rsidRDefault="009414BE" w:rsidP="00F3066A">
                  <w:pPr>
                    <w:jc w:val="center"/>
                    <w:rPr>
                      <w:sz w:val="22"/>
                      <w:szCs w:val="24"/>
                    </w:rPr>
                  </w:pPr>
                  <w:r w:rsidRPr="008B5353">
                    <w:rPr>
                      <w:sz w:val="22"/>
                      <w:szCs w:val="24"/>
                    </w:rPr>
                    <w:t xml:space="preserve">Подготовка решения </w:t>
                  </w:r>
                </w:p>
                <w:p w:rsidR="008B5353" w:rsidRDefault="009414BE" w:rsidP="00F3066A">
                  <w:pPr>
                    <w:jc w:val="center"/>
                    <w:rPr>
                      <w:sz w:val="22"/>
                      <w:szCs w:val="24"/>
                    </w:rPr>
                  </w:pPr>
                  <w:r w:rsidRPr="008B5353">
                    <w:rPr>
                      <w:sz w:val="22"/>
                      <w:szCs w:val="24"/>
                    </w:rPr>
                    <w:t xml:space="preserve">об отказе в </w:t>
                  </w:r>
                </w:p>
                <w:p w:rsidR="008B5353" w:rsidRDefault="009414BE" w:rsidP="00F3066A">
                  <w:pPr>
                    <w:jc w:val="center"/>
                    <w:rPr>
                      <w:sz w:val="22"/>
                      <w:szCs w:val="24"/>
                    </w:rPr>
                  </w:pPr>
                  <w:r w:rsidRPr="008B5353">
                    <w:rPr>
                      <w:sz w:val="22"/>
                      <w:szCs w:val="24"/>
                    </w:rPr>
                    <w:t xml:space="preserve">предоставлении </w:t>
                  </w:r>
                </w:p>
                <w:p w:rsidR="009414BE" w:rsidRPr="008B5353" w:rsidRDefault="009414BE" w:rsidP="00F3066A">
                  <w:pPr>
                    <w:jc w:val="center"/>
                    <w:rPr>
                      <w:sz w:val="24"/>
                    </w:rPr>
                  </w:pPr>
                  <w:r w:rsidRPr="008B5353">
                    <w:rPr>
                      <w:sz w:val="22"/>
                      <w:szCs w:val="24"/>
                    </w:rPr>
                    <w:t>муниципальной услуги, его</w:t>
                  </w:r>
                  <w:r w:rsidRPr="008B5353">
                    <w:rPr>
                      <w:sz w:val="24"/>
                    </w:rPr>
                    <w:t xml:space="preserve"> </w:t>
                  </w:r>
                  <w:r w:rsidRPr="008B5353">
                    <w:rPr>
                      <w:sz w:val="22"/>
                      <w:szCs w:val="24"/>
                    </w:rPr>
                    <w:t>подписание и н</w:t>
                  </w:r>
                  <w:r w:rsidRPr="008B5353">
                    <w:rPr>
                      <w:sz w:val="22"/>
                      <w:szCs w:val="24"/>
                    </w:rPr>
                    <w:t>а</w:t>
                  </w:r>
                  <w:r w:rsidRPr="008B5353">
                    <w:rPr>
                      <w:sz w:val="22"/>
                      <w:szCs w:val="24"/>
                    </w:rPr>
                    <w:t>правление</w:t>
                  </w:r>
                  <w:r w:rsidRPr="008B5353">
                    <w:rPr>
                      <w:sz w:val="24"/>
                    </w:rPr>
                    <w:t xml:space="preserve"> </w:t>
                  </w:r>
                  <w:r w:rsidRPr="008B5353">
                    <w:rPr>
                      <w:sz w:val="22"/>
                      <w:szCs w:val="24"/>
                    </w:rPr>
                    <w:t>заявителю</w:t>
                  </w:r>
                </w:p>
              </w:txbxContent>
            </v:textbox>
          </v:shape>
        </w:pict>
      </w:r>
      <w:r w:rsidRPr="008F5356">
        <w:rPr>
          <w:rFonts w:eastAsia="Calibri"/>
          <w:b/>
          <w:noProof/>
          <w:szCs w:val="26"/>
        </w:rPr>
        <w:pict>
          <v:shape id="Text Box 18" o:spid="_x0000_s1033" type="#_x0000_t202" style="position:absolute;left:0;text-align:left;margin-left:62.9pt;margin-top:482.65pt;width:350.65pt;height:30.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">
            <v:textbox>
              <w:txbxContent>
                <w:p w:rsidR="009414BE" w:rsidRPr="008B5353" w:rsidRDefault="009414BE" w:rsidP="00F3066A">
                  <w:pPr>
                    <w:jc w:val="center"/>
                    <w:rPr>
                      <w:sz w:val="22"/>
                      <w:szCs w:val="24"/>
                    </w:rPr>
                  </w:pPr>
                  <w:r w:rsidRPr="008B5353">
                    <w:rPr>
                      <w:sz w:val="22"/>
                      <w:szCs w:val="24"/>
                    </w:rPr>
                    <w:t>Предоставление муниципальной услуги завершено</w:t>
                  </w:r>
                </w:p>
              </w:txbxContent>
            </v:textbox>
          </v:shape>
        </w:pict>
      </w:r>
      <w:r w:rsidRPr="008F5356">
        <w:rPr>
          <w:rFonts w:eastAsia="Calibri"/>
          <w:b/>
          <w:noProof/>
          <w:szCs w:val="26"/>
        </w:rPr>
        <w:pict>
          <v:shapetype id="_x0000_t32" coordsize="21600,21600" o:spt="32" o:oned="t" path="m,l21600,21600e" filled="f">
            <v:path arrowok="t" fillok="f" o:connecttype="none"/>
            <o:lock v:ext="edit" shapetype="t"/>
          </v:shapetype>
          <v:shape id="AutoShape 19" o:spid="_x0000_s1042" type="#_x0000_t32" style="position:absolute;left:0;text-align:left;margin-left:240.1pt;margin-top:22.9pt;width:.05pt;height:2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ggWNQIAAF8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">
            <v:stroke endarrow="block"/>
          </v:shape>
        </w:pict>
      </w:r>
      <w:r w:rsidRPr="008F5356">
        <w:rPr>
          <w:rFonts w:eastAsia="Calibri"/>
          <w:b/>
          <w:noProof/>
          <w:szCs w:val="26"/>
        </w:rPr>
        <w:pict>
          <v:shape id="AutoShape 20" o:spid="_x0000_s1041" type="#_x0000_t32" style="position:absolute;left:0;text-align:left;margin-left:138.7pt;margin-top:74.4pt;width:0;height:26.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lwsMwIAAF0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">
            <v:stroke endarrow="block"/>
          </v:shape>
        </w:pict>
      </w:r>
      <w:r w:rsidRPr="008F5356">
        <w:rPr>
          <w:rFonts w:eastAsia="Calibri"/>
          <w:b/>
          <w:noProof/>
          <w:szCs w:val="26"/>
        </w:rPr>
        <w:pict>
          <v:shape id="AutoShape 21" o:spid="_x0000_s1040" type="#_x0000_t32" style="position:absolute;left:0;text-align:left;margin-left:138.7pt;margin-top:168.8pt;width:0;height:31.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nCQMQIAAF0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">
            <v:stroke endarrow="block"/>
          </v:shape>
        </w:pict>
      </w:r>
      <w:r w:rsidRPr="008F5356">
        <w:rPr>
          <w:rFonts w:eastAsia="Calibri"/>
          <w:b/>
          <w:noProof/>
          <w:szCs w:val="26"/>
        </w:rPr>
        <w:pict>
          <v:shape id="AutoShape 22" o:spid="_x0000_s1039" type="#_x0000_t32" style="position:absolute;left:0;text-align:left;margin-left:134.9pt;margin-top:286.5pt;width:0;height:23.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9NeNAIAAF0EAAAOAAAAZHJzL2Uyb0RvYy54bWysVMuO2yAU3VfqPyD2GT8mSRM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">
            <v:stroke endarrow="block"/>
          </v:shape>
        </w:pict>
      </w:r>
      <w:r w:rsidRPr="008F5356">
        <w:rPr>
          <w:rFonts w:eastAsia="Calibri"/>
          <w:b/>
          <w:noProof/>
          <w:szCs w:val="26"/>
        </w:rPr>
        <w:pict>
          <v:shape id="AutoShape 23" o:spid="_x0000_s1038" type="#_x0000_t32" style="position:absolute;left:0;text-align:left;margin-left:134.9pt;margin-top:440.7pt;width:.05pt;height:41.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">
            <v:stroke endarrow="block"/>
          </v:shape>
        </w:pict>
      </w:r>
      <w:r w:rsidRPr="008F5356">
        <w:rPr>
          <w:rFonts w:eastAsia="Calibri"/>
          <w:b/>
          <w:noProof/>
          <w:szCs w:val="26"/>
        </w:rPr>
        <w:pict>
          <v:shape id="AutoShape 24" o:spid="_x0000_s1037" type="#_x0000_t32" style="position:absolute;left:0;text-align:left;margin-left:335.9pt;margin-top:71.35pt;width:.65pt;height:3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SU8NwIAAGA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">
            <v:stroke endarrow="block"/>
          </v:shape>
        </w:pict>
      </w:r>
      <w:r w:rsidRPr="008F5356">
        <w:rPr>
          <w:rFonts w:eastAsia="Calibri"/>
          <w:b/>
          <w:noProof/>
          <w:szCs w:val="26"/>
        </w:rPr>
        <w:pict>
          <v:shape id="AutoShape 25" o:spid="_x0000_s1036" type="#_x0000_t32" style="position:absolute;left:0;text-align:left;margin-left:335.9pt;margin-top:168.8pt;width:0;height:35.1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">
            <v:stroke endarrow="block"/>
          </v:shape>
        </w:pict>
      </w:r>
      <w:r w:rsidRPr="008F5356">
        <w:rPr>
          <w:rFonts w:eastAsia="Calibri"/>
          <w:b/>
          <w:noProof/>
          <w:szCs w:val="26"/>
        </w:rPr>
        <w:pict>
          <v:shape id="AutoShape 26" o:spid="_x0000_s1035" type="#_x0000_t32" style="position:absolute;left:0;text-align:left;margin-left:344.05pt;margin-top:286.5pt;width:0;height:23.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sTFNAIAAF0EAAAOAAAAZHJzL2Uyb0RvYy54bWysVMuO2yAU3VfqPyD2GT8mSRM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">
            <v:stroke endarrow="block"/>
          </v:shape>
        </w:pict>
      </w:r>
      <w:r w:rsidRPr="008F5356">
        <w:rPr>
          <w:rFonts w:eastAsia="Calibri"/>
          <w:b/>
          <w:noProof/>
          <w:szCs w:val="26"/>
        </w:rPr>
        <w:pict>
          <v:shape id="AutoShape 27" o:spid="_x0000_s1034" type="#_x0000_t32" style="position:absolute;left:0;text-align:left;margin-left:344.05pt;margin-top:434.45pt;width:0;height:48.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3h6NA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">
            <v:stroke endarrow="block"/>
          </v:shape>
        </w:pict>
      </w:r>
    </w:p>
    <w:p w:rsidR="00F3066A" w:rsidRPr="00F3066A" w:rsidRDefault="00F3066A" w:rsidP="00F3066A">
      <w:pPr>
        <w:autoSpaceDE w:val="0"/>
        <w:autoSpaceDN w:val="0"/>
        <w:adjustRightInd w:val="0"/>
        <w:spacing w:after="160"/>
        <w:ind w:firstLine="709"/>
        <w:jc w:val="center"/>
        <w:rPr>
          <w:rFonts w:eastAsia="Calibri"/>
          <w:lang w:eastAsia="en-US"/>
        </w:rPr>
      </w:pPr>
    </w:p>
    <w:p w:rsidR="00F3066A" w:rsidRPr="00F3066A" w:rsidRDefault="00F3066A" w:rsidP="00F3066A">
      <w:pPr>
        <w:autoSpaceDE w:val="0"/>
        <w:autoSpaceDN w:val="0"/>
        <w:adjustRightInd w:val="0"/>
        <w:spacing w:after="160"/>
        <w:ind w:firstLine="709"/>
        <w:jc w:val="center"/>
        <w:rPr>
          <w:rFonts w:eastAsia="Calibri"/>
          <w:lang w:eastAsia="en-US"/>
        </w:rPr>
      </w:pPr>
    </w:p>
    <w:p w:rsidR="00F3066A" w:rsidRPr="00F3066A" w:rsidRDefault="00F3066A" w:rsidP="00F3066A">
      <w:pPr>
        <w:autoSpaceDE w:val="0"/>
        <w:autoSpaceDN w:val="0"/>
        <w:adjustRightInd w:val="0"/>
        <w:spacing w:after="160"/>
        <w:ind w:firstLine="709"/>
        <w:jc w:val="center"/>
        <w:rPr>
          <w:rFonts w:eastAsia="Calibri"/>
          <w:lang w:eastAsia="en-US"/>
        </w:rPr>
      </w:pPr>
    </w:p>
    <w:p w:rsidR="00F3066A" w:rsidRPr="00F3066A" w:rsidRDefault="00F3066A" w:rsidP="00F3066A">
      <w:pPr>
        <w:autoSpaceDE w:val="0"/>
        <w:autoSpaceDN w:val="0"/>
        <w:adjustRightInd w:val="0"/>
        <w:spacing w:after="160"/>
        <w:ind w:firstLine="709"/>
        <w:jc w:val="center"/>
        <w:rPr>
          <w:rFonts w:eastAsia="Calibri"/>
          <w:lang w:eastAsia="en-US"/>
        </w:rPr>
      </w:pPr>
    </w:p>
    <w:p w:rsidR="00F3066A" w:rsidRPr="00F3066A" w:rsidRDefault="00F3066A" w:rsidP="00F3066A">
      <w:pPr>
        <w:widowControl w:val="0"/>
        <w:autoSpaceDE w:val="0"/>
        <w:autoSpaceDN w:val="0"/>
        <w:adjustRightInd w:val="0"/>
        <w:jc w:val="center"/>
        <w:rPr>
          <w:rFonts w:eastAsia="Calibri"/>
          <w:b/>
          <w:bCs/>
          <w:lang w:eastAsia="en-US"/>
        </w:rPr>
      </w:pPr>
      <w:r w:rsidRPr="00F3066A">
        <w:rPr>
          <w:rFonts w:eastAsia="Calibri"/>
          <w:b/>
          <w:bCs/>
          <w:lang w:eastAsia="en-US"/>
        </w:rPr>
        <w:tab/>
      </w:r>
      <w:r w:rsidRPr="00F3066A">
        <w:rPr>
          <w:rFonts w:eastAsia="Calibri"/>
          <w:b/>
          <w:bCs/>
          <w:lang w:eastAsia="en-US"/>
        </w:rPr>
        <w:tab/>
      </w:r>
      <w:r w:rsidRPr="00F3066A">
        <w:rPr>
          <w:rFonts w:eastAsia="Calibri"/>
          <w:b/>
          <w:bCs/>
          <w:lang w:eastAsia="en-US"/>
        </w:rPr>
        <w:tab/>
      </w:r>
      <w:r w:rsidRPr="00F3066A">
        <w:rPr>
          <w:rFonts w:eastAsia="Calibri"/>
          <w:b/>
          <w:bCs/>
          <w:lang w:eastAsia="en-US"/>
        </w:rPr>
        <w:tab/>
      </w:r>
      <w:r w:rsidRPr="00F3066A">
        <w:rPr>
          <w:rFonts w:eastAsia="Calibri"/>
          <w:b/>
          <w:bCs/>
          <w:lang w:eastAsia="en-US"/>
        </w:rPr>
        <w:tab/>
      </w:r>
    </w:p>
    <w:p w:rsidR="00407D56" w:rsidRPr="008B5353" w:rsidRDefault="00407D56" w:rsidP="008B5353">
      <w:pPr>
        <w:autoSpaceDE w:val="0"/>
        <w:autoSpaceDN w:val="0"/>
        <w:adjustRightInd w:val="0"/>
        <w:rPr>
          <w:sz w:val="20"/>
          <w:szCs w:val="20"/>
        </w:rPr>
      </w:pPr>
    </w:p>
    <w:sectPr w:rsidR="00407D56" w:rsidRPr="008B5353" w:rsidSect="008B5353">
      <w:headerReference w:type="default" r:id="rId24"/>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D32" w:rsidRDefault="006D7D32">
      <w:r>
        <w:separator/>
      </w:r>
    </w:p>
  </w:endnote>
  <w:endnote w:type="continuationSeparator" w:id="0">
    <w:p w:rsidR="006D7D32" w:rsidRDefault="006D7D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D32" w:rsidRDefault="006D7D32">
      <w:r>
        <w:separator/>
      </w:r>
    </w:p>
  </w:footnote>
  <w:footnote w:type="continuationSeparator" w:id="0">
    <w:p w:rsidR="006D7D32" w:rsidRDefault="006D7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32" w:rsidRPr="008B5353" w:rsidRDefault="008F5356">
    <w:pPr>
      <w:pStyle w:val="a5"/>
      <w:jc w:val="center"/>
    </w:pPr>
    <w:r w:rsidRPr="008B5353">
      <w:fldChar w:fldCharType="begin"/>
    </w:r>
    <w:r w:rsidR="006D7D32" w:rsidRPr="008B5353">
      <w:instrText>PAGE   \* MERGEFORMAT</w:instrText>
    </w:r>
    <w:r w:rsidRPr="008B5353">
      <w:fldChar w:fldCharType="separate"/>
    </w:r>
    <w:r w:rsidR="00544073">
      <w:rPr>
        <w:noProof/>
      </w:rPr>
      <w:t>32</w:t>
    </w:r>
    <w:r w:rsidRPr="008B5353">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966039"/>
      <w:docPartObj>
        <w:docPartGallery w:val="Page Numbers (Top of Page)"/>
        <w:docPartUnique/>
      </w:docPartObj>
    </w:sdtPr>
    <w:sdtContent>
      <w:p w:rsidR="006D7D32" w:rsidRDefault="008F5356">
        <w:pPr>
          <w:pStyle w:val="a5"/>
          <w:jc w:val="center"/>
        </w:pPr>
        <w:r>
          <w:fldChar w:fldCharType="begin"/>
        </w:r>
        <w:r w:rsidR="006D7D32">
          <w:instrText>PAGE   \* MERGEFORMAT</w:instrText>
        </w:r>
        <w:r>
          <w:fldChar w:fldCharType="separate"/>
        </w:r>
        <w:r w:rsidR="00544073">
          <w:rPr>
            <w:noProof/>
          </w:rPr>
          <w:t>1</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6D7D32" w:rsidRDefault="008F5356">
        <w:pPr>
          <w:pStyle w:val="a5"/>
          <w:jc w:val="center"/>
        </w:pPr>
        <w:r>
          <w:fldChar w:fldCharType="begin"/>
        </w:r>
        <w:r w:rsidR="006D7D32">
          <w:instrText>PAGE   \* MERGEFORMAT</w:instrText>
        </w:r>
        <w:r>
          <w:fldChar w:fldCharType="separate"/>
        </w:r>
        <w:r w:rsidR="00544073">
          <w:rPr>
            <w:noProof/>
          </w:rPr>
          <w:t>35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30F13E4"/>
    <w:multiLevelType w:val="hybridMultilevel"/>
    <w:tmpl w:val="A9DCD7EC"/>
    <w:lvl w:ilvl="0" w:tplc="36CE00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4">
    <w:nsid w:val="208847AC"/>
    <w:multiLevelType w:val="hybridMultilevel"/>
    <w:tmpl w:val="5AA279A4"/>
    <w:lvl w:ilvl="0" w:tplc="36CE0058">
      <w:start w:val="1"/>
      <w:numFmt w:val="decimal"/>
      <w:lvlText w:val="%1)"/>
      <w:lvlJc w:val="left"/>
      <w:pPr>
        <w:ind w:left="744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0B909B8"/>
    <w:multiLevelType w:val="hybridMultilevel"/>
    <w:tmpl w:val="2490EE5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D3D2766"/>
    <w:multiLevelType w:val="hybridMultilevel"/>
    <w:tmpl w:val="E9B2E870"/>
    <w:lvl w:ilvl="0" w:tplc="AE100782">
      <w:start w:val="1"/>
      <w:numFmt w:val="decimal"/>
      <w:lvlText w:val="%1)"/>
      <w:lvlJc w:val="left"/>
      <w:pPr>
        <w:ind w:left="1211" w:hanging="360"/>
      </w:pPr>
      <w:rPr>
        <w:rFonts w:ascii="Times New Roman" w:eastAsia="Calibri" w:hAnsi="Times New Roman" w:cs="Times New Roman"/>
        <w:b w:val="0"/>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8">
    <w:nsid w:val="33BC0167"/>
    <w:multiLevelType w:val="hybridMultilevel"/>
    <w:tmpl w:val="F250A31C"/>
    <w:lvl w:ilvl="0" w:tplc="7CC64D6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0">
    <w:nsid w:val="3E807D73"/>
    <w:multiLevelType w:val="hybridMultilevel"/>
    <w:tmpl w:val="0AACD49C"/>
    <w:lvl w:ilvl="0" w:tplc="477AA8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5E1790"/>
    <w:multiLevelType w:val="hybridMultilevel"/>
    <w:tmpl w:val="6BC4AD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5D70F85"/>
    <w:multiLevelType w:val="hybridMultilevel"/>
    <w:tmpl w:val="AFA2841E"/>
    <w:lvl w:ilvl="0" w:tplc="06FC2B6E">
      <w:start w:val="1"/>
      <w:numFmt w:val="bullet"/>
      <w:lvlText w:val=""/>
      <w:lvlJc w:val="left"/>
      <w:pPr>
        <w:ind w:left="720" w:hanging="360"/>
      </w:pPr>
      <w:rPr>
        <w:rFonts w:ascii="Symbol" w:hAnsi="Symbol"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6">
    <w:nsid w:val="48663BA8"/>
    <w:multiLevelType w:val="hybridMultilevel"/>
    <w:tmpl w:val="BDB673B2"/>
    <w:lvl w:ilvl="0" w:tplc="FDC0789E">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7">
    <w:nsid w:val="4BF1182F"/>
    <w:multiLevelType w:val="hybridMultilevel"/>
    <w:tmpl w:val="F828C864"/>
    <w:lvl w:ilvl="0" w:tplc="36CE00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9">
    <w:nsid w:val="54B44058"/>
    <w:multiLevelType w:val="hybridMultilevel"/>
    <w:tmpl w:val="3452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A87924"/>
    <w:multiLevelType w:val="hybridMultilevel"/>
    <w:tmpl w:val="345E8BD2"/>
    <w:lvl w:ilvl="0" w:tplc="2AD8E62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AEF289F"/>
    <w:multiLevelType w:val="hybridMultilevel"/>
    <w:tmpl w:val="6E98270C"/>
    <w:lvl w:ilvl="0" w:tplc="1F8E0566">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5">
    <w:nsid w:val="717A12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47E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5D54CFA"/>
    <w:multiLevelType w:val="hybridMultilevel"/>
    <w:tmpl w:val="61AEA3AA"/>
    <w:lvl w:ilvl="0" w:tplc="7CC64D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7E5C24"/>
    <w:multiLevelType w:val="hybridMultilevel"/>
    <w:tmpl w:val="EA267A56"/>
    <w:lvl w:ilvl="0" w:tplc="9BD833DE">
      <w:start w:val="1"/>
      <w:numFmt w:val="bullet"/>
      <w:lvlText w:val=""/>
      <w:lvlJc w:val="left"/>
      <w:pPr>
        <w:ind w:left="1260" w:hanging="360"/>
      </w:pPr>
      <w:rPr>
        <w:rFonts w:ascii="Symbol" w:hAnsi="Symbol" w:hint="default"/>
        <w:sz w:val="28"/>
        <w:szCs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7A7126FC"/>
    <w:multiLevelType w:val="hybridMultilevel"/>
    <w:tmpl w:val="7458BF0E"/>
    <w:lvl w:ilvl="0" w:tplc="6CC2EEA2">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C786A67"/>
    <w:multiLevelType w:val="hybridMultilevel"/>
    <w:tmpl w:val="70E0DF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A2139B"/>
    <w:multiLevelType w:val="hybridMultilevel"/>
    <w:tmpl w:val="8AA8C4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2"/>
  </w:num>
  <w:num w:numId="4">
    <w:abstractNumId w:val="19"/>
  </w:num>
  <w:num w:numId="5">
    <w:abstractNumId w:val="28"/>
  </w:num>
  <w:num w:numId="6">
    <w:abstractNumId w:val="1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1"/>
  </w:num>
  <w:num w:numId="20">
    <w:abstractNumId w:val="36"/>
  </w:num>
  <w:num w:numId="21">
    <w:abstractNumId w:val="35"/>
  </w:num>
  <w:num w:numId="22">
    <w:abstractNumId w:val="20"/>
  </w:num>
  <w:num w:numId="23">
    <w:abstractNumId w:val="29"/>
  </w:num>
  <w:num w:numId="24">
    <w:abstractNumId w:val="14"/>
  </w:num>
  <w:num w:numId="25">
    <w:abstractNumId w:val="29"/>
  </w:num>
  <w:num w:numId="26">
    <w:abstractNumId w:val="26"/>
  </w:num>
  <w:num w:numId="27">
    <w:abstractNumId w:val="27"/>
  </w:num>
  <w:num w:numId="28">
    <w:abstractNumId w:val="5"/>
  </w:num>
  <w:num w:numId="29">
    <w:abstractNumId w:val="40"/>
  </w:num>
  <w:num w:numId="30">
    <w:abstractNumId w:val="37"/>
  </w:num>
  <w:num w:numId="31">
    <w:abstractNumId w:val="18"/>
  </w:num>
  <w:num w:numId="32">
    <w:abstractNumId w:val="17"/>
  </w:num>
  <w:num w:numId="33">
    <w:abstractNumId w:val="30"/>
  </w:num>
  <w:num w:numId="34">
    <w:abstractNumId w:val="41"/>
  </w:num>
  <w:num w:numId="35">
    <w:abstractNumId w:val="15"/>
  </w:num>
  <w:num w:numId="36">
    <w:abstractNumId w:val="38"/>
  </w:num>
  <w:num w:numId="37">
    <w:abstractNumId w:val="39"/>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ru-RU" w:vendorID="1" w:dllVersion="512" w:checkStyle="0"/>
  <w:proofState w:spelling="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3137"/>
  </w:hdrShapeDefaults>
  <w:footnotePr>
    <w:footnote w:id="-1"/>
    <w:footnote w:id="0"/>
  </w:footnotePr>
  <w:endnotePr>
    <w:endnote w:id="-1"/>
    <w:endnote w:id="0"/>
  </w:endnotePr>
  <w:compat/>
  <w:rsids>
    <w:rsidRoot w:val="00F425C0"/>
    <w:rsid w:val="00000206"/>
    <w:rsid w:val="00000389"/>
    <w:rsid w:val="00001A27"/>
    <w:rsid w:val="00001E55"/>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1D5D"/>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073"/>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D7D32"/>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353"/>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8F5356"/>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4BE"/>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0B5F"/>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4808"/>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730"/>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066A"/>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3137"/>
    <o:shapelayout v:ext="edit">
      <o:idmap v:ext="edit" data="1"/>
      <o:rules v:ext="edit">
        <o:r id="V:Rule1" type="connector" idref="#AutoShape 19"/>
        <o:r id="V:Rule2" type="connector" idref="#AutoShape 20"/>
        <o:r id="V:Rule3" type="connector" idref="#AutoShape 21"/>
        <o:r id="V:Rule4" type="connector" idref="#AutoShape 22"/>
        <o:r id="V:Rule5" type="connector" idref="#AutoShape 23"/>
        <o:r id="V:Rule6" type="connector" idref="#AutoShape 24"/>
        <o:r id="V:Rule7" type="connector" idref="#AutoShape 25"/>
        <o:r id="V:Rule8" type="connector" idref="#AutoShape 26"/>
        <o:r id="V:Rule9" type="connector" idref="#AutoShape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F3066A"/>
  </w:style>
  <w:style w:type="table" w:customStyle="1" w:styleId="2f8">
    <w:name w:val="Сетка таблицы2"/>
    <w:basedOn w:val="a2"/>
    <w:next w:val="ab"/>
    <w:uiPriority w:val="39"/>
    <w:rsid w:val="00F3066A"/>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anoffilialname">
    <w:name w:val="span_of_filial_name"/>
    <w:rsid w:val="00F3066A"/>
  </w:style>
  <w:style w:type="character" w:customStyle="1" w:styleId="ConsPlusNormal0">
    <w:name w:val="ConsPlusNormal Знак"/>
    <w:link w:val="ConsPlusNormal"/>
    <w:uiPriority w:val="99"/>
    <w:locked/>
    <w:rsid w:val="00F3066A"/>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F3066A"/>
  </w:style>
  <w:style w:type="table" w:customStyle="1" w:styleId="2f8">
    <w:name w:val="Сетка таблицы2"/>
    <w:basedOn w:val="a2"/>
    <w:next w:val="ab"/>
    <w:uiPriority w:val="39"/>
    <w:rsid w:val="00F3066A"/>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anoffilialname">
    <w:name w:val="span_of_filial_name"/>
    <w:rsid w:val="00F3066A"/>
  </w:style>
  <w:style w:type="character" w:customStyle="1" w:styleId="ConsPlusNormal0">
    <w:name w:val="ConsPlusNormal Знак"/>
    <w:link w:val="ConsPlusNormal"/>
    <w:uiPriority w:val="99"/>
    <w:locked/>
    <w:rsid w:val="00F3066A"/>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6AEEB2D047E92EAAF586A6F79FE8BFC673051FA020724F1F0EDC6ED389P743M" TargetMode="External"/><Relationship Id="rId18" Type="http://schemas.openxmlformats.org/officeDocument/2006/relationships/hyperlink" Target="consultantplus://offline/ref=743BDAEC2A04DDFE0799A1E1FFF9AB4AF5457EB327461CF22300E4CB1AB2CBD68F1BAC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D9C66760D766F74378329A2C082078441DE7041ED987B70519A6D3F780B25AC52BAA74B24f2YDK" TargetMode="External"/><Relationship Id="rId7" Type="http://schemas.openxmlformats.org/officeDocument/2006/relationships/endnotes" Target="endnotes.xml"/><Relationship Id="rId12" Type="http://schemas.openxmlformats.org/officeDocument/2006/relationships/hyperlink" Target="consultantplus://offline/ref=6AEEB2D047E92EAAF586A6F79FE8BFC673021DAA2F744F1F0EDC6ED389730A442344E683995C8F63P54EM" TargetMode="External"/><Relationship Id="rId17" Type="http://schemas.openxmlformats.org/officeDocument/2006/relationships/hyperlink" Target="consultantplus://offline/ref=743BDAEC2A04DDFE0799BFECE995FC45F24923B925431EAD7856E29C45E2CD83CFFC97E68C4B867410AE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43BDAEC2A04DDFE0799BFECE995FC45F24921BC23421EAD7856E29C451EA2L" TargetMode="External"/><Relationship Id="rId20" Type="http://schemas.openxmlformats.org/officeDocument/2006/relationships/hyperlink" Target="consultantplus://offline/ref=AD9C66760D766F74378329A2C082078441DE7041ED987B70519A6D3F780B25AC52BAA74B24f2Y3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EEB2D047E92EAAF586A6F79FE8BFC673071EAE2C704F1F0EDC6ED389P743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743BDAEC2A04DDFE0799BFECE995FC45F24923BB214F1EAD7856E29C45E2CD83CFFC97E68C4B857F10AFL" TargetMode="External"/><Relationship Id="rId23" Type="http://schemas.openxmlformats.org/officeDocument/2006/relationships/hyperlink" Target="consultantplus://offline/ref=8D11990A33A53C54225CB59E8058FABA2ADAD7921FAAA14426394F561858AB62D01CECD82Cf9s9E" TargetMode="External"/><Relationship Id="rId10" Type="http://schemas.openxmlformats.org/officeDocument/2006/relationships/header" Target="header2.xml"/><Relationship Id="rId19" Type="http://schemas.openxmlformats.org/officeDocument/2006/relationships/hyperlink" Target="consultantplus://offline/ref=AD9C66760D766F74378329A2C082078441DE7041ED987B70519A6D3F780B25AC52BAA74B24f2Y6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6AEEB2D047E92EAAF586A6F79FE8BFC6730819A02A714F1F0EDC6ED389P743M" TargetMode="External"/><Relationship Id="rId22" Type="http://schemas.openxmlformats.org/officeDocument/2006/relationships/hyperlink" Target="consultantplus://offline/ref=047C0F471B3E200CBC4A636F5CAEFD6F1802FCA83055794791CE9A2D213C640293E5E1EEPFX5J"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72CAF-FDE3-40A3-8F84-1540232A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9257</Words>
  <Characters>73118</Characters>
  <Application>Microsoft Office Word</Application>
  <DocSecurity>4</DocSecurity>
  <Lines>609</Lines>
  <Paragraphs>164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2015-11-11T10:00:00Z</cp:lastPrinted>
  <dcterms:created xsi:type="dcterms:W3CDTF">2015-12-10T04:37:00Z</dcterms:created>
  <dcterms:modified xsi:type="dcterms:W3CDTF">2015-12-10T04:37:00Z</dcterms:modified>
</cp:coreProperties>
</file>